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44E" w:rsidRPr="003670DC" w:rsidRDefault="0052344E" w:rsidP="0052344E">
      <w:pPr>
        <w:jc w:val="right"/>
      </w:pPr>
      <w:r w:rsidRPr="004C7065">
        <w:t xml:space="preserve">ПРОЕКТ </w:t>
      </w:r>
      <w:bookmarkStart w:id="0" w:name="_GoBack"/>
      <w:bookmarkEnd w:id="0"/>
      <w:r w:rsidRPr="003670DC">
        <w:t>ПОСТАНОВЛЕНИЯ</w:t>
      </w:r>
    </w:p>
    <w:p w:rsidR="0052344E" w:rsidRPr="003670DC" w:rsidRDefault="0052344E" w:rsidP="0052344E">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52344E" w:rsidRPr="003670DC" w:rsidTr="0052344E">
        <w:tc>
          <w:tcPr>
            <w:tcW w:w="4952" w:type="dxa"/>
            <w:tcBorders>
              <w:top w:val="nil"/>
              <w:left w:val="nil"/>
              <w:bottom w:val="nil"/>
              <w:right w:val="nil"/>
            </w:tcBorders>
          </w:tcPr>
          <w:p w:rsidR="0052344E" w:rsidRPr="003670DC" w:rsidRDefault="0052344E" w:rsidP="0052344E">
            <w:r w:rsidRPr="003670DC">
              <w:t>от ___________</w:t>
            </w:r>
          </w:p>
          <w:p w:rsidR="0052344E" w:rsidRPr="003670DC" w:rsidRDefault="0052344E" w:rsidP="0052344E"/>
          <w:p w:rsidR="0052344E" w:rsidRPr="003670DC" w:rsidRDefault="0052344E" w:rsidP="0052344E">
            <w:r w:rsidRPr="003670DC">
              <w:t>г. Нижневартовск</w:t>
            </w:r>
          </w:p>
        </w:tc>
        <w:tc>
          <w:tcPr>
            <w:tcW w:w="4696" w:type="dxa"/>
            <w:tcBorders>
              <w:top w:val="nil"/>
              <w:left w:val="nil"/>
              <w:bottom w:val="nil"/>
              <w:right w:val="nil"/>
            </w:tcBorders>
          </w:tcPr>
          <w:p w:rsidR="0052344E" w:rsidRPr="003670DC" w:rsidRDefault="0052344E" w:rsidP="0052344E">
            <w:pPr>
              <w:tabs>
                <w:tab w:val="left" w:pos="3123"/>
                <w:tab w:val="left" w:pos="3270"/>
              </w:tabs>
              <w:jc w:val="right"/>
            </w:pPr>
            <w:r w:rsidRPr="003670DC">
              <w:t>№______</w:t>
            </w:r>
          </w:p>
        </w:tc>
      </w:tr>
    </w:tbl>
    <w:p w:rsidR="00A27B69" w:rsidRPr="003670DC" w:rsidRDefault="00A27B69" w:rsidP="00A27B69">
      <w:pPr>
        <w:ind w:right="5103"/>
        <w:rPr>
          <w:szCs w:val="20"/>
        </w:rPr>
      </w:pPr>
    </w:p>
    <w:p w:rsidR="00D94EEE" w:rsidRPr="003670DC" w:rsidRDefault="00D94EEE" w:rsidP="00852ED8">
      <w:pPr>
        <w:ind w:right="5103"/>
        <w:jc w:val="both"/>
      </w:pPr>
      <w:r w:rsidRPr="003670DC">
        <w:t>О внесении изменений в приложение к постановлению администрации района от 2</w:t>
      </w:r>
      <w:r w:rsidR="008E6FE1" w:rsidRPr="003670DC">
        <w:t>5</w:t>
      </w:r>
      <w:r w:rsidRPr="003670DC">
        <w:t>.1</w:t>
      </w:r>
      <w:r w:rsidR="008E6FE1" w:rsidRPr="003670DC">
        <w:t>1</w:t>
      </w:r>
      <w:r w:rsidRPr="003670DC">
        <w:t>.20</w:t>
      </w:r>
      <w:r w:rsidR="008E6FE1" w:rsidRPr="003670DC">
        <w:t>21</w:t>
      </w:r>
      <w:r w:rsidRPr="003670DC">
        <w:t xml:space="preserve"> № 2</w:t>
      </w:r>
      <w:r w:rsidR="008E6FE1" w:rsidRPr="003670DC">
        <w:t>088</w:t>
      </w:r>
      <w:r w:rsidR="007A2A3A" w:rsidRPr="003670DC">
        <w:t xml:space="preserve"> </w:t>
      </w:r>
      <w:r w:rsidRPr="003670DC">
        <w:t>«Об утверждении муниципальной программы «Развитие образования в Нижневартовском районе»</w:t>
      </w:r>
      <w:r w:rsidR="00AD4D94" w:rsidRPr="003670DC">
        <w:t>»</w:t>
      </w:r>
    </w:p>
    <w:p w:rsidR="00EA5AE9" w:rsidRPr="003670DC" w:rsidRDefault="00EA5AE9" w:rsidP="00CC3BAA">
      <w:pPr>
        <w:jc w:val="both"/>
        <w:rPr>
          <w:sz w:val="20"/>
        </w:rPr>
      </w:pPr>
    </w:p>
    <w:p w:rsidR="00133BDE" w:rsidRPr="003670DC" w:rsidRDefault="00D5383F" w:rsidP="00A03E93">
      <w:pPr>
        <w:ind w:firstLine="708"/>
        <w:jc w:val="both"/>
        <w:rPr>
          <w:iCs/>
        </w:rPr>
      </w:pPr>
      <w:r w:rsidRPr="003670DC">
        <w:rPr>
          <w:color w:val="000000" w:themeColor="text1"/>
        </w:rPr>
        <w:t>В соответствии со статьей 179 Бюджетного кодекса Российской Федераци</w:t>
      </w:r>
      <w:r w:rsidR="000F6BA5" w:rsidRPr="003670DC">
        <w:rPr>
          <w:color w:val="000000" w:themeColor="text1"/>
        </w:rPr>
        <w:t>и, руководствуясь постановлениями</w:t>
      </w:r>
      <w:r w:rsidRPr="003670DC">
        <w:rPr>
          <w:color w:val="000000" w:themeColor="text1"/>
        </w:rPr>
        <w:t xml:space="preserve"> администрации района от 17.09.2021 № 1663 «О порядке разработки и реализации муниципальных про</w:t>
      </w:r>
      <w:r w:rsidR="001D5432" w:rsidRPr="003670DC">
        <w:rPr>
          <w:color w:val="000000" w:themeColor="text1"/>
        </w:rPr>
        <w:t>грамм Нижневартовского района»</w:t>
      </w:r>
      <w:r w:rsidRPr="003670DC">
        <w:rPr>
          <w:color w:val="000000" w:themeColor="text1"/>
        </w:rPr>
        <w:t>,</w:t>
      </w:r>
      <w:r w:rsidR="000F6BA5" w:rsidRPr="003670DC">
        <w:rPr>
          <w:color w:val="000000" w:themeColor="text1"/>
        </w:rPr>
        <w:t xml:space="preserve"> от 28.08.2023 № 816 «О внесении изменения в приложение к постановлению администрации района от 08.07.2021 № 1245 «Об утверждении Перечня муниципальных программ района»,</w:t>
      </w:r>
      <w:r w:rsidRPr="003670DC">
        <w:rPr>
          <w:color w:val="000000" w:themeColor="text1"/>
        </w:rPr>
        <w:t xml:space="preserve"> с целью уточнения объемов финансирования мероприятий.</w:t>
      </w:r>
    </w:p>
    <w:p w:rsidR="00944EAE" w:rsidRPr="003670DC" w:rsidRDefault="00944EAE" w:rsidP="00D94EEE">
      <w:pPr>
        <w:autoSpaceDE w:val="0"/>
        <w:autoSpaceDN w:val="0"/>
        <w:adjustRightInd w:val="0"/>
        <w:ind w:firstLine="709"/>
        <w:jc w:val="both"/>
        <w:rPr>
          <w:sz w:val="22"/>
        </w:rPr>
      </w:pPr>
    </w:p>
    <w:p w:rsidR="00DF5CC7" w:rsidRPr="003670DC" w:rsidRDefault="00944EAE" w:rsidP="00536976">
      <w:pPr>
        <w:ind w:firstLine="709"/>
        <w:jc w:val="both"/>
      </w:pPr>
      <w:r w:rsidRPr="003670DC">
        <w:t>1. Внести в приложени</w:t>
      </w:r>
      <w:r w:rsidR="003E7F17" w:rsidRPr="003670DC">
        <w:t>е</w:t>
      </w:r>
      <w:r w:rsidRPr="003670DC">
        <w:t xml:space="preserve"> к постановлению администрации района от 2</w:t>
      </w:r>
      <w:r w:rsidR="008E6FE1" w:rsidRPr="003670DC">
        <w:t>5</w:t>
      </w:r>
      <w:r w:rsidRPr="003670DC">
        <w:t>.1</w:t>
      </w:r>
      <w:r w:rsidR="008E6FE1" w:rsidRPr="003670DC">
        <w:t>1</w:t>
      </w:r>
      <w:r w:rsidRPr="003670DC">
        <w:t>.20</w:t>
      </w:r>
      <w:r w:rsidR="008E6FE1" w:rsidRPr="003670DC">
        <w:t>21</w:t>
      </w:r>
      <w:r w:rsidRPr="003670DC">
        <w:t xml:space="preserve"> № 2</w:t>
      </w:r>
      <w:r w:rsidR="008E6FE1" w:rsidRPr="003670DC">
        <w:t>088</w:t>
      </w:r>
      <w:r w:rsidR="00704C46" w:rsidRPr="003670DC">
        <w:t xml:space="preserve"> </w:t>
      </w:r>
      <w:r w:rsidRPr="003670DC">
        <w:t xml:space="preserve">«Об утверждении муниципальной программы «Развитие образования в Нижневартовском районе» </w:t>
      </w:r>
      <w:r w:rsidR="003A656D" w:rsidRPr="003670DC">
        <w:t xml:space="preserve">(с изменениями от </w:t>
      </w:r>
      <w:r w:rsidR="0083751F" w:rsidRPr="003670DC">
        <w:t>с изменениями от 17.03.2022 № 456, от 21.03.2022 № 544, от 25.04.2022 № 947, от 10.06.2022 № 1323, от 11.08.2022 № 1730, от 03.11.2022 №2214, от 05.12.2022 № 2429, от 11.01.2023 № 22, от 09.03.2023 № 217; от 06.04.2023 № 331; от 01.06.2023 № 530</w:t>
      </w:r>
      <w:r w:rsidR="00796493" w:rsidRPr="003670DC">
        <w:t>, от 24.07.2023 № 712</w:t>
      </w:r>
      <w:r w:rsidR="00B8625A" w:rsidRPr="003670DC">
        <w:t>; от 21.08.2023 №790</w:t>
      </w:r>
      <w:r w:rsidR="003A656D" w:rsidRPr="003670DC">
        <w:t>)</w:t>
      </w:r>
      <w:r w:rsidR="00B83B7A" w:rsidRPr="003670DC">
        <w:t xml:space="preserve"> </w:t>
      </w:r>
      <w:r w:rsidRPr="003670DC">
        <w:t>следующие изменения:</w:t>
      </w:r>
    </w:p>
    <w:p w:rsidR="00536976" w:rsidRPr="003670DC" w:rsidRDefault="00536976" w:rsidP="00536976">
      <w:pPr>
        <w:ind w:firstLine="709"/>
        <w:jc w:val="both"/>
      </w:pPr>
    </w:p>
    <w:p w:rsidR="001D5432" w:rsidRPr="003670DC" w:rsidRDefault="00DF5CC7" w:rsidP="00577A37">
      <w:pPr>
        <w:widowControl w:val="0"/>
        <w:ind w:firstLine="709"/>
        <w:jc w:val="both"/>
      </w:pPr>
      <w:r w:rsidRPr="003670DC">
        <w:t>1.1.</w:t>
      </w:r>
      <w:r w:rsidR="00485718" w:rsidRPr="003670DC">
        <w:t xml:space="preserve"> </w:t>
      </w:r>
      <w:r w:rsidR="00C46DB1" w:rsidRPr="003670DC">
        <w:t>Строки «Соисполнители муниципальной программы», «Цели муниципальной программы», «Задачи муниципальной программы», «Подпрограммы»</w:t>
      </w:r>
      <w:r w:rsidR="003221BA" w:rsidRPr="003670DC">
        <w:t>, «Параметры финансового обеспечения муниципальной программы»</w:t>
      </w:r>
      <w:r w:rsidR="00C46DB1" w:rsidRPr="003670DC">
        <w:t xml:space="preserve"> Паспорта муниципальной программы изложить в новой редакции, согласно приложению 1.</w:t>
      </w:r>
    </w:p>
    <w:p w:rsidR="00DF5CC7" w:rsidRPr="003670DC" w:rsidRDefault="00577A37" w:rsidP="00DF5CC7">
      <w:pPr>
        <w:ind w:firstLine="708"/>
        <w:jc w:val="both"/>
      </w:pPr>
      <w:r w:rsidRPr="003670DC">
        <w:t>1.2</w:t>
      </w:r>
      <w:r w:rsidR="00DF5CC7" w:rsidRPr="003670DC">
        <w:t>. Приложение 1 изложить в ново</w:t>
      </w:r>
      <w:r w:rsidR="00485718" w:rsidRPr="003670DC">
        <w:t>й редакции согласно пр</w:t>
      </w:r>
      <w:r w:rsidR="00C46DB1" w:rsidRPr="003670DC">
        <w:t>иложению 2</w:t>
      </w:r>
      <w:r w:rsidR="00DF5CC7" w:rsidRPr="003670DC">
        <w:t>.</w:t>
      </w:r>
    </w:p>
    <w:p w:rsidR="00397B08" w:rsidRPr="003670DC" w:rsidRDefault="00577A37" w:rsidP="00DF5CC7">
      <w:pPr>
        <w:ind w:firstLine="708"/>
        <w:jc w:val="both"/>
      </w:pPr>
      <w:r w:rsidRPr="003670DC">
        <w:t>1.3</w:t>
      </w:r>
      <w:r w:rsidR="00397B08" w:rsidRPr="003670DC">
        <w:t xml:space="preserve">. Приложение 2 «Перечень структурных элементов муниципальной программы» </w:t>
      </w:r>
      <w:r w:rsidR="001D5432" w:rsidRPr="003670DC">
        <w:t>дополнить подпрограммой 6 «</w:t>
      </w:r>
      <w:r w:rsidR="00603AB0" w:rsidRPr="003670DC">
        <w:t>Военно-патриотическое воспитание детей и молодежи Нижневартовского района</w:t>
      </w:r>
      <w:r w:rsidR="001D5432" w:rsidRPr="003670DC">
        <w:t>»</w:t>
      </w:r>
      <w:r w:rsidR="00397B08" w:rsidRPr="003670DC">
        <w:t>, согласно приложению 3.</w:t>
      </w:r>
    </w:p>
    <w:p w:rsidR="009D42F5" w:rsidRPr="003670DC" w:rsidRDefault="00577A37" w:rsidP="00DF5CC7">
      <w:pPr>
        <w:ind w:firstLine="708"/>
        <w:jc w:val="both"/>
      </w:pPr>
      <w:r w:rsidRPr="003670DC">
        <w:t>1.4</w:t>
      </w:r>
      <w:r w:rsidR="009D42F5" w:rsidRPr="003670DC">
        <w:t xml:space="preserve">. Приложение 3 «Показатели, характеризующие эффективность структурного элемента муниципальной программы» </w:t>
      </w:r>
      <w:r w:rsidR="001D5432" w:rsidRPr="003670DC">
        <w:t>дополнить показателем 23</w:t>
      </w:r>
      <w:r w:rsidR="00397B08" w:rsidRPr="003670DC">
        <w:t>, согласно приложению 4</w:t>
      </w:r>
      <w:r w:rsidR="009D42F5" w:rsidRPr="003670DC">
        <w:t xml:space="preserve">.  </w:t>
      </w:r>
    </w:p>
    <w:p w:rsidR="006463B3" w:rsidRPr="003670DC" w:rsidRDefault="00397B08" w:rsidP="00DF5CC7">
      <w:pPr>
        <w:ind w:firstLine="708"/>
        <w:jc w:val="both"/>
      </w:pPr>
      <w:r w:rsidRPr="003670DC">
        <w:t>1.</w:t>
      </w:r>
      <w:r w:rsidR="00577A37" w:rsidRPr="003670DC">
        <w:t>5</w:t>
      </w:r>
      <w:r w:rsidR="00DF5CC7" w:rsidRPr="003670DC">
        <w:t xml:space="preserve">. </w:t>
      </w:r>
      <w:r w:rsidR="006463B3" w:rsidRPr="003670DC">
        <w:rPr>
          <w:color w:val="000000"/>
        </w:rPr>
        <w:t>Приложение</w:t>
      </w:r>
      <w:r w:rsidR="006463B3" w:rsidRPr="003670DC">
        <w:t xml:space="preserve"> </w:t>
      </w:r>
      <w:r w:rsidR="006463B3" w:rsidRPr="003670DC">
        <w:rPr>
          <w:color w:val="000000"/>
        </w:rPr>
        <w:t xml:space="preserve">«Публичная декларация о результатах реализации муниципальной программы </w:t>
      </w:r>
      <w:r w:rsidR="006463B3" w:rsidRPr="003670DC">
        <w:rPr>
          <w:rFonts w:eastAsia="Calibri"/>
          <w:lang w:eastAsia="en-US"/>
        </w:rPr>
        <w:t>«</w:t>
      </w:r>
      <w:r w:rsidR="006463B3" w:rsidRPr="003670DC">
        <w:t>Развитие образования в Нижневартовском районе</w:t>
      </w:r>
      <w:r w:rsidR="006463B3" w:rsidRPr="003670DC">
        <w:rPr>
          <w:color w:val="000000"/>
        </w:rPr>
        <w:t>»</w:t>
      </w:r>
      <w:r w:rsidR="006463B3" w:rsidRPr="003670DC">
        <w:rPr>
          <w:rFonts w:eastAsia="Calibri"/>
          <w:color w:val="000000"/>
          <w:lang w:eastAsia="en-US"/>
        </w:rPr>
        <w:t xml:space="preserve"> </w:t>
      </w:r>
      <w:r w:rsidR="006463B3" w:rsidRPr="003670DC">
        <w:t>изложить в ново</w:t>
      </w:r>
      <w:r w:rsidR="00DF5CC7" w:rsidRPr="003670DC">
        <w:t xml:space="preserve">й </w:t>
      </w:r>
      <w:r w:rsidRPr="003670DC">
        <w:t>редакции согласно приложению 5</w:t>
      </w:r>
      <w:r w:rsidR="006463B3" w:rsidRPr="003670DC">
        <w:t>.</w:t>
      </w:r>
    </w:p>
    <w:p w:rsidR="009D42F5" w:rsidRPr="003670DC" w:rsidRDefault="009D42F5" w:rsidP="00DF5CC7">
      <w:pPr>
        <w:ind w:firstLine="708"/>
        <w:jc w:val="both"/>
      </w:pPr>
    </w:p>
    <w:p w:rsidR="00D71BA9" w:rsidRPr="003670DC" w:rsidRDefault="00D71BA9" w:rsidP="00D71BA9">
      <w:pPr>
        <w:autoSpaceDE w:val="0"/>
        <w:autoSpaceDN w:val="0"/>
        <w:adjustRightInd w:val="0"/>
        <w:ind w:firstLine="709"/>
        <w:jc w:val="both"/>
      </w:pPr>
      <w:r w:rsidRPr="003670DC">
        <w:lastRenderedPageBreak/>
        <w:t>2. Отделу делопроизводства, контроля и обеспечения работы руководства управления обеспечения дея</w:t>
      </w:r>
      <w:r w:rsidR="00147F33" w:rsidRPr="003670DC">
        <w:t>тельности администрации района</w:t>
      </w:r>
      <w:r w:rsidRPr="003670DC">
        <w:t xml:space="preserve"> разместить постановление на официальном веб-сайте администрации района: </w:t>
      </w:r>
      <w:hyperlink r:id="rId8" w:history="1">
        <w:r w:rsidRPr="003670DC">
          <w:rPr>
            <w:rStyle w:val="af9"/>
          </w:rPr>
          <w:t>www.nvraion.ru</w:t>
        </w:r>
      </w:hyperlink>
      <w:r w:rsidRPr="003670DC">
        <w:t>.</w:t>
      </w:r>
    </w:p>
    <w:p w:rsidR="00D71BA9" w:rsidRPr="003670DC" w:rsidRDefault="00D71BA9" w:rsidP="00D71BA9">
      <w:pPr>
        <w:autoSpaceDE w:val="0"/>
        <w:autoSpaceDN w:val="0"/>
        <w:adjustRightInd w:val="0"/>
        <w:ind w:firstLine="709"/>
        <w:jc w:val="both"/>
      </w:pPr>
    </w:p>
    <w:p w:rsidR="00D71BA9" w:rsidRPr="003670DC" w:rsidRDefault="00D71BA9" w:rsidP="00D71BA9">
      <w:pPr>
        <w:autoSpaceDE w:val="0"/>
        <w:autoSpaceDN w:val="0"/>
        <w:adjustRightInd w:val="0"/>
        <w:ind w:firstLine="709"/>
        <w:jc w:val="both"/>
      </w:pPr>
      <w:r w:rsidRPr="003670DC">
        <w:t>3. Управлению общественных связей и информационной политики администрации района (</w:t>
      </w:r>
      <w:r w:rsidR="00B87394" w:rsidRPr="003670DC">
        <w:t>С.Ю. Маликов</w:t>
      </w:r>
      <w:r w:rsidRPr="003670DC">
        <w:t>) опубликовать постановление в приложении «Официальный бюллетень» к районной газете «Новости Приобья».</w:t>
      </w:r>
    </w:p>
    <w:p w:rsidR="00D94EEE" w:rsidRPr="003670DC" w:rsidRDefault="00D94EEE" w:rsidP="00D94EEE">
      <w:pPr>
        <w:ind w:firstLine="709"/>
        <w:jc w:val="both"/>
      </w:pPr>
    </w:p>
    <w:p w:rsidR="00D94EEE" w:rsidRPr="003670DC" w:rsidRDefault="00D94EEE" w:rsidP="00D94EEE">
      <w:pPr>
        <w:ind w:firstLine="709"/>
        <w:jc w:val="both"/>
      </w:pPr>
      <w:r w:rsidRPr="003670DC">
        <w:t>4. Постановление вступает в силу после его официального опубликования (обнародования).</w:t>
      </w:r>
    </w:p>
    <w:p w:rsidR="00D94EEE" w:rsidRPr="003670DC" w:rsidRDefault="00D94EEE" w:rsidP="00D94EEE">
      <w:pPr>
        <w:ind w:firstLine="709"/>
        <w:jc w:val="both"/>
      </w:pPr>
    </w:p>
    <w:p w:rsidR="00D94EEE" w:rsidRPr="003670DC" w:rsidRDefault="00D94EEE" w:rsidP="00D94EEE">
      <w:pPr>
        <w:ind w:firstLine="709"/>
        <w:jc w:val="both"/>
        <w:rPr>
          <w:bCs/>
        </w:rPr>
      </w:pPr>
      <w:r w:rsidRPr="003670DC">
        <w:t xml:space="preserve">5. Контроль за выполнением постановления возложить на исполняющего обязанности </w:t>
      </w:r>
      <w:r w:rsidR="00B87394" w:rsidRPr="003670DC">
        <w:t xml:space="preserve">начальника управления образования и молодежной политики администрации района О.В. </w:t>
      </w:r>
      <w:r w:rsidR="00DF5CC7" w:rsidRPr="003670DC">
        <w:t>Бардину</w:t>
      </w:r>
      <w:r w:rsidRPr="003670DC">
        <w:t>.</w:t>
      </w:r>
    </w:p>
    <w:p w:rsidR="00D94EEE" w:rsidRPr="003670DC" w:rsidRDefault="00D94EEE" w:rsidP="00D94EEE">
      <w:pPr>
        <w:jc w:val="both"/>
      </w:pPr>
    </w:p>
    <w:p w:rsidR="00D94EEE" w:rsidRPr="003670DC" w:rsidRDefault="00D94EEE" w:rsidP="00D94EEE">
      <w:pPr>
        <w:jc w:val="both"/>
      </w:pPr>
    </w:p>
    <w:p w:rsidR="00D94EEE" w:rsidRPr="003670DC" w:rsidRDefault="00D94EEE" w:rsidP="00D94EEE">
      <w:pPr>
        <w:jc w:val="both"/>
      </w:pPr>
    </w:p>
    <w:p w:rsidR="00D94EEE" w:rsidRPr="003670DC" w:rsidRDefault="001E506C" w:rsidP="00D94EEE">
      <w:pPr>
        <w:shd w:val="clear" w:color="auto" w:fill="FFFFFF"/>
        <w:jc w:val="both"/>
      </w:pPr>
      <w:r w:rsidRPr="003670DC">
        <w:t>Глава</w:t>
      </w:r>
      <w:r w:rsidR="00D94EEE" w:rsidRPr="003670DC">
        <w:t xml:space="preserve"> района                                                                                 </w:t>
      </w:r>
      <w:r w:rsidRPr="003670DC">
        <w:t>Б.А. Саломатин</w:t>
      </w:r>
    </w:p>
    <w:p w:rsidR="00D94EEE" w:rsidRPr="003670DC" w:rsidRDefault="00D94EEE" w:rsidP="00D94EEE">
      <w:pPr>
        <w:shd w:val="clear" w:color="auto" w:fill="FFFFFF"/>
        <w:jc w:val="both"/>
      </w:pPr>
    </w:p>
    <w:p w:rsidR="00D94EEE" w:rsidRPr="003670DC" w:rsidRDefault="00D94EEE" w:rsidP="00D94EEE">
      <w:pPr>
        <w:shd w:val="clear" w:color="auto" w:fill="FFFFFF"/>
        <w:jc w:val="both"/>
      </w:pPr>
    </w:p>
    <w:p w:rsidR="00D94EEE" w:rsidRPr="003670DC" w:rsidRDefault="00D94EEE" w:rsidP="00D94EEE">
      <w:pPr>
        <w:shd w:val="clear" w:color="auto" w:fill="FFFFFF"/>
        <w:jc w:val="both"/>
      </w:pPr>
    </w:p>
    <w:p w:rsidR="00D94EEE" w:rsidRPr="003670DC" w:rsidRDefault="00D94EEE" w:rsidP="00D94EEE">
      <w:pPr>
        <w:shd w:val="clear" w:color="auto" w:fill="FFFFFF"/>
        <w:jc w:val="both"/>
      </w:pPr>
    </w:p>
    <w:p w:rsidR="000C2DF0" w:rsidRPr="003670DC" w:rsidRDefault="000C2DF0" w:rsidP="00D94EEE">
      <w:pPr>
        <w:shd w:val="clear" w:color="auto" w:fill="FFFFFF"/>
        <w:jc w:val="both"/>
      </w:pPr>
    </w:p>
    <w:p w:rsidR="000C2DF0" w:rsidRPr="003670DC" w:rsidRDefault="000C2DF0" w:rsidP="00D94EEE">
      <w:pPr>
        <w:shd w:val="clear" w:color="auto" w:fill="FFFFFF"/>
        <w:jc w:val="both"/>
      </w:pPr>
    </w:p>
    <w:p w:rsidR="000C2DF0" w:rsidRPr="003670DC" w:rsidRDefault="000C2DF0" w:rsidP="00D94EEE">
      <w:pPr>
        <w:shd w:val="clear" w:color="auto" w:fill="FFFFFF"/>
        <w:jc w:val="both"/>
      </w:pPr>
    </w:p>
    <w:p w:rsidR="000C2DF0" w:rsidRPr="003670DC" w:rsidRDefault="000C2DF0" w:rsidP="00D94EEE">
      <w:pPr>
        <w:shd w:val="clear" w:color="auto" w:fill="FFFFFF"/>
        <w:jc w:val="both"/>
      </w:pPr>
    </w:p>
    <w:p w:rsidR="000C2DF0" w:rsidRPr="003670DC" w:rsidRDefault="000C2DF0" w:rsidP="00D94EEE">
      <w:pPr>
        <w:shd w:val="clear" w:color="auto" w:fill="FFFFFF"/>
        <w:jc w:val="both"/>
      </w:pPr>
    </w:p>
    <w:p w:rsidR="00413509" w:rsidRPr="003670DC" w:rsidRDefault="00413509" w:rsidP="00D94EEE">
      <w:pPr>
        <w:shd w:val="clear" w:color="auto" w:fill="FFFFFF"/>
        <w:jc w:val="both"/>
        <w:sectPr w:rsidR="00413509" w:rsidRPr="003670DC" w:rsidSect="00E86C28">
          <w:headerReference w:type="default" r:id="rId9"/>
          <w:pgSz w:w="11907" w:h="16840" w:code="9"/>
          <w:pgMar w:top="1134" w:right="567" w:bottom="1134" w:left="1701" w:header="720" w:footer="720" w:gutter="0"/>
          <w:cols w:space="720"/>
          <w:noEndnote/>
          <w:docGrid w:linePitch="381"/>
        </w:sectPr>
      </w:pPr>
    </w:p>
    <w:tbl>
      <w:tblPr>
        <w:tblStyle w:val="ab"/>
        <w:tblW w:w="0" w:type="auto"/>
        <w:tblLook w:val="04A0" w:firstRow="1" w:lastRow="0" w:firstColumn="1" w:lastColumn="0" w:noHBand="0" w:noVBand="1"/>
      </w:tblPr>
      <w:tblGrid>
        <w:gridCol w:w="10060"/>
        <w:gridCol w:w="4502"/>
      </w:tblGrid>
      <w:tr w:rsidR="00413509" w:rsidRPr="003670DC" w:rsidTr="00BB23EB">
        <w:tc>
          <w:tcPr>
            <w:tcW w:w="10060" w:type="dxa"/>
            <w:tcBorders>
              <w:top w:val="nil"/>
              <w:left w:val="nil"/>
              <w:bottom w:val="nil"/>
              <w:right w:val="nil"/>
            </w:tcBorders>
          </w:tcPr>
          <w:p w:rsidR="00413509" w:rsidRPr="003670DC" w:rsidRDefault="00413509" w:rsidP="00D94EEE">
            <w:pPr>
              <w:jc w:val="both"/>
            </w:pPr>
          </w:p>
        </w:tc>
        <w:tc>
          <w:tcPr>
            <w:tcW w:w="4502" w:type="dxa"/>
            <w:tcBorders>
              <w:top w:val="nil"/>
              <w:left w:val="nil"/>
              <w:bottom w:val="nil"/>
              <w:right w:val="nil"/>
            </w:tcBorders>
          </w:tcPr>
          <w:p w:rsidR="00413509" w:rsidRPr="003670DC" w:rsidRDefault="00413509" w:rsidP="00413509">
            <w:pPr>
              <w:jc w:val="both"/>
            </w:pPr>
            <w:r w:rsidRPr="003670DC">
              <w:t xml:space="preserve">Приложение 1 к постановлению </w:t>
            </w:r>
          </w:p>
          <w:p w:rsidR="00413509" w:rsidRPr="003670DC" w:rsidRDefault="00413509" w:rsidP="00413509">
            <w:pPr>
              <w:jc w:val="both"/>
            </w:pPr>
            <w:r w:rsidRPr="003670DC">
              <w:t>администрации района</w:t>
            </w:r>
          </w:p>
          <w:p w:rsidR="00413509" w:rsidRPr="003670DC" w:rsidRDefault="00413509" w:rsidP="00413509">
            <w:pPr>
              <w:jc w:val="both"/>
            </w:pPr>
            <w:r w:rsidRPr="003670DC">
              <w:t>от__________№________________</w:t>
            </w:r>
          </w:p>
        </w:tc>
      </w:tr>
    </w:tbl>
    <w:p w:rsidR="00BB23EB" w:rsidRPr="003670DC" w:rsidRDefault="00BB23EB" w:rsidP="00413509"/>
    <w:p w:rsidR="00BB23EB" w:rsidRPr="003670DC" w:rsidRDefault="00BB23EB" w:rsidP="00BB23EB">
      <w:pPr>
        <w:jc w:val="center"/>
        <w:rPr>
          <w:b/>
        </w:rPr>
      </w:pPr>
      <w:r w:rsidRPr="003670DC">
        <w:rPr>
          <w:b/>
        </w:rPr>
        <w:t>Изменения, которые вносятся в Паспорт муниципальной программы</w:t>
      </w:r>
    </w:p>
    <w:p w:rsidR="00BB23EB" w:rsidRPr="003670DC" w:rsidRDefault="00BB23EB" w:rsidP="00BB23EB">
      <w:pPr>
        <w:jc w:val="center"/>
        <w:rPr>
          <w:b/>
        </w:rPr>
      </w:pPr>
      <w:r w:rsidRPr="003670DC">
        <w:rPr>
          <w:b/>
        </w:rPr>
        <w:t>«Развитие образования в Нижневартовско</w:t>
      </w:r>
      <w:r w:rsidR="00F74604" w:rsidRPr="003670DC">
        <w:rPr>
          <w:b/>
        </w:rPr>
        <w:t>го</w:t>
      </w:r>
      <w:r w:rsidRPr="003670DC">
        <w:rPr>
          <w:b/>
        </w:rPr>
        <w:t xml:space="preserve"> районе»»</w:t>
      </w:r>
    </w:p>
    <w:p w:rsidR="00BB23EB" w:rsidRPr="003670DC" w:rsidRDefault="00BB23EB" w:rsidP="00BB23EB">
      <w:r w:rsidRPr="003670DC">
        <w:t>«</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34"/>
        <w:gridCol w:w="2415"/>
        <w:gridCol w:w="1559"/>
        <w:gridCol w:w="1559"/>
        <w:gridCol w:w="1560"/>
        <w:gridCol w:w="1559"/>
        <w:gridCol w:w="1559"/>
        <w:gridCol w:w="1560"/>
      </w:tblGrid>
      <w:tr w:rsidR="00C46DB1" w:rsidRPr="003670DC" w:rsidTr="000C2DF0">
        <w:trPr>
          <w:trHeight w:val="582"/>
        </w:trPr>
        <w:tc>
          <w:tcPr>
            <w:tcW w:w="3534" w:type="dxa"/>
          </w:tcPr>
          <w:p w:rsidR="00C46DB1" w:rsidRPr="003670DC" w:rsidRDefault="00C46DB1" w:rsidP="003221BA">
            <w:pPr>
              <w:widowControl w:val="0"/>
              <w:autoSpaceDE w:val="0"/>
              <w:autoSpaceDN w:val="0"/>
              <w:contextualSpacing/>
              <w:rPr>
                <w:sz w:val="22"/>
                <w:szCs w:val="20"/>
              </w:rPr>
            </w:pPr>
            <w:r w:rsidRPr="003670DC">
              <w:rPr>
                <w:sz w:val="22"/>
                <w:szCs w:val="20"/>
              </w:rPr>
              <w:t>Соисполнители муниципальной программы</w:t>
            </w:r>
          </w:p>
        </w:tc>
        <w:tc>
          <w:tcPr>
            <w:tcW w:w="11771" w:type="dxa"/>
            <w:gridSpan w:val="7"/>
          </w:tcPr>
          <w:p w:rsidR="00C46DB1" w:rsidRPr="003670DC" w:rsidRDefault="00C46DB1" w:rsidP="003221BA">
            <w:pPr>
              <w:widowControl w:val="0"/>
              <w:autoSpaceDE w:val="0"/>
              <w:autoSpaceDN w:val="0"/>
              <w:rPr>
                <w:sz w:val="22"/>
                <w:szCs w:val="20"/>
              </w:rPr>
            </w:pPr>
            <w:r w:rsidRPr="003670DC">
              <w:rPr>
                <w:sz w:val="22"/>
                <w:szCs w:val="20"/>
              </w:rPr>
              <w:t>муниципальные бюджетные образовательные учреждения района;</w:t>
            </w:r>
          </w:p>
          <w:p w:rsidR="00C46DB1" w:rsidRPr="003670DC" w:rsidRDefault="00C46DB1" w:rsidP="003221BA">
            <w:pPr>
              <w:widowControl w:val="0"/>
              <w:autoSpaceDE w:val="0"/>
              <w:autoSpaceDN w:val="0"/>
              <w:rPr>
                <w:sz w:val="22"/>
                <w:szCs w:val="20"/>
              </w:rPr>
            </w:pPr>
            <w:r w:rsidRPr="003670DC">
              <w:rPr>
                <w:sz w:val="22"/>
                <w:szCs w:val="20"/>
              </w:rPr>
              <w:t>управление экологии, природопользования, земельных ресурсов, по жилищным вопросам и муниципальной собственности администрации района;</w:t>
            </w:r>
          </w:p>
          <w:p w:rsidR="00C46DB1" w:rsidRPr="003670DC" w:rsidRDefault="00C46DB1" w:rsidP="003221BA">
            <w:pPr>
              <w:widowControl w:val="0"/>
              <w:autoSpaceDE w:val="0"/>
              <w:autoSpaceDN w:val="0"/>
              <w:rPr>
                <w:sz w:val="22"/>
                <w:szCs w:val="20"/>
              </w:rPr>
            </w:pPr>
            <w:r w:rsidRPr="003670DC">
              <w:rPr>
                <w:sz w:val="22"/>
                <w:szCs w:val="20"/>
              </w:rPr>
              <w:t>муниципальное бюджетное учреждение «Телевидение Нижневартовского района»;</w:t>
            </w:r>
          </w:p>
          <w:p w:rsidR="00C46DB1" w:rsidRPr="003670DC" w:rsidRDefault="00C46DB1" w:rsidP="003221BA">
            <w:pPr>
              <w:widowControl w:val="0"/>
              <w:autoSpaceDE w:val="0"/>
              <w:autoSpaceDN w:val="0"/>
              <w:rPr>
                <w:sz w:val="22"/>
                <w:szCs w:val="20"/>
              </w:rPr>
            </w:pPr>
            <w:r w:rsidRPr="003670DC">
              <w:rPr>
                <w:sz w:val="22"/>
                <w:szCs w:val="20"/>
              </w:rPr>
              <w:t>муниципальное автономное учреждение дополнительного образования «Спектр»;</w:t>
            </w:r>
          </w:p>
          <w:p w:rsidR="00C46DB1" w:rsidRPr="003670DC" w:rsidRDefault="00C46DB1" w:rsidP="003221BA">
            <w:pPr>
              <w:widowControl w:val="0"/>
              <w:autoSpaceDE w:val="0"/>
              <w:autoSpaceDN w:val="0"/>
              <w:rPr>
                <w:sz w:val="22"/>
                <w:szCs w:val="20"/>
              </w:rPr>
            </w:pPr>
            <w:r w:rsidRPr="003670DC">
              <w:rPr>
                <w:sz w:val="22"/>
                <w:szCs w:val="20"/>
              </w:rPr>
              <w:t xml:space="preserve">управление культуры и спорта администрации района; </w:t>
            </w:r>
          </w:p>
          <w:p w:rsidR="00C46DB1" w:rsidRPr="003670DC" w:rsidRDefault="00C46DB1" w:rsidP="003221BA">
            <w:pPr>
              <w:widowControl w:val="0"/>
              <w:autoSpaceDE w:val="0"/>
              <w:autoSpaceDN w:val="0"/>
              <w:rPr>
                <w:sz w:val="22"/>
                <w:szCs w:val="20"/>
              </w:rPr>
            </w:pPr>
            <w:r w:rsidRPr="003670DC">
              <w:rPr>
                <w:sz w:val="22"/>
                <w:szCs w:val="20"/>
              </w:rPr>
              <w:t>отдел по организации деятельности комиссии по делам несовершеннолетних и защите их прав администрации района;</w:t>
            </w:r>
          </w:p>
          <w:p w:rsidR="00C46DB1" w:rsidRPr="003670DC" w:rsidRDefault="00C46DB1" w:rsidP="003221BA">
            <w:pPr>
              <w:widowControl w:val="0"/>
              <w:autoSpaceDE w:val="0"/>
              <w:autoSpaceDN w:val="0"/>
              <w:rPr>
                <w:sz w:val="22"/>
                <w:szCs w:val="20"/>
              </w:rPr>
            </w:pPr>
            <w:r w:rsidRPr="003670DC">
              <w:rPr>
                <w:sz w:val="22"/>
                <w:szCs w:val="20"/>
              </w:rPr>
              <w:t>отдел по вопросам общественной безопасности администрации района;</w:t>
            </w:r>
          </w:p>
          <w:p w:rsidR="00C46DB1" w:rsidRPr="003670DC" w:rsidRDefault="00C46DB1" w:rsidP="003221BA">
            <w:pPr>
              <w:widowControl w:val="0"/>
              <w:autoSpaceDE w:val="0"/>
              <w:autoSpaceDN w:val="0"/>
              <w:rPr>
                <w:sz w:val="22"/>
                <w:szCs w:val="20"/>
              </w:rPr>
            </w:pPr>
            <w:r w:rsidRPr="003670DC">
              <w:rPr>
                <w:sz w:val="22"/>
                <w:szCs w:val="20"/>
              </w:rPr>
              <w:t>отдел записи актов гражданского состояния администрации района</w:t>
            </w:r>
          </w:p>
          <w:p w:rsidR="00C46DB1" w:rsidRPr="003670DC" w:rsidRDefault="00C46DB1" w:rsidP="003221BA">
            <w:pPr>
              <w:widowControl w:val="0"/>
              <w:autoSpaceDE w:val="0"/>
              <w:autoSpaceDN w:val="0"/>
              <w:rPr>
                <w:sz w:val="22"/>
                <w:szCs w:val="20"/>
              </w:rPr>
            </w:pPr>
            <w:r w:rsidRPr="003670DC">
              <w:rPr>
                <w:sz w:val="22"/>
                <w:szCs w:val="20"/>
              </w:rPr>
              <w:t>муниципальное казенное учреждение Нижневартовского района «Управление по делам гражданской обороны и чрезвычайным ситуациям»</w:t>
            </w:r>
          </w:p>
        </w:tc>
      </w:tr>
      <w:tr w:rsidR="00C46DB1" w:rsidRPr="003670DC" w:rsidTr="000C2DF0">
        <w:trPr>
          <w:trHeight w:val="446"/>
        </w:trPr>
        <w:tc>
          <w:tcPr>
            <w:tcW w:w="3534" w:type="dxa"/>
          </w:tcPr>
          <w:p w:rsidR="00C46DB1" w:rsidRPr="003670DC" w:rsidRDefault="00C46DB1" w:rsidP="003221BA">
            <w:pPr>
              <w:widowControl w:val="0"/>
              <w:autoSpaceDE w:val="0"/>
              <w:autoSpaceDN w:val="0"/>
              <w:contextualSpacing/>
              <w:rPr>
                <w:sz w:val="22"/>
                <w:szCs w:val="20"/>
              </w:rPr>
            </w:pPr>
            <w:r w:rsidRPr="003670DC">
              <w:rPr>
                <w:sz w:val="22"/>
                <w:szCs w:val="20"/>
              </w:rPr>
              <w:t>Цели муниципальной программы</w:t>
            </w:r>
          </w:p>
        </w:tc>
        <w:tc>
          <w:tcPr>
            <w:tcW w:w="11771" w:type="dxa"/>
            <w:gridSpan w:val="7"/>
          </w:tcPr>
          <w:p w:rsidR="00C46DB1" w:rsidRPr="003670DC" w:rsidRDefault="00C46DB1" w:rsidP="003221BA">
            <w:pPr>
              <w:widowControl w:val="0"/>
              <w:autoSpaceDE w:val="0"/>
              <w:autoSpaceDN w:val="0"/>
              <w:jc w:val="both"/>
              <w:rPr>
                <w:sz w:val="22"/>
                <w:szCs w:val="20"/>
              </w:rPr>
            </w:pPr>
            <w:r w:rsidRPr="003670DC">
              <w:rPr>
                <w:sz w:val="22"/>
                <w:szCs w:val="20"/>
              </w:rPr>
              <w:t>1. Обеспечение доступности качественного образования, соответствующего требованиям инновационного развития экономики региона, современным потребностям общества и каждого жителя района.</w:t>
            </w:r>
          </w:p>
          <w:p w:rsidR="00C46DB1" w:rsidRPr="003670DC" w:rsidRDefault="00C46DB1" w:rsidP="003221BA">
            <w:pPr>
              <w:widowControl w:val="0"/>
              <w:autoSpaceDE w:val="0"/>
              <w:autoSpaceDN w:val="0"/>
              <w:jc w:val="both"/>
              <w:rPr>
                <w:sz w:val="22"/>
                <w:szCs w:val="20"/>
              </w:rPr>
            </w:pPr>
            <w:r w:rsidRPr="003670DC">
              <w:rPr>
                <w:sz w:val="22"/>
                <w:szCs w:val="20"/>
              </w:rPr>
              <w:t>2. Формирование законопослушного поведения участников дорожного движения.</w:t>
            </w:r>
          </w:p>
          <w:p w:rsidR="00C46DB1" w:rsidRPr="003670DC" w:rsidRDefault="00C46DB1" w:rsidP="003221BA">
            <w:pPr>
              <w:widowControl w:val="0"/>
              <w:autoSpaceDE w:val="0"/>
              <w:autoSpaceDN w:val="0"/>
              <w:jc w:val="both"/>
              <w:rPr>
                <w:sz w:val="22"/>
                <w:szCs w:val="20"/>
              </w:rPr>
            </w:pPr>
            <w:r w:rsidRPr="003670DC">
              <w:rPr>
                <w:sz w:val="22"/>
                <w:szCs w:val="20"/>
              </w:rPr>
              <w:t>3. Обеспечение условий для приостановления роста злоупотребления наркотиками и алкоголем,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 пропагандирующих здоровый образ жизни.</w:t>
            </w:r>
          </w:p>
          <w:p w:rsidR="00C46DB1" w:rsidRPr="003670DC" w:rsidRDefault="00C46DB1" w:rsidP="003221BA">
            <w:pPr>
              <w:widowControl w:val="0"/>
              <w:autoSpaceDE w:val="0"/>
              <w:autoSpaceDN w:val="0"/>
              <w:jc w:val="both"/>
              <w:rPr>
                <w:sz w:val="22"/>
                <w:szCs w:val="20"/>
              </w:rPr>
            </w:pPr>
            <w:r w:rsidRPr="003670DC">
              <w:rPr>
                <w:sz w:val="22"/>
                <w:szCs w:val="20"/>
              </w:rPr>
              <w:t>4. Обеспечение безопасного функционирования и развития системы отдыха, оздоровления, творческого досуга, занятости детей, подростков и молодежи района. Формирование основ комплексного решения проблем организации детского отдыха, занятости.</w:t>
            </w:r>
          </w:p>
          <w:p w:rsidR="00C46DB1" w:rsidRPr="003670DC" w:rsidRDefault="00C46DB1" w:rsidP="003221BA">
            <w:pPr>
              <w:widowControl w:val="0"/>
              <w:autoSpaceDE w:val="0"/>
              <w:autoSpaceDN w:val="0"/>
              <w:jc w:val="both"/>
              <w:rPr>
                <w:sz w:val="22"/>
                <w:szCs w:val="20"/>
              </w:rPr>
            </w:pPr>
            <w:r w:rsidRPr="003670DC">
              <w:rPr>
                <w:sz w:val="22"/>
                <w:szCs w:val="20"/>
              </w:rPr>
              <w:t>5. Повышение эффективности реализации молодежной политики в интересах инновационного социально ориентированного развития Нижневартовского района.</w:t>
            </w:r>
          </w:p>
          <w:p w:rsidR="00C46DB1" w:rsidRPr="003670DC" w:rsidRDefault="00C46DB1" w:rsidP="006B6E7F">
            <w:pPr>
              <w:widowControl w:val="0"/>
              <w:autoSpaceDE w:val="0"/>
              <w:autoSpaceDN w:val="0"/>
              <w:jc w:val="both"/>
              <w:rPr>
                <w:sz w:val="22"/>
                <w:szCs w:val="20"/>
              </w:rPr>
            </w:pPr>
            <w:r w:rsidRPr="003670DC">
              <w:rPr>
                <w:sz w:val="22"/>
                <w:szCs w:val="20"/>
              </w:rPr>
              <w:t xml:space="preserve">6. </w:t>
            </w:r>
            <w:r w:rsidR="006B6E7F" w:rsidRPr="003670DC">
              <w:rPr>
                <w:sz w:val="22"/>
                <w:szCs w:val="20"/>
              </w:rPr>
              <w:t>Создание условий для повышения уровня</w:t>
            </w:r>
            <w:r w:rsidR="009A4131" w:rsidRPr="003670DC">
              <w:rPr>
                <w:sz w:val="22"/>
                <w:szCs w:val="20"/>
              </w:rPr>
              <w:t xml:space="preserve"> </w:t>
            </w:r>
            <w:r w:rsidR="002C3C1E" w:rsidRPr="003670DC">
              <w:rPr>
                <w:sz w:val="22"/>
                <w:szCs w:val="20"/>
              </w:rPr>
              <w:t xml:space="preserve"> военно-патриотическо</w:t>
            </w:r>
            <w:r w:rsidR="009A4131" w:rsidRPr="003670DC">
              <w:rPr>
                <w:sz w:val="22"/>
                <w:szCs w:val="20"/>
              </w:rPr>
              <w:t xml:space="preserve">го </w:t>
            </w:r>
            <w:r w:rsidR="002C3C1E" w:rsidRPr="003670DC">
              <w:rPr>
                <w:sz w:val="22"/>
                <w:szCs w:val="20"/>
              </w:rPr>
              <w:t>воспитани</w:t>
            </w:r>
            <w:r w:rsidR="009A4131" w:rsidRPr="003670DC">
              <w:rPr>
                <w:sz w:val="22"/>
                <w:szCs w:val="20"/>
              </w:rPr>
              <w:t>я</w:t>
            </w:r>
            <w:r w:rsidR="002C3C1E" w:rsidRPr="003670DC">
              <w:rPr>
                <w:sz w:val="22"/>
                <w:szCs w:val="20"/>
              </w:rPr>
              <w:t xml:space="preserve"> </w:t>
            </w:r>
            <w:r w:rsidR="009A4131" w:rsidRPr="003670DC">
              <w:rPr>
                <w:sz w:val="22"/>
                <w:szCs w:val="20"/>
              </w:rPr>
              <w:t>детей и</w:t>
            </w:r>
            <w:r w:rsidR="002C3C1E" w:rsidRPr="003670DC">
              <w:rPr>
                <w:sz w:val="22"/>
                <w:szCs w:val="20"/>
              </w:rPr>
              <w:t xml:space="preserve"> молодежи</w:t>
            </w:r>
            <w:r w:rsidR="009A4131" w:rsidRPr="003670DC">
              <w:rPr>
                <w:sz w:val="22"/>
                <w:szCs w:val="20"/>
              </w:rPr>
              <w:t>.</w:t>
            </w:r>
          </w:p>
        </w:tc>
      </w:tr>
      <w:tr w:rsidR="00C46DB1" w:rsidRPr="003670DC" w:rsidTr="000C2DF0">
        <w:trPr>
          <w:trHeight w:val="311"/>
        </w:trPr>
        <w:tc>
          <w:tcPr>
            <w:tcW w:w="3534" w:type="dxa"/>
          </w:tcPr>
          <w:p w:rsidR="00C46DB1" w:rsidRPr="003670DC" w:rsidRDefault="00C46DB1" w:rsidP="003221BA">
            <w:pPr>
              <w:widowControl w:val="0"/>
              <w:autoSpaceDE w:val="0"/>
              <w:autoSpaceDN w:val="0"/>
              <w:contextualSpacing/>
              <w:rPr>
                <w:sz w:val="22"/>
                <w:szCs w:val="20"/>
              </w:rPr>
            </w:pPr>
            <w:r w:rsidRPr="003670DC">
              <w:rPr>
                <w:sz w:val="22"/>
                <w:szCs w:val="20"/>
              </w:rPr>
              <w:t>Задачи муниципальной программы</w:t>
            </w:r>
          </w:p>
        </w:tc>
        <w:tc>
          <w:tcPr>
            <w:tcW w:w="11771" w:type="dxa"/>
            <w:gridSpan w:val="7"/>
          </w:tcPr>
          <w:p w:rsidR="00C46DB1" w:rsidRPr="003670DC" w:rsidRDefault="00C46DB1" w:rsidP="003221BA">
            <w:pPr>
              <w:widowControl w:val="0"/>
              <w:autoSpaceDE w:val="0"/>
              <w:autoSpaceDN w:val="0"/>
              <w:jc w:val="both"/>
              <w:rPr>
                <w:sz w:val="22"/>
                <w:szCs w:val="20"/>
              </w:rPr>
            </w:pPr>
            <w:r w:rsidRPr="003670DC">
              <w:rPr>
                <w:sz w:val="22"/>
                <w:szCs w:val="20"/>
              </w:rPr>
              <w:t>1. Модернизация дошкольного, общего и дополнительного образования детей.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p w:rsidR="00C46DB1" w:rsidRPr="003670DC" w:rsidRDefault="00C46DB1" w:rsidP="003221BA">
            <w:pPr>
              <w:widowControl w:val="0"/>
              <w:autoSpaceDE w:val="0"/>
              <w:autoSpaceDN w:val="0"/>
              <w:jc w:val="both"/>
              <w:rPr>
                <w:sz w:val="22"/>
                <w:szCs w:val="20"/>
              </w:rPr>
            </w:pPr>
            <w:r w:rsidRPr="003670DC">
              <w:rPr>
                <w:sz w:val="22"/>
                <w:szCs w:val="20"/>
              </w:rPr>
              <w:lastRenderedPageBreak/>
              <w:t>2. Обеспечение эффективной системы профилактики правонарушений в сфере безопасности дорожного движения.</w:t>
            </w:r>
          </w:p>
          <w:p w:rsidR="00C46DB1" w:rsidRPr="003670DC" w:rsidRDefault="00C46DB1" w:rsidP="003221BA">
            <w:pPr>
              <w:widowControl w:val="0"/>
              <w:autoSpaceDE w:val="0"/>
              <w:autoSpaceDN w:val="0"/>
              <w:jc w:val="both"/>
              <w:rPr>
                <w:sz w:val="22"/>
                <w:szCs w:val="20"/>
              </w:rPr>
            </w:pPr>
            <w:r w:rsidRPr="003670DC">
              <w:rPr>
                <w:sz w:val="22"/>
                <w:szCs w:val="20"/>
              </w:rPr>
              <w:t>3. Обеспечение эффективной системы профилактики наркомании и алкоголизма среди детей, подростков и молодежи.</w:t>
            </w:r>
          </w:p>
          <w:p w:rsidR="00C46DB1" w:rsidRPr="003670DC" w:rsidRDefault="00C46DB1" w:rsidP="003221BA">
            <w:pPr>
              <w:widowControl w:val="0"/>
              <w:autoSpaceDE w:val="0"/>
              <w:autoSpaceDN w:val="0"/>
              <w:jc w:val="both"/>
              <w:rPr>
                <w:sz w:val="22"/>
                <w:szCs w:val="20"/>
              </w:rPr>
            </w:pPr>
            <w:r w:rsidRPr="003670DC">
              <w:rPr>
                <w:sz w:val="22"/>
                <w:szCs w:val="20"/>
              </w:rPr>
              <w:t>4. Обеспечение эффективной системы организации в каникулярное время отдыха, оздоровления, занятости детей, подростков и молодежи.</w:t>
            </w:r>
          </w:p>
          <w:p w:rsidR="00C46DB1" w:rsidRPr="003670DC" w:rsidRDefault="00C46DB1" w:rsidP="003221BA">
            <w:pPr>
              <w:widowControl w:val="0"/>
              <w:autoSpaceDE w:val="0"/>
              <w:autoSpaceDN w:val="0"/>
              <w:jc w:val="both"/>
              <w:rPr>
                <w:sz w:val="22"/>
                <w:szCs w:val="20"/>
              </w:rPr>
            </w:pPr>
            <w:r w:rsidRPr="003670DC">
              <w:rPr>
                <w:sz w:val="22"/>
                <w:szCs w:val="20"/>
              </w:rPr>
              <w:t>5. Обеспечение эффективной системы по социализации и самореализации молодежи, развитию потенциала молодежи.</w:t>
            </w:r>
          </w:p>
          <w:p w:rsidR="00C46DB1" w:rsidRPr="003670DC" w:rsidRDefault="00C46DB1" w:rsidP="009A4131">
            <w:pPr>
              <w:widowControl w:val="0"/>
              <w:autoSpaceDE w:val="0"/>
              <w:autoSpaceDN w:val="0"/>
              <w:jc w:val="both"/>
              <w:rPr>
                <w:sz w:val="22"/>
                <w:szCs w:val="20"/>
              </w:rPr>
            </w:pPr>
            <w:r w:rsidRPr="003670DC">
              <w:rPr>
                <w:sz w:val="22"/>
                <w:szCs w:val="20"/>
              </w:rPr>
              <w:t xml:space="preserve">6. </w:t>
            </w:r>
            <w:r w:rsidR="001018DA" w:rsidRPr="003670DC">
              <w:rPr>
                <w:sz w:val="22"/>
                <w:szCs w:val="20"/>
              </w:rPr>
              <w:t>Развитие и укрепление основ военно-патриотического воспитания детей и молодежи</w:t>
            </w:r>
            <w:r w:rsidR="009A4131" w:rsidRPr="003670DC">
              <w:rPr>
                <w:sz w:val="22"/>
                <w:szCs w:val="20"/>
              </w:rPr>
              <w:t>.</w:t>
            </w:r>
          </w:p>
        </w:tc>
      </w:tr>
      <w:tr w:rsidR="00C46DB1" w:rsidRPr="003670DC" w:rsidTr="000C2DF0">
        <w:trPr>
          <w:trHeight w:val="438"/>
        </w:trPr>
        <w:tc>
          <w:tcPr>
            <w:tcW w:w="3534" w:type="dxa"/>
          </w:tcPr>
          <w:p w:rsidR="00C46DB1" w:rsidRPr="003670DC" w:rsidRDefault="00C46DB1" w:rsidP="003221BA">
            <w:pPr>
              <w:widowControl w:val="0"/>
              <w:autoSpaceDE w:val="0"/>
              <w:autoSpaceDN w:val="0"/>
              <w:contextualSpacing/>
              <w:rPr>
                <w:sz w:val="22"/>
                <w:szCs w:val="20"/>
              </w:rPr>
            </w:pPr>
            <w:r w:rsidRPr="003670DC">
              <w:rPr>
                <w:sz w:val="22"/>
                <w:szCs w:val="20"/>
              </w:rPr>
              <w:lastRenderedPageBreak/>
              <w:t>Подпрограммы</w:t>
            </w:r>
          </w:p>
        </w:tc>
        <w:tc>
          <w:tcPr>
            <w:tcW w:w="11771" w:type="dxa"/>
            <w:gridSpan w:val="7"/>
          </w:tcPr>
          <w:p w:rsidR="00C46DB1" w:rsidRPr="003670DC" w:rsidRDefault="00C46DB1" w:rsidP="003221BA">
            <w:pPr>
              <w:widowControl w:val="0"/>
              <w:autoSpaceDE w:val="0"/>
              <w:autoSpaceDN w:val="0"/>
              <w:jc w:val="both"/>
              <w:rPr>
                <w:sz w:val="22"/>
                <w:szCs w:val="20"/>
              </w:rPr>
            </w:pPr>
            <w:r w:rsidRPr="003670DC">
              <w:rPr>
                <w:sz w:val="22"/>
                <w:szCs w:val="20"/>
              </w:rPr>
              <w:t>1. Развитие дошкольного, общего образования и дополнительного образования детей.</w:t>
            </w:r>
          </w:p>
          <w:p w:rsidR="00C46DB1" w:rsidRPr="003670DC" w:rsidRDefault="00C46DB1" w:rsidP="003221BA">
            <w:pPr>
              <w:widowControl w:val="0"/>
              <w:autoSpaceDE w:val="0"/>
              <w:autoSpaceDN w:val="0"/>
              <w:jc w:val="both"/>
              <w:rPr>
                <w:sz w:val="22"/>
                <w:szCs w:val="20"/>
              </w:rPr>
            </w:pPr>
            <w:r w:rsidRPr="003670DC">
              <w:rPr>
                <w:sz w:val="22"/>
                <w:szCs w:val="20"/>
              </w:rPr>
              <w:t>2. Формирование законопослушного поведения участников дорожного движения.</w:t>
            </w:r>
          </w:p>
          <w:p w:rsidR="00C46DB1" w:rsidRPr="003670DC" w:rsidRDefault="00C46DB1" w:rsidP="0016157D">
            <w:pPr>
              <w:widowControl w:val="0"/>
              <w:autoSpaceDE w:val="0"/>
              <w:autoSpaceDN w:val="0"/>
              <w:jc w:val="both"/>
              <w:rPr>
                <w:sz w:val="22"/>
                <w:szCs w:val="20"/>
              </w:rPr>
            </w:pPr>
            <w:r w:rsidRPr="003670DC">
              <w:rPr>
                <w:sz w:val="22"/>
                <w:szCs w:val="20"/>
              </w:rPr>
              <w:t>3. Комплексные меры профилактики наркомании и алкоголизма среди детей, подростков и молодежи.</w:t>
            </w:r>
          </w:p>
          <w:p w:rsidR="00C46DB1" w:rsidRPr="003670DC" w:rsidRDefault="00C46DB1" w:rsidP="003221BA">
            <w:pPr>
              <w:widowControl w:val="0"/>
              <w:autoSpaceDE w:val="0"/>
              <w:autoSpaceDN w:val="0"/>
              <w:jc w:val="both"/>
              <w:rPr>
                <w:sz w:val="22"/>
                <w:szCs w:val="20"/>
              </w:rPr>
            </w:pPr>
            <w:r w:rsidRPr="003670DC">
              <w:rPr>
                <w:sz w:val="22"/>
                <w:szCs w:val="20"/>
              </w:rPr>
              <w:t>4. Организация в каникулярное время отдыха, оздоровления, занятости детей, подростков и молодежи района.</w:t>
            </w:r>
          </w:p>
          <w:p w:rsidR="00C46DB1" w:rsidRPr="003670DC" w:rsidRDefault="00C46DB1" w:rsidP="003221BA">
            <w:pPr>
              <w:widowControl w:val="0"/>
              <w:autoSpaceDE w:val="0"/>
              <w:autoSpaceDN w:val="0"/>
              <w:jc w:val="both"/>
              <w:rPr>
                <w:sz w:val="22"/>
                <w:szCs w:val="20"/>
              </w:rPr>
            </w:pPr>
            <w:r w:rsidRPr="003670DC">
              <w:rPr>
                <w:sz w:val="22"/>
                <w:szCs w:val="20"/>
              </w:rPr>
              <w:t>5. Молодежь Нижневартовского района.</w:t>
            </w:r>
          </w:p>
          <w:p w:rsidR="00C46DB1" w:rsidRPr="003670DC" w:rsidRDefault="00C46DB1" w:rsidP="003221BA">
            <w:pPr>
              <w:widowControl w:val="0"/>
              <w:autoSpaceDE w:val="0"/>
              <w:autoSpaceDN w:val="0"/>
              <w:jc w:val="both"/>
              <w:rPr>
                <w:sz w:val="22"/>
                <w:szCs w:val="20"/>
              </w:rPr>
            </w:pPr>
            <w:r w:rsidRPr="003670DC">
              <w:rPr>
                <w:sz w:val="22"/>
                <w:szCs w:val="20"/>
              </w:rPr>
              <w:t>6. Военно-патриотическое воспитание детей и молодежи Нижневартовского района</w:t>
            </w:r>
          </w:p>
        </w:tc>
      </w:tr>
      <w:tr w:rsidR="003221BA" w:rsidRPr="003670DC" w:rsidTr="00BB23EB">
        <w:tblPrEx>
          <w:jc w:val="center"/>
        </w:tblPrEx>
        <w:trPr>
          <w:trHeight w:val="20"/>
          <w:jc w:val="center"/>
        </w:trPr>
        <w:tc>
          <w:tcPr>
            <w:tcW w:w="3534" w:type="dxa"/>
            <w:vMerge w:val="restart"/>
            <w:tcMar>
              <w:top w:w="0" w:type="dxa"/>
              <w:left w:w="0" w:type="dxa"/>
              <w:bottom w:w="0" w:type="dxa"/>
              <w:right w:w="0" w:type="dxa"/>
            </w:tcMar>
          </w:tcPr>
          <w:p w:rsidR="003221BA" w:rsidRPr="003670DC" w:rsidRDefault="003221BA" w:rsidP="003221BA">
            <w:pPr>
              <w:widowControl w:val="0"/>
              <w:autoSpaceDE w:val="0"/>
              <w:autoSpaceDN w:val="0"/>
              <w:adjustRightInd w:val="0"/>
              <w:contextualSpacing/>
              <w:jc w:val="center"/>
              <w:rPr>
                <w:sz w:val="20"/>
                <w:szCs w:val="20"/>
              </w:rPr>
            </w:pPr>
            <w:r w:rsidRPr="003670DC">
              <w:rPr>
                <w:sz w:val="20"/>
                <w:szCs w:val="20"/>
              </w:rPr>
              <w:t>Параметры финансового обеспечения муниципальной программы</w:t>
            </w:r>
          </w:p>
        </w:tc>
        <w:tc>
          <w:tcPr>
            <w:tcW w:w="2415" w:type="dxa"/>
            <w:vMerge w:val="restart"/>
            <w:tcMar>
              <w:top w:w="0" w:type="dxa"/>
              <w:left w:w="0" w:type="dxa"/>
              <w:bottom w:w="0" w:type="dxa"/>
              <w:right w:w="0" w:type="dxa"/>
            </w:tcMar>
          </w:tcPr>
          <w:p w:rsidR="000C2DF0" w:rsidRPr="003670DC" w:rsidRDefault="003221BA" w:rsidP="003221BA">
            <w:pPr>
              <w:widowControl w:val="0"/>
              <w:autoSpaceDE w:val="0"/>
              <w:autoSpaceDN w:val="0"/>
              <w:adjustRightInd w:val="0"/>
              <w:jc w:val="center"/>
              <w:rPr>
                <w:sz w:val="20"/>
                <w:szCs w:val="20"/>
              </w:rPr>
            </w:pPr>
            <w:r w:rsidRPr="003670DC">
              <w:rPr>
                <w:sz w:val="20"/>
                <w:szCs w:val="20"/>
              </w:rPr>
              <w:t xml:space="preserve">Источники </w:t>
            </w:r>
          </w:p>
          <w:p w:rsidR="003221BA" w:rsidRPr="003670DC" w:rsidRDefault="003221BA" w:rsidP="000C2DF0">
            <w:pPr>
              <w:widowControl w:val="0"/>
              <w:autoSpaceDE w:val="0"/>
              <w:autoSpaceDN w:val="0"/>
              <w:adjustRightInd w:val="0"/>
              <w:jc w:val="center"/>
              <w:rPr>
                <w:sz w:val="20"/>
                <w:szCs w:val="20"/>
              </w:rPr>
            </w:pPr>
            <w:r w:rsidRPr="003670DC">
              <w:rPr>
                <w:sz w:val="20"/>
                <w:szCs w:val="20"/>
              </w:rPr>
              <w:t>финансирования</w:t>
            </w:r>
          </w:p>
        </w:tc>
        <w:tc>
          <w:tcPr>
            <w:tcW w:w="9356" w:type="dxa"/>
            <w:gridSpan w:val="6"/>
            <w:tcMar>
              <w:top w:w="0" w:type="dxa"/>
              <w:left w:w="0" w:type="dxa"/>
              <w:bottom w:w="0" w:type="dxa"/>
              <w:right w:w="0" w:type="dxa"/>
            </w:tcMar>
          </w:tcPr>
          <w:p w:rsidR="003221BA" w:rsidRPr="003670DC" w:rsidRDefault="003221BA" w:rsidP="003221BA">
            <w:pPr>
              <w:widowControl w:val="0"/>
              <w:autoSpaceDE w:val="0"/>
              <w:autoSpaceDN w:val="0"/>
              <w:adjustRightInd w:val="0"/>
              <w:ind w:firstLine="720"/>
              <w:jc w:val="center"/>
              <w:rPr>
                <w:sz w:val="20"/>
                <w:szCs w:val="20"/>
              </w:rPr>
            </w:pPr>
            <w:r w:rsidRPr="003670DC">
              <w:rPr>
                <w:sz w:val="20"/>
                <w:szCs w:val="20"/>
              </w:rPr>
              <w:t>Расходы по годам (тыс. рублей)</w:t>
            </w:r>
          </w:p>
        </w:tc>
      </w:tr>
      <w:tr w:rsidR="003221BA" w:rsidRPr="003670DC" w:rsidTr="000C2DF0">
        <w:tblPrEx>
          <w:jc w:val="center"/>
        </w:tblPrEx>
        <w:trPr>
          <w:trHeight w:val="467"/>
          <w:jc w:val="center"/>
        </w:trPr>
        <w:tc>
          <w:tcPr>
            <w:tcW w:w="3534" w:type="dxa"/>
            <w:vMerge/>
            <w:tcMar>
              <w:top w:w="0" w:type="dxa"/>
              <w:left w:w="0" w:type="dxa"/>
              <w:bottom w:w="0" w:type="dxa"/>
              <w:right w:w="0" w:type="dxa"/>
            </w:tcMar>
          </w:tcPr>
          <w:p w:rsidR="003221BA" w:rsidRPr="003670DC" w:rsidRDefault="003221BA" w:rsidP="003221BA">
            <w:pPr>
              <w:widowControl w:val="0"/>
              <w:autoSpaceDE w:val="0"/>
              <w:autoSpaceDN w:val="0"/>
              <w:adjustRightInd w:val="0"/>
              <w:ind w:firstLine="160"/>
              <w:contextualSpacing/>
              <w:jc w:val="center"/>
              <w:rPr>
                <w:sz w:val="20"/>
                <w:szCs w:val="20"/>
              </w:rPr>
            </w:pPr>
          </w:p>
        </w:tc>
        <w:tc>
          <w:tcPr>
            <w:tcW w:w="2415" w:type="dxa"/>
            <w:vMerge/>
            <w:tcMar>
              <w:top w:w="0" w:type="dxa"/>
              <w:left w:w="0" w:type="dxa"/>
              <w:bottom w:w="0" w:type="dxa"/>
              <w:right w:w="0" w:type="dxa"/>
            </w:tcMar>
          </w:tcPr>
          <w:p w:rsidR="003221BA" w:rsidRPr="003670DC" w:rsidRDefault="003221BA" w:rsidP="003221BA">
            <w:pPr>
              <w:widowControl w:val="0"/>
              <w:autoSpaceDE w:val="0"/>
              <w:autoSpaceDN w:val="0"/>
              <w:adjustRightInd w:val="0"/>
              <w:ind w:firstLine="153"/>
              <w:jc w:val="center"/>
              <w:rPr>
                <w:sz w:val="20"/>
                <w:szCs w:val="20"/>
              </w:rPr>
            </w:pPr>
          </w:p>
        </w:tc>
        <w:tc>
          <w:tcPr>
            <w:tcW w:w="1559" w:type="dxa"/>
            <w:tcMar>
              <w:top w:w="0" w:type="dxa"/>
              <w:left w:w="0" w:type="dxa"/>
              <w:bottom w:w="0" w:type="dxa"/>
              <w:right w:w="0" w:type="dxa"/>
            </w:tcMar>
          </w:tcPr>
          <w:p w:rsidR="003221BA" w:rsidRPr="003670DC" w:rsidRDefault="003221BA" w:rsidP="003221BA">
            <w:pPr>
              <w:widowControl w:val="0"/>
              <w:autoSpaceDE w:val="0"/>
              <w:autoSpaceDN w:val="0"/>
              <w:adjustRightInd w:val="0"/>
              <w:jc w:val="center"/>
              <w:rPr>
                <w:sz w:val="20"/>
                <w:szCs w:val="20"/>
              </w:rPr>
            </w:pPr>
            <w:r w:rsidRPr="003670DC">
              <w:rPr>
                <w:sz w:val="20"/>
                <w:szCs w:val="20"/>
              </w:rPr>
              <w:t>всего</w:t>
            </w:r>
          </w:p>
        </w:tc>
        <w:tc>
          <w:tcPr>
            <w:tcW w:w="1559" w:type="dxa"/>
            <w:tcMar>
              <w:top w:w="0" w:type="dxa"/>
              <w:left w:w="0" w:type="dxa"/>
              <w:bottom w:w="0" w:type="dxa"/>
              <w:right w:w="0" w:type="dxa"/>
            </w:tcMar>
          </w:tcPr>
          <w:p w:rsidR="003221BA" w:rsidRPr="003670DC" w:rsidRDefault="003221BA" w:rsidP="003221BA">
            <w:pPr>
              <w:widowControl w:val="0"/>
              <w:autoSpaceDE w:val="0"/>
              <w:autoSpaceDN w:val="0"/>
              <w:adjustRightInd w:val="0"/>
              <w:ind w:firstLine="5"/>
              <w:jc w:val="center"/>
              <w:rPr>
                <w:sz w:val="20"/>
                <w:szCs w:val="20"/>
              </w:rPr>
            </w:pPr>
            <w:r w:rsidRPr="003670DC">
              <w:rPr>
                <w:sz w:val="20"/>
                <w:szCs w:val="20"/>
              </w:rPr>
              <w:t>2022</w:t>
            </w:r>
          </w:p>
        </w:tc>
        <w:tc>
          <w:tcPr>
            <w:tcW w:w="1560" w:type="dxa"/>
            <w:tcMar>
              <w:top w:w="0" w:type="dxa"/>
              <w:left w:w="0" w:type="dxa"/>
              <w:bottom w:w="0" w:type="dxa"/>
              <w:right w:w="0" w:type="dxa"/>
            </w:tcMar>
          </w:tcPr>
          <w:p w:rsidR="003221BA" w:rsidRPr="003670DC" w:rsidRDefault="003221BA" w:rsidP="003221BA">
            <w:pPr>
              <w:widowControl w:val="0"/>
              <w:autoSpaceDE w:val="0"/>
              <w:autoSpaceDN w:val="0"/>
              <w:adjustRightInd w:val="0"/>
              <w:jc w:val="center"/>
              <w:rPr>
                <w:sz w:val="20"/>
                <w:szCs w:val="20"/>
              </w:rPr>
            </w:pPr>
            <w:r w:rsidRPr="003670DC">
              <w:rPr>
                <w:sz w:val="20"/>
                <w:szCs w:val="20"/>
              </w:rPr>
              <w:t>2023</w:t>
            </w:r>
          </w:p>
        </w:tc>
        <w:tc>
          <w:tcPr>
            <w:tcW w:w="1559" w:type="dxa"/>
            <w:tcMar>
              <w:top w:w="0" w:type="dxa"/>
              <w:left w:w="0" w:type="dxa"/>
              <w:bottom w:w="0" w:type="dxa"/>
              <w:right w:w="0" w:type="dxa"/>
            </w:tcMar>
          </w:tcPr>
          <w:p w:rsidR="003221BA" w:rsidRPr="003670DC" w:rsidRDefault="003221BA" w:rsidP="003221BA">
            <w:pPr>
              <w:widowControl w:val="0"/>
              <w:autoSpaceDE w:val="0"/>
              <w:autoSpaceDN w:val="0"/>
              <w:adjustRightInd w:val="0"/>
              <w:ind w:firstLine="66"/>
              <w:jc w:val="center"/>
              <w:rPr>
                <w:sz w:val="20"/>
                <w:szCs w:val="20"/>
              </w:rPr>
            </w:pPr>
            <w:r w:rsidRPr="003670DC">
              <w:rPr>
                <w:sz w:val="20"/>
                <w:szCs w:val="20"/>
              </w:rPr>
              <w:t>2024</w:t>
            </w:r>
          </w:p>
        </w:tc>
        <w:tc>
          <w:tcPr>
            <w:tcW w:w="1559" w:type="dxa"/>
            <w:tcMar>
              <w:top w:w="0" w:type="dxa"/>
              <w:left w:w="0" w:type="dxa"/>
              <w:bottom w:w="0" w:type="dxa"/>
              <w:right w:w="0" w:type="dxa"/>
            </w:tcMar>
          </w:tcPr>
          <w:p w:rsidR="003221BA" w:rsidRPr="003670DC" w:rsidRDefault="003221BA" w:rsidP="003221BA">
            <w:pPr>
              <w:widowControl w:val="0"/>
              <w:autoSpaceDE w:val="0"/>
              <w:autoSpaceDN w:val="0"/>
              <w:adjustRightInd w:val="0"/>
              <w:ind w:firstLine="3"/>
              <w:jc w:val="center"/>
              <w:rPr>
                <w:sz w:val="20"/>
                <w:szCs w:val="20"/>
              </w:rPr>
            </w:pPr>
            <w:r w:rsidRPr="003670DC">
              <w:rPr>
                <w:sz w:val="20"/>
                <w:szCs w:val="20"/>
              </w:rPr>
              <w:t>2025</w:t>
            </w:r>
          </w:p>
        </w:tc>
        <w:tc>
          <w:tcPr>
            <w:tcW w:w="1560" w:type="dxa"/>
            <w:tcMar>
              <w:top w:w="0" w:type="dxa"/>
              <w:left w:w="0" w:type="dxa"/>
              <w:bottom w:w="0" w:type="dxa"/>
              <w:right w:w="0" w:type="dxa"/>
            </w:tcMar>
          </w:tcPr>
          <w:p w:rsidR="003221BA" w:rsidRPr="003670DC" w:rsidRDefault="003221BA" w:rsidP="003221BA">
            <w:pPr>
              <w:widowControl w:val="0"/>
              <w:autoSpaceDE w:val="0"/>
              <w:autoSpaceDN w:val="0"/>
              <w:adjustRightInd w:val="0"/>
              <w:jc w:val="center"/>
              <w:rPr>
                <w:sz w:val="20"/>
                <w:szCs w:val="20"/>
              </w:rPr>
            </w:pPr>
            <w:r w:rsidRPr="003670DC">
              <w:rPr>
                <w:sz w:val="20"/>
                <w:szCs w:val="20"/>
              </w:rPr>
              <w:t>2026‒2030</w:t>
            </w:r>
          </w:p>
        </w:tc>
      </w:tr>
      <w:tr w:rsidR="003221BA" w:rsidRPr="003670DC" w:rsidTr="000C2DF0">
        <w:tblPrEx>
          <w:jc w:val="center"/>
        </w:tblPrEx>
        <w:trPr>
          <w:trHeight w:val="20"/>
          <w:jc w:val="center"/>
        </w:trPr>
        <w:tc>
          <w:tcPr>
            <w:tcW w:w="3534" w:type="dxa"/>
            <w:vMerge/>
            <w:tcMar>
              <w:top w:w="0" w:type="dxa"/>
              <w:left w:w="0" w:type="dxa"/>
              <w:bottom w:w="0" w:type="dxa"/>
              <w:right w:w="0" w:type="dxa"/>
            </w:tcMar>
          </w:tcPr>
          <w:p w:rsidR="003221BA" w:rsidRPr="003670DC" w:rsidRDefault="003221BA" w:rsidP="003221BA">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3221BA" w:rsidRPr="003670DC" w:rsidRDefault="003221BA" w:rsidP="003221BA">
            <w:pPr>
              <w:widowControl w:val="0"/>
              <w:autoSpaceDE w:val="0"/>
              <w:autoSpaceDN w:val="0"/>
              <w:rPr>
                <w:sz w:val="20"/>
                <w:szCs w:val="20"/>
              </w:rPr>
            </w:pPr>
            <w:r w:rsidRPr="003670DC">
              <w:rPr>
                <w:sz w:val="20"/>
                <w:szCs w:val="20"/>
              </w:rPr>
              <w:t>всего</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11 005 375,1</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2 101 768,0</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2 184 533,6</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2 117 863,9</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2 102 912,3</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2 498 297,4</w:t>
            </w:r>
          </w:p>
        </w:tc>
      </w:tr>
      <w:tr w:rsidR="003221BA" w:rsidRPr="003670DC" w:rsidTr="000C2DF0">
        <w:tblPrEx>
          <w:jc w:val="center"/>
        </w:tblPrEx>
        <w:trPr>
          <w:trHeight w:val="289"/>
          <w:jc w:val="center"/>
        </w:trPr>
        <w:tc>
          <w:tcPr>
            <w:tcW w:w="3534" w:type="dxa"/>
            <w:vMerge/>
            <w:tcMar>
              <w:top w:w="0" w:type="dxa"/>
              <w:left w:w="0" w:type="dxa"/>
              <w:bottom w:w="0" w:type="dxa"/>
              <w:right w:w="0" w:type="dxa"/>
            </w:tcMar>
          </w:tcPr>
          <w:p w:rsidR="003221BA" w:rsidRPr="003670DC" w:rsidRDefault="003221BA" w:rsidP="003221BA">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3221BA" w:rsidRPr="003670DC" w:rsidRDefault="003221BA" w:rsidP="003221BA">
            <w:pPr>
              <w:widowControl w:val="0"/>
              <w:autoSpaceDE w:val="0"/>
              <w:autoSpaceDN w:val="0"/>
              <w:rPr>
                <w:sz w:val="20"/>
                <w:szCs w:val="20"/>
              </w:rPr>
            </w:pPr>
            <w:r w:rsidRPr="003670DC">
              <w:rPr>
                <w:sz w:val="20"/>
                <w:szCs w:val="20"/>
              </w:rPr>
              <w:t>федеральный бюджет</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195 540,6</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46 021,5</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50 084,0</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50 079,0</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49 356,1</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0,0</w:t>
            </w:r>
          </w:p>
        </w:tc>
      </w:tr>
      <w:tr w:rsidR="003221BA" w:rsidRPr="003670DC" w:rsidTr="000C2DF0">
        <w:tblPrEx>
          <w:jc w:val="center"/>
        </w:tblPrEx>
        <w:trPr>
          <w:trHeight w:val="20"/>
          <w:jc w:val="center"/>
        </w:trPr>
        <w:tc>
          <w:tcPr>
            <w:tcW w:w="3534" w:type="dxa"/>
            <w:vMerge/>
            <w:tcMar>
              <w:top w:w="0" w:type="dxa"/>
              <w:left w:w="0" w:type="dxa"/>
              <w:bottom w:w="0" w:type="dxa"/>
              <w:right w:w="0" w:type="dxa"/>
            </w:tcMar>
          </w:tcPr>
          <w:p w:rsidR="003221BA" w:rsidRPr="003670DC" w:rsidRDefault="003221BA" w:rsidP="003221BA">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3221BA" w:rsidRPr="003670DC" w:rsidRDefault="003221BA" w:rsidP="003221BA">
            <w:pPr>
              <w:widowControl w:val="0"/>
              <w:autoSpaceDE w:val="0"/>
              <w:autoSpaceDN w:val="0"/>
              <w:rPr>
                <w:sz w:val="20"/>
                <w:szCs w:val="20"/>
              </w:rPr>
            </w:pPr>
            <w:r w:rsidRPr="003670DC">
              <w:rPr>
                <w:sz w:val="20"/>
                <w:szCs w:val="20"/>
              </w:rPr>
              <w:t>бюджет автономного округа</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6 225 122,0</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1 521 156,7</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1 600 106,8</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1 550 440,6</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1 553 417,9</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0,0</w:t>
            </w:r>
          </w:p>
        </w:tc>
      </w:tr>
      <w:tr w:rsidR="003221BA" w:rsidRPr="003670DC" w:rsidTr="000C2DF0">
        <w:tblPrEx>
          <w:jc w:val="center"/>
        </w:tblPrEx>
        <w:trPr>
          <w:trHeight w:val="20"/>
          <w:jc w:val="center"/>
        </w:trPr>
        <w:tc>
          <w:tcPr>
            <w:tcW w:w="3534" w:type="dxa"/>
            <w:vMerge/>
            <w:tcMar>
              <w:top w:w="0" w:type="dxa"/>
              <w:left w:w="0" w:type="dxa"/>
              <w:bottom w:w="0" w:type="dxa"/>
              <w:right w:w="0" w:type="dxa"/>
            </w:tcMar>
          </w:tcPr>
          <w:p w:rsidR="003221BA" w:rsidRPr="003670DC" w:rsidRDefault="003221BA" w:rsidP="003221BA">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3221BA" w:rsidRPr="003670DC" w:rsidRDefault="003221BA" w:rsidP="003221BA">
            <w:pPr>
              <w:widowControl w:val="0"/>
              <w:autoSpaceDE w:val="0"/>
              <w:autoSpaceDN w:val="0"/>
              <w:rPr>
                <w:sz w:val="20"/>
                <w:szCs w:val="20"/>
              </w:rPr>
            </w:pPr>
            <w:r w:rsidRPr="003670DC">
              <w:rPr>
                <w:sz w:val="20"/>
                <w:szCs w:val="20"/>
              </w:rPr>
              <w:t>местный бюджет</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3 852 047,7</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444 407,3</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444 928,8</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438 334,5</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421 128,6</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2 103 248,5</w:t>
            </w:r>
          </w:p>
        </w:tc>
      </w:tr>
      <w:tr w:rsidR="003221BA" w:rsidRPr="003670DC" w:rsidTr="000C2DF0">
        <w:tblPrEx>
          <w:jc w:val="center"/>
        </w:tblPrEx>
        <w:trPr>
          <w:trHeight w:val="20"/>
          <w:jc w:val="center"/>
        </w:trPr>
        <w:tc>
          <w:tcPr>
            <w:tcW w:w="3534" w:type="dxa"/>
            <w:vMerge/>
            <w:tcMar>
              <w:top w:w="0" w:type="dxa"/>
              <w:left w:w="0" w:type="dxa"/>
              <w:bottom w:w="0" w:type="dxa"/>
              <w:right w:w="0" w:type="dxa"/>
            </w:tcMar>
          </w:tcPr>
          <w:p w:rsidR="003221BA" w:rsidRPr="003670DC" w:rsidRDefault="003221BA" w:rsidP="003221BA">
            <w:pPr>
              <w:widowControl w:val="0"/>
              <w:autoSpaceDE w:val="0"/>
              <w:autoSpaceDN w:val="0"/>
              <w:adjustRightInd w:val="0"/>
              <w:ind w:firstLine="160"/>
              <w:contextualSpacing/>
              <w:jc w:val="center"/>
              <w:rPr>
                <w:sz w:val="20"/>
                <w:szCs w:val="20"/>
              </w:rPr>
            </w:pPr>
          </w:p>
        </w:tc>
        <w:tc>
          <w:tcPr>
            <w:tcW w:w="2415" w:type="dxa"/>
            <w:tcMar>
              <w:top w:w="0" w:type="dxa"/>
              <w:left w:w="0" w:type="dxa"/>
              <w:bottom w:w="0" w:type="dxa"/>
              <w:right w:w="0" w:type="dxa"/>
            </w:tcMar>
          </w:tcPr>
          <w:p w:rsidR="000C2DF0" w:rsidRPr="003670DC" w:rsidRDefault="003221BA" w:rsidP="003221BA">
            <w:pPr>
              <w:widowControl w:val="0"/>
              <w:autoSpaceDE w:val="0"/>
              <w:autoSpaceDN w:val="0"/>
              <w:rPr>
                <w:sz w:val="20"/>
                <w:szCs w:val="20"/>
              </w:rPr>
            </w:pPr>
            <w:r w:rsidRPr="003670DC">
              <w:rPr>
                <w:sz w:val="20"/>
                <w:szCs w:val="20"/>
              </w:rPr>
              <w:t xml:space="preserve">иные источники </w:t>
            </w:r>
          </w:p>
          <w:p w:rsidR="003221BA" w:rsidRPr="003670DC" w:rsidRDefault="003221BA" w:rsidP="003221BA">
            <w:pPr>
              <w:widowControl w:val="0"/>
              <w:autoSpaceDE w:val="0"/>
              <w:autoSpaceDN w:val="0"/>
              <w:rPr>
                <w:sz w:val="20"/>
                <w:szCs w:val="20"/>
              </w:rPr>
            </w:pPr>
            <w:r w:rsidRPr="003670DC">
              <w:rPr>
                <w:sz w:val="20"/>
                <w:szCs w:val="20"/>
              </w:rPr>
              <w:t>финансирования</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732 664,8</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90 182,4</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89 414,0</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79 009,8</w:t>
            </w:r>
          </w:p>
        </w:tc>
        <w:tc>
          <w:tcPr>
            <w:tcW w:w="1559"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79 009,8</w:t>
            </w:r>
          </w:p>
        </w:tc>
        <w:tc>
          <w:tcPr>
            <w:tcW w:w="1560" w:type="dxa"/>
            <w:tcMar>
              <w:top w:w="0" w:type="dxa"/>
              <w:left w:w="0" w:type="dxa"/>
              <w:bottom w:w="0" w:type="dxa"/>
              <w:right w:w="0" w:type="dxa"/>
            </w:tcMar>
          </w:tcPr>
          <w:p w:rsidR="003221BA" w:rsidRPr="003670DC" w:rsidRDefault="003221BA" w:rsidP="003221BA">
            <w:pPr>
              <w:autoSpaceDE w:val="0"/>
              <w:autoSpaceDN w:val="0"/>
              <w:adjustRightInd w:val="0"/>
              <w:jc w:val="center"/>
              <w:rPr>
                <w:bCs/>
                <w:color w:val="000000"/>
                <w:sz w:val="20"/>
                <w:szCs w:val="20"/>
              </w:rPr>
            </w:pPr>
            <w:r w:rsidRPr="003670DC">
              <w:rPr>
                <w:bCs/>
                <w:color w:val="000000"/>
                <w:sz w:val="20"/>
                <w:szCs w:val="20"/>
              </w:rPr>
              <w:t>395 048,9</w:t>
            </w:r>
          </w:p>
        </w:tc>
      </w:tr>
    </w:tbl>
    <w:p w:rsidR="00C46DB1" w:rsidRPr="003670DC" w:rsidRDefault="00BB23EB" w:rsidP="00BB23EB">
      <w:pPr>
        <w:tabs>
          <w:tab w:val="left" w:pos="9923"/>
        </w:tabs>
        <w:ind w:left="9923"/>
        <w:jc w:val="right"/>
      </w:pPr>
      <w:r w:rsidRPr="003670DC">
        <w:t>»</w:t>
      </w: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BB23EB" w:rsidRPr="003670DC" w:rsidRDefault="00BB23EB" w:rsidP="005B4C30">
      <w:pPr>
        <w:tabs>
          <w:tab w:val="left" w:pos="9923"/>
        </w:tabs>
        <w:ind w:left="9923"/>
        <w:jc w:val="both"/>
      </w:pPr>
    </w:p>
    <w:p w:rsidR="005B4C30" w:rsidRPr="003670DC" w:rsidRDefault="00C46DB1" w:rsidP="005B4C30">
      <w:pPr>
        <w:tabs>
          <w:tab w:val="left" w:pos="9923"/>
        </w:tabs>
        <w:ind w:left="9923"/>
        <w:jc w:val="both"/>
      </w:pPr>
      <w:r w:rsidRPr="003670DC">
        <w:lastRenderedPageBreak/>
        <w:t>Приложение 2</w:t>
      </w:r>
      <w:r w:rsidR="005B4C30" w:rsidRPr="003670DC">
        <w:t xml:space="preserve"> к постановлению администрации района </w:t>
      </w:r>
    </w:p>
    <w:p w:rsidR="005B4C30" w:rsidRPr="003670DC" w:rsidRDefault="005B4C30" w:rsidP="005B4C30">
      <w:pPr>
        <w:tabs>
          <w:tab w:val="left" w:pos="9923"/>
        </w:tabs>
        <w:ind w:left="9923"/>
        <w:jc w:val="both"/>
      </w:pPr>
      <w:r w:rsidRPr="003670DC">
        <w:t>от__________№________________</w:t>
      </w:r>
    </w:p>
    <w:p w:rsidR="00485718" w:rsidRPr="003670DC" w:rsidRDefault="00485718" w:rsidP="00485718">
      <w:pPr>
        <w:jc w:val="both"/>
        <w:rPr>
          <w:b/>
        </w:rPr>
      </w:pPr>
    </w:p>
    <w:p w:rsidR="00F56F74" w:rsidRPr="003670DC" w:rsidRDefault="00B8625A" w:rsidP="003A7F38">
      <w:pPr>
        <w:jc w:val="center"/>
        <w:rPr>
          <w:b/>
        </w:rPr>
      </w:pPr>
      <w:r w:rsidRPr="003670DC">
        <w:rPr>
          <w:b/>
        </w:rPr>
        <w:t xml:space="preserve"> </w:t>
      </w:r>
      <w:r w:rsidR="00485718" w:rsidRPr="003670DC">
        <w:rPr>
          <w:b/>
        </w:rPr>
        <w:t>«</w:t>
      </w:r>
      <w:r w:rsidR="00D56305" w:rsidRPr="003670DC">
        <w:rPr>
          <w:b/>
        </w:rPr>
        <w:t>Распределение финансовых ресурсов муниципальной программы (по годам)</w:t>
      </w:r>
    </w:p>
    <w:tbl>
      <w:tblPr>
        <w:tblStyle w:val="ab"/>
        <w:tblW w:w="15593" w:type="dxa"/>
        <w:tblInd w:w="-431" w:type="dxa"/>
        <w:tblLayout w:type="fixed"/>
        <w:tblLook w:val="04A0" w:firstRow="1" w:lastRow="0" w:firstColumn="1" w:lastColumn="0" w:noHBand="0" w:noVBand="1"/>
      </w:tblPr>
      <w:tblGrid>
        <w:gridCol w:w="1135"/>
        <w:gridCol w:w="2126"/>
        <w:gridCol w:w="2268"/>
        <w:gridCol w:w="1560"/>
        <w:gridCol w:w="1418"/>
        <w:gridCol w:w="1417"/>
        <w:gridCol w:w="1418"/>
        <w:gridCol w:w="1417"/>
        <w:gridCol w:w="1417"/>
        <w:gridCol w:w="1417"/>
      </w:tblGrid>
      <w:tr w:rsidR="003A7F38" w:rsidRPr="003670DC" w:rsidTr="003A7F38">
        <w:trPr>
          <w:trHeight w:val="358"/>
        </w:trPr>
        <w:tc>
          <w:tcPr>
            <w:tcW w:w="1135" w:type="dxa"/>
            <w:vMerge w:val="restart"/>
            <w:hideMark/>
          </w:tcPr>
          <w:p w:rsidR="003A7F38" w:rsidRPr="003670DC" w:rsidRDefault="003A7F38" w:rsidP="003A7F38">
            <w:pPr>
              <w:rPr>
                <w:sz w:val="22"/>
                <w:szCs w:val="22"/>
              </w:rPr>
            </w:pPr>
            <w:r w:rsidRPr="003670DC">
              <w:rPr>
                <w:sz w:val="22"/>
                <w:szCs w:val="22"/>
              </w:rPr>
              <w:t>Номер структурного элемента</w:t>
            </w:r>
          </w:p>
        </w:tc>
        <w:tc>
          <w:tcPr>
            <w:tcW w:w="2126" w:type="dxa"/>
            <w:vMerge w:val="restart"/>
            <w:hideMark/>
          </w:tcPr>
          <w:p w:rsidR="003A7F38" w:rsidRPr="003670DC" w:rsidRDefault="003A7F38" w:rsidP="003A7F38">
            <w:pPr>
              <w:rPr>
                <w:sz w:val="22"/>
                <w:szCs w:val="22"/>
              </w:rPr>
            </w:pPr>
            <w:r w:rsidRPr="003670DC">
              <w:rPr>
                <w:sz w:val="22"/>
                <w:szCs w:val="22"/>
              </w:rPr>
              <w:t>Структурный элемент муниципальной программы</w:t>
            </w:r>
          </w:p>
        </w:tc>
        <w:tc>
          <w:tcPr>
            <w:tcW w:w="2268" w:type="dxa"/>
            <w:vMerge w:val="restart"/>
            <w:hideMark/>
          </w:tcPr>
          <w:p w:rsidR="003A7F38" w:rsidRPr="003670DC" w:rsidRDefault="003A7F38" w:rsidP="003A7F38">
            <w:pPr>
              <w:rPr>
                <w:sz w:val="22"/>
                <w:szCs w:val="22"/>
              </w:rPr>
            </w:pPr>
            <w:r w:rsidRPr="003670DC">
              <w:rPr>
                <w:sz w:val="22"/>
                <w:szCs w:val="22"/>
              </w:rPr>
              <w:t>Ответственный исполнитель/соисполнитель</w:t>
            </w:r>
          </w:p>
        </w:tc>
        <w:tc>
          <w:tcPr>
            <w:tcW w:w="1560" w:type="dxa"/>
            <w:vMerge w:val="restart"/>
            <w:hideMark/>
          </w:tcPr>
          <w:p w:rsidR="003A7F38" w:rsidRPr="003670DC" w:rsidRDefault="003A7F38" w:rsidP="003A7F38">
            <w:pPr>
              <w:rPr>
                <w:sz w:val="22"/>
                <w:szCs w:val="22"/>
              </w:rPr>
            </w:pPr>
            <w:r w:rsidRPr="003670DC">
              <w:rPr>
                <w:sz w:val="22"/>
                <w:szCs w:val="22"/>
              </w:rPr>
              <w:t>Источники финансирования</w:t>
            </w:r>
          </w:p>
        </w:tc>
        <w:tc>
          <w:tcPr>
            <w:tcW w:w="8504" w:type="dxa"/>
            <w:gridSpan w:val="6"/>
            <w:hideMark/>
          </w:tcPr>
          <w:p w:rsidR="003A7F38" w:rsidRPr="003670DC" w:rsidRDefault="003A7F38" w:rsidP="003A7F38">
            <w:pPr>
              <w:rPr>
                <w:sz w:val="22"/>
                <w:szCs w:val="22"/>
              </w:rPr>
            </w:pPr>
            <w:r w:rsidRPr="003670DC">
              <w:rPr>
                <w:sz w:val="22"/>
                <w:szCs w:val="22"/>
              </w:rPr>
              <w:t>Финансовые затраты на реализацию (тыс. рублей)</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vMerge/>
            <w:hideMark/>
          </w:tcPr>
          <w:p w:rsidR="003A7F38" w:rsidRPr="003670DC" w:rsidRDefault="003A7F38">
            <w:pPr>
              <w:rPr>
                <w:sz w:val="22"/>
                <w:szCs w:val="22"/>
              </w:rPr>
            </w:pPr>
          </w:p>
        </w:tc>
        <w:tc>
          <w:tcPr>
            <w:tcW w:w="1418" w:type="dxa"/>
            <w:hideMark/>
          </w:tcPr>
          <w:p w:rsidR="003A7F38" w:rsidRPr="003670DC" w:rsidRDefault="003A7F38">
            <w:pPr>
              <w:rPr>
                <w:sz w:val="22"/>
                <w:szCs w:val="22"/>
              </w:rPr>
            </w:pPr>
            <w:r w:rsidRPr="003670DC">
              <w:rPr>
                <w:sz w:val="22"/>
                <w:szCs w:val="22"/>
              </w:rPr>
              <w:t>Всего</w:t>
            </w:r>
          </w:p>
        </w:tc>
        <w:tc>
          <w:tcPr>
            <w:tcW w:w="1417" w:type="dxa"/>
            <w:hideMark/>
          </w:tcPr>
          <w:p w:rsidR="003A7F38" w:rsidRPr="003670DC" w:rsidRDefault="003A7F38" w:rsidP="003A7F38">
            <w:pPr>
              <w:rPr>
                <w:sz w:val="22"/>
                <w:szCs w:val="22"/>
              </w:rPr>
            </w:pPr>
            <w:r w:rsidRPr="003670DC">
              <w:rPr>
                <w:sz w:val="22"/>
                <w:szCs w:val="22"/>
              </w:rPr>
              <w:t>2022 г.</w:t>
            </w:r>
          </w:p>
        </w:tc>
        <w:tc>
          <w:tcPr>
            <w:tcW w:w="1418" w:type="dxa"/>
            <w:hideMark/>
          </w:tcPr>
          <w:p w:rsidR="003A7F38" w:rsidRPr="003670DC" w:rsidRDefault="003A7F38" w:rsidP="003A7F38">
            <w:pPr>
              <w:rPr>
                <w:sz w:val="22"/>
                <w:szCs w:val="22"/>
              </w:rPr>
            </w:pPr>
            <w:r w:rsidRPr="003670DC">
              <w:rPr>
                <w:sz w:val="22"/>
                <w:szCs w:val="22"/>
              </w:rPr>
              <w:t>2023 г.</w:t>
            </w:r>
          </w:p>
        </w:tc>
        <w:tc>
          <w:tcPr>
            <w:tcW w:w="1417" w:type="dxa"/>
            <w:hideMark/>
          </w:tcPr>
          <w:p w:rsidR="003A7F38" w:rsidRPr="003670DC" w:rsidRDefault="003A7F38" w:rsidP="003A7F38">
            <w:pPr>
              <w:rPr>
                <w:sz w:val="22"/>
                <w:szCs w:val="22"/>
              </w:rPr>
            </w:pPr>
            <w:r w:rsidRPr="003670DC">
              <w:rPr>
                <w:sz w:val="22"/>
                <w:szCs w:val="22"/>
              </w:rPr>
              <w:t>2024 г.</w:t>
            </w:r>
          </w:p>
        </w:tc>
        <w:tc>
          <w:tcPr>
            <w:tcW w:w="1417" w:type="dxa"/>
            <w:hideMark/>
          </w:tcPr>
          <w:p w:rsidR="003A7F38" w:rsidRPr="003670DC" w:rsidRDefault="003A7F38" w:rsidP="003A7F38">
            <w:pPr>
              <w:rPr>
                <w:sz w:val="22"/>
                <w:szCs w:val="22"/>
              </w:rPr>
            </w:pPr>
            <w:r w:rsidRPr="003670DC">
              <w:rPr>
                <w:sz w:val="22"/>
                <w:szCs w:val="22"/>
              </w:rPr>
              <w:t>2025 г.</w:t>
            </w:r>
          </w:p>
        </w:tc>
        <w:tc>
          <w:tcPr>
            <w:tcW w:w="1417" w:type="dxa"/>
            <w:hideMark/>
          </w:tcPr>
          <w:p w:rsidR="003A7F38" w:rsidRPr="003670DC" w:rsidRDefault="003A7F38" w:rsidP="003A7F38">
            <w:pPr>
              <w:rPr>
                <w:sz w:val="22"/>
                <w:szCs w:val="22"/>
              </w:rPr>
            </w:pPr>
            <w:r w:rsidRPr="003670DC">
              <w:rPr>
                <w:sz w:val="22"/>
                <w:szCs w:val="22"/>
              </w:rPr>
              <w:t>2026–2030 г.</w:t>
            </w:r>
          </w:p>
        </w:tc>
      </w:tr>
      <w:tr w:rsidR="003A7F38" w:rsidRPr="003670DC" w:rsidTr="003A7F38">
        <w:trPr>
          <w:trHeight w:val="254"/>
        </w:trPr>
        <w:tc>
          <w:tcPr>
            <w:tcW w:w="15593" w:type="dxa"/>
            <w:gridSpan w:val="10"/>
            <w:hideMark/>
          </w:tcPr>
          <w:p w:rsidR="003A7F38" w:rsidRPr="003670DC" w:rsidRDefault="003A7F38">
            <w:pPr>
              <w:rPr>
                <w:sz w:val="22"/>
                <w:szCs w:val="22"/>
              </w:rPr>
            </w:pPr>
            <w:r w:rsidRPr="003670DC">
              <w:rPr>
                <w:sz w:val="22"/>
                <w:szCs w:val="22"/>
              </w:rPr>
              <w:t>Подпрограмма 1. Развитие дошкольного, общего образования и дополнительного образования детей</w:t>
            </w:r>
          </w:p>
        </w:tc>
      </w:tr>
      <w:tr w:rsidR="003A7F38" w:rsidRPr="003670DC" w:rsidTr="003A7F38">
        <w:trPr>
          <w:trHeight w:val="615"/>
        </w:trPr>
        <w:tc>
          <w:tcPr>
            <w:tcW w:w="1135" w:type="dxa"/>
            <w:vMerge w:val="restart"/>
            <w:hideMark/>
          </w:tcPr>
          <w:p w:rsidR="003A7F38" w:rsidRPr="003670DC" w:rsidRDefault="003A7F38">
            <w:pPr>
              <w:rPr>
                <w:sz w:val="22"/>
                <w:szCs w:val="22"/>
              </w:rPr>
            </w:pPr>
            <w:r w:rsidRPr="003670DC">
              <w:rPr>
                <w:sz w:val="22"/>
                <w:szCs w:val="22"/>
              </w:rPr>
              <w:t>1.1.</w:t>
            </w:r>
          </w:p>
        </w:tc>
        <w:tc>
          <w:tcPr>
            <w:tcW w:w="2126" w:type="dxa"/>
            <w:vMerge w:val="restart"/>
            <w:hideMark/>
          </w:tcPr>
          <w:p w:rsidR="003A7F38" w:rsidRPr="003670DC" w:rsidRDefault="003A7F38" w:rsidP="003A7F38">
            <w:pPr>
              <w:rPr>
                <w:sz w:val="22"/>
                <w:szCs w:val="22"/>
              </w:rPr>
            </w:pPr>
            <w:r w:rsidRPr="003670DC">
              <w:rPr>
                <w:sz w:val="22"/>
                <w:szCs w:val="22"/>
              </w:rPr>
              <w:t>Региональный проект "Современная школа" (1)</w:t>
            </w:r>
          </w:p>
        </w:tc>
        <w:tc>
          <w:tcPr>
            <w:tcW w:w="2268" w:type="dxa"/>
            <w:vMerge w:val="restart"/>
            <w:hideMark/>
          </w:tcPr>
          <w:p w:rsidR="003A7F38" w:rsidRPr="003670DC" w:rsidRDefault="003A7F38">
            <w:pPr>
              <w:rPr>
                <w:sz w:val="22"/>
                <w:szCs w:val="22"/>
              </w:rPr>
            </w:pPr>
            <w:r w:rsidRPr="003670DC">
              <w:rPr>
                <w:sz w:val="22"/>
                <w:szCs w:val="22"/>
              </w:rPr>
              <w:t>управление образования и молодежной политики администрации района (далее – управление образования и молодежной политики)</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pPr>
              <w:rPr>
                <w:sz w:val="22"/>
                <w:szCs w:val="22"/>
              </w:rPr>
            </w:pPr>
            <w:r w:rsidRPr="003670DC">
              <w:rPr>
                <w:sz w:val="22"/>
                <w:szCs w:val="22"/>
              </w:rPr>
              <w:t>1.2.</w:t>
            </w:r>
          </w:p>
        </w:tc>
        <w:tc>
          <w:tcPr>
            <w:tcW w:w="2126" w:type="dxa"/>
            <w:vMerge w:val="restart"/>
            <w:hideMark/>
          </w:tcPr>
          <w:p w:rsidR="003A7F38" w:rsidRPr="003670DC" w:rsidRDefault="003A7F38" w:rsidP="003A7F38">
            <w:pPr>
              <w:rPr>
                <w:sz w:val="22"/>
                <w:szCs w:val="22"/>
              </w:rPr>
            </w:pPr>
            <w:r w:rsidRPr="003670DC">
              <w:rPr>
                <w:sz w:val="22"/>
                <w:szCs w:val="22"/>
              </w:rPr>
              <w:t>Региональный проект "Успех каждого ребенка" (2)</w:t>
            </w:r>
          </w:p>
        </w:tc>
        <w:tc>
          <w:tcPr>
            <w:tcW w:w="2268" w:type="dxa"/>
            <w:vMerge w:val="restart"/>
            <w:hideMark/>
          </w:tcPr>
          <w:p w:rsidR="003A7F38" w:rsidRPr="003670DC" w:rsidRDefault="003A7F38">
            <w:pPr>
              <w:rPr>
                <w:sz w:val="22"/>
                <w:szCs w:val="22"/>
              </w:rPr>
            </w:pPr>
            <w:r w:rsidRPr="003670DC">
              <w:rPr>
                <w:sz w:val="22"/>
                <w:szCs w:val="22"/>
              </w:rPr>
              <w:t>управление образования и молодежной политики</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pPr>
              <w:rPr>
                <w:sz w:val="22"/>
                <w:szCs w:val="22"/>
              </w:rPr>
            </w:pPr>
            <w:r w:rsidRPr="003670DC">
              <w:rPr>
                <w:sz w:val="22"/>
                <w:szCs w:val="22"/>
              </w:rPr>
              <w:t>1.3.</w:t>
            </w:r>
          </w:p>
        </w:tc>
        <w:tc>
          <w:tcPr>
            <w:tcW w:w="2126" w:type="dxa"/>
            <w:vMerge w:val="restart"/>
            <w:hideMark/>
          </w:tcPr>
          <w:p w:rsidR="003A7F38" w:rsidRPr="003670DC" w:rsidRDefault="003A7F38" w:rsidP="003A7F38">
            <w:pPr>
              <w:rPr>
                <w:sz w:val="22"/>
                <w:szCs w:val="22"/>
              </w:rPr>
            </w:pPr>
            <w:r w:rsidRPr="003670DC">
              <w:rPr>
                <w:sz w:val="22"/>
                <w:szCs w:val="22"/>
              </w:rPr>
              <w:t>Региональный проект "Цифровая образовательная среда" (3)</w:t>
            </w:r>
          </w:p>
        </w:tc>
        <w:tc>
          <w:tcPr>
            <w:tcW w:w="2268" w:type="dxa"/>
            <w:vMerge w:val="restart"/>
            <w:hideMark/>
          </w:tcPr>
          <w:p w:rsidR="003A7F38" w:rsidRPr="003670DC" w:rsidRDefault="003A7F38">
            <w:pPr>
              <w:rPr>
                <w:sz w:val="22"/>
                <w:szCs w:val="22"/>
              </w:rPr>
            </w:pPr>
            <w:r w:rsidRPr="003670DC">
              <w:rPr>
                <w:sz w:val="22"/>
                <w:szCs w:val="22"/>
              </w:rPr>
              <w:t>управление образования и молодежной политики</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pPr>
              <w:rPr>
                <w:sz w:val="22"/>
                <w:szCs w:val="22"/>
              </w:rPr>
            </w:pPr>
            <w:r w:rsidRPr="003670DC">
              <w:rPr>
                <w:sz w:val="22"/>
                <w:szCs w:val="22"/>
              </w:rPr>
              <w:t>1.4.</w:t>
            </w:r>
          </w:p>
        </w:tc>
        <w:tc>
          <w:tcPr>
            <w:tcW w:w="2126" w:type="dxa"/>
            <w:vMerge w:val="restart"/>
            <w:hideMark/>
          </w:tcPr>
          <w:p w:rsidR="003A7F38" w:rsidRPr="003670DC" w:rsidRDefault="003A7F38" w:rsidP="003A7F38">
            <w:pPr>
              <w:rPr>
                <w:sz w:val="22"/>
                <w:szCs w:val="22"/>
              </w:rPr>
            </w:pPr>
            <w:r w:rsidRPr="003670DC">
              <w:rPr>
                <w:sz w:val="22"/>
                <w:szCs w:val="22"/>
              </w:rPr>
              <w:t>Региональный проект "Социальная активность" (4)</w:t>
            </w:r>
          </w:p>
        </w:tc>
        <w:tc>
          <w:tcPr>
            <w:tcW w:w="2268" w:type="dxa"/>
            <w:vMerge w:val="restart"/>
            <w:hideMark/>
          </w:tcPr>
          <w:p w:rsidR="003A7F38" w:rsidRPr="003670DC" w:rsidRDefault="003A7F38">
            <w:pPr>
              <w:rPr>
                <w:sz w:val="22"/>
                <w:szCs w:val="22"/>
              </w:rPr>
            </w:pPr>
            <w:r w:rsidRPr="003670DC">
              <w:rPr>
                <w:sz w:val="22"/>
                <w:szCs w:val="22"/>
              </w:rPr>
              <w:t>управление образования и молодежной политики</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pPr>
              <w:rPr>
                <w:sz w:val="22"/>
                <w:szCs w:val="22"/>
              </w:rPr>
            </w:pPr>
            <w:r w:rsidRPr="003670DC">
              <w:rPr>
                <w:sz w:val="22"/>
                <w:szCs w:val="22"/>
              </w:rPr>
              <w:t>1.5.</w:t>
            </w:r>
          </w:p>
        </w:tc>
        <w:tc>
          <w:tcPr>
            <w:tcW w:w="2126" w:type="dxa"/>
            <w:vMerge w:val="restart"/>
            <w:hideMark/>
          </w:tcPr>
          <w:p w:rsidR="003A7F38" w:rsidRPr="003670DC" w:rsidRDefault="003A7F38" w:rsidP="003A7F38">
            <w:pPr>
              <w:rPr>
                <w:sz w:val="22"/>
                <w:szCs w:val="22"/>
              </w:rPr>
            </w:pPr>
            <w:r w:rsidRPr="003670DC">
              <w:rPr>
                <w:sz w:val="22"/>
                <w:szCs w:val="22"/>
              </w:rPr>
              <w:t>Региональный проект "Содействие занятости" (5)</w:t>
            </w:r>
          </w:p>
        </w:tc>
        <w:tc>
          <w:tcPr>
            <w:tcW w:w="2268" w:type="dxa"/>
            <w:vMerge w:val="restart"/>
            <w:hideMark/>
          </w:tcPr>
          <w:p w:rsidR="003A7F38" w:rsidRPr="003670DC" w:rsidRDefault="003A7F38">
            <w:pPr>
              <w:rPr>
                <w:sz w:val="22"/>
                <w:szCs w:val="22"/>
              </w:rPr>
            </w:pPr>
            <w:r w:rsidRPr="003670DC">
              <w:rPr>
                <w:sz w:val="22"/>
                <w:szCs w:val="22"/>
              </w:rPr>
              <w:t>управление образования и молодежной политики</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pPr>
              <w:rPr>
                <w:sz w:val="22"/>
                <w:szCs w:val="22"/>
              </w:rPr>
            </w:pPr>
            <w:r w:rsidRPr="003670DC">
              <w:rPr>
                <w:sz w:val="22"/>
                <w:szCs w:val="22"/>
              </w:rPr>
              <w:t>1.6.</w:t>
            </w:r>
          </w:p>
        </w:tc>
        <w:tc>
          <w:tcPr>
            <w:tcW w:w="2126" w:type="dxa"/>
            <w:vMerge w:val="restart"/>
            <w:hideMark/>
          </w:tcPr>
          <w:p w:rsidR="003A7F38" w:rsidRPr="003670DC" w:rsidRDefault="003A7F38">
            <w:pPr>
              <w:rPr>
                <w:sz w:val="22"/>
                <w:szCs w:val="22"/>
              </w:rPr>
            </w:pPr>
            <w:r w:rsidRPr="003670DC">
              <w:rPr>
                <w:sz w:val="22"/>
                <w:szCs w:val="22"/>
              </w:rPr>
              <w:t>Региональный проект "Патриотическое воспитание граждан Российской Федерации" (6)</w:t>
            </w:r>
          </w:p>
        </w:tc>
        <w:tc>
          <w:tcPr>
            <w:tcW w:w="2268" w:type="dxa"/>
            <w:vMerge w:val="restart"/>
            <w:hideMark/>
          </w:tcPr>
          <w:p w:rsidR="003A7F38" w:rsidRPr="003670DC" w:rsidRDefault="003A7F38">
            <w:pPr>
              <w:rPr>
                <w:sz w:val="22"/>
                <w:szCs w:val="22"/>
              </w:rPr>
            </w:pPr>
            <w:r w:rsidRPr="003670DC">
              <w:rPr>
                <w:sz w:val="22"/>
                <w:szCs w:val="22"/>
              </w:rPr>
              <w:t>управление образования и молодежной политики</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2 944,6</w:t>
            </w:r>
          </w:p>
        </w:tc>
        <w:tc>
          <w:tcPr>
            <w:tcW w:w="1417" w:type="dxa"/>
            <w:hideMark/>
          </w:tcPr>
          <w:p w:rsidR="003A7F38" w:rsidRPr="003670DC" w:rsidRDefault="003A7F38" w:rsidP="003A7F38">
            <w:pPr>
              <w:rPr>
                <w:bCs/>
                <w:sz w:val="22"/>
                <w:szCs w:val="22"/>
              </w:rPr>
            </w:pPr>
            <w:r w:rsidRPr="003670DC">
              <w:rPr>
                <w:bCs/>
                <w:sz w:val="22"/>
                <w:szCs w:val="22"/>
              </w:rPr>
              <w:t>280,4</w:t>
            </w:r>
          </w:p>
        </w:tc>
        <w:tc>
          <w:tcPr>
            <w:tcW w:w="1418" w:type="dxa"/>
            <w:hideMark/>
          </w:tcPr>
          <w:p w:rsidR="003A7F38" w:rsidRPr="003670DC" w:rsidRDefault="003A7F38" w:rsidP="003A7F38">
            <w:pPr>
              <w:rPr>
                <w:bCs/>
                <w:sz w:val="22"/>
                <w:szCs w:val="22"/>
              </w:rPr>
            </w:pPr>
            <w:r w:rsidRPr="003670DC">
              <w:rPr>
                <w:bCs/>
                <w:sz w:val="22"/>
                <w:szCs w:val="22"/>
              </w:rPr>
              <w:t>896,6</w:t>
            </w:r>
          </w:p>
        </w:tc>
        <w:tc>
          <w:tcPr>
            <w:tcW w:w="1417" w:type="dxa"/>
            <w:hideMark/>
          </w:tcPr>
          <w:p w:rsidR="003A7F38" w:rsidRPr="003670DC" w:rsidRDefault="003A7F38" w:rsidP="003A7F38">
            <w:pPr>
              <w:rPr>
                <w:bCs/>
                <w:sz w:val="22"/>
                <w:szCs w:val="22"/>
              </w:rPr>
            </w:pPr>
            <w:r w:rsidRPr="003670DC">
              <w:rPr>
                <w:bCs/>
                <w:sz w:val="22"/>
                <w:szCs w:val="22"/>
              </w:rPr>
              <w:t>883,8</w:t>
            </w:r>
          </w:p>
        </w:tc>
        <w:tc>
          <w:tcPr>
            <w:tcW w:w="1417" w:type="dxa"/>
            <w:hideMark/>
          </w:tcPr>
          <w:p w:rsidR="003A7F38" w:rsidRPr="003670DC" w:rsidRDefault="003A7F38" w:rsidP="003A7F38">
            <w:pPr>
              <w:rPr>
                <w:bCs/>
                <w:sz w:val="22"/>
                <w:szCs w:val="22"/>
              </w:rPr>
            </w:pPr>
            <w:r w:rsidRPr="003670DC">
              <w:rPr>
                <w:bCs/>
                <w:sz w:val="22"/>
                <w:szCs w:val="22"/>
              </w:rPr>
              <w:t>883,8</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1 138,0</w:t>
            </w:r>
          </w:p>
        </w:tc>
        <w:tc>
          <w:tcPr>
            <w:tcW w:w="1417" w:type="dxa"/>
            <w:hideMark/>
          </w:tcPr>
          <w:p w:rsidR="003A7F38" w:rsidRPr="003670DC" w:rsidRDefault="003A7F38" w:rsidP="003A7F38">
            <w:pPr>
              <w:rPr>
                <w:sz w:val="22"/>
                <w:szCs w:val="22"/>
              </w:rPr>
            </w:pPr>
            <w:r w:rsidRPr="003670DC">
              <w:rPr>
                <w:sz w:val="22"/>
                <w:szCs w:val="22"/>
              </w:rPr>
              <w:t>109,4</w:t>
            </w:r>
          </w:p>
        </w:tc>
        <w:tc>
          <w:tcPr>
            <w:tcW w:w="1418" w:type="dxa"/>
            <w:hideMark/>
          </w:tcPr>
          <w:p w:rsidR="003A7F38" w:rsidRPr="003670DC" w:rsidRDefault="003A7F38" w:rsidP="003A7F38">
            <w:pPr>
              <w:rPr>
                <w:sz w:val="22"/>
                <w:szCs w:val="22"/>
              </w:rPr>
            </w:pPr>
            <w:r w:rsidRPr="003670DC">
              <w:rPr>
                <w:sz w:val="22"/>
                <w:szCs w:val="22"/>
              </w:rPr>
              <w:t>346,2</w:t>
            </w:r>
          </w:p>
        </w:tc>
        <w:tc>
          <w:tcPr>
            <w:tcW w:w="1417" w:type="dxa"/>
            <w:hideMark/>
          </w:tcPr>
          <w:p w:rsidR="003A7F38" w:rsidRPr="003670DC" w:rsidRDefault="003A7F38" w:rsidP="003A7F38">
            <w:pPr>
              <w:rPr>
                <w:sz w:val="22"/>
                <w:szCs w:val="22"/>
              </w:rPr>
            </w:pPr>
            <w:r w:rsidRPr="003670DC">
              <w:rPr>
                <w:sz w:val="22"/>
                <w:szCs w:val="22"/>
              </w:rPr>
              <w:t>341,2</w:t>
            </w:r>
          </w:p>
        </w:tc>
        <w:tc>
          <w:tcPr>
            <w:tcW w:w="1417" w:type="dxa"/>
            <w:hideMark/>
          </w:tcPr>
          <w:p w:rsidR="003A7F38" w:rsidRPr="003670DC" w:rsidRDefault="003A7F38" w:rsidP="003A7F38">
            <w:pPr>
              <w:rPr>
                <w:sz w:val="22"/>
                <w:szCs w:val="22"/>
              </w:rPr>
            </w:pPr>
            <w:r w:rsidRPr="003670DC">
              <w:rPr>
                <w:sz w:val="22"/>
                <w:szCs w:val="22"/>
              </w:rPr>
              <w:t>341,2</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1 780,0</w:t>
            </w:r>
          </w:p>
        </w:tc>
        <w:tc>
          <w:tcPr>
            <w:tcW w:w="1417" w:type="dxa"/>
            <w:hideMark/>
          </w:tcPr>
          <w:p w:rsidR="003A7F38" w:rsidRPr="003670DC" w:rsidRDefault="003A7F38" w:rsidP="003A7F38">
            <w:pPr>
              <w:rPr>
                <w:sz w:val="22"/>
                <w:szCs w:val="22"/>
              </w:rPr>
            </w:pPr>
            <w:r w:rsidRPr="003670DC">
              <w:rPr>
                <w:sz w:val="22"/>
                <w:szCs w:val="22"/>
              </w:rPr>
              <w:t>171,0</w:t>
            </w:r>
          </w:p>
        </w:tc>
        <w:tc>
          <w:tcPr>
            <w:tcW w:w="1418" w:type="dxa"/>
            <w:hideMark/>
          </w:tcPr>
          <w:p w:rsidR="003A7F38" w:rsidRPr="003670DC" w:rsidRDefault="003A7F38" w:rsidP="003A7F38">
            <w:pPr>
              <w:rPr>
                <w:sz w:val="22"/>
                <w:szCs w:val="22"/>
              </w:rPr>
            </w:pPr>
            <w:r w:rsidRPr="003670DC">
              <w:rPr>
                <w:sz w:val="22"/>
                <w:szCs w:val="22"/>
              </w:rPr>
              <w:t>541,4</w:t>
            </w:r>
          </w:p>
        </w:tc>
        <w:tc>
          <w:tcPr>
            <w:tcW w:w="1417" w:type="dxa"/>
            <w:hideMark/>
          </w:tcPr>
          <w:p w:rsidR="003A7F38" w:rsidRPr="003670DC" w:rsidRDefault="003A7F38" w:rsidP="003A7F38">
            <w:pPr>
              <w:rPr>
                <w:sz w:val="22"/>
                <w:szCs w:val="22"/>
              </w:rPr>
            </w:pPr>
            <w:r w:rsidRPr="003670DC">
              <w:rPr>
                <w:sz w:val="22"/>
                <w:szCs w:val="22"/>
              </w:rPr>
              <w:t>533,8</w:t>
            </w:r>
          </w:p>
        </w:tc>
        <w:tc>
          <w:tcPr>
            <w:tcW w:w="1417" w:type="dxa"/>
            <w:hideMark/>
          </w:tcPr>
          <w:p w:rsidR="003A7F38" w:rsidRPr="003670DC" w:rsidRDefault="003A7F38" w:rsidP="003A7F38">
            <w:pPr>
              <w:rPr>
                <w:sz w:val="22"/>
                <w:szCs w:val="22"/>
              </w:rPr>
            </w:pPr>
            <w:r w:rsidRPr="003670DC">
              <w:rPr>
                <w:sz w:val="22"/>
                <w:szCs w:val="22"/>
              </w:rPr>
              <w:t>533,8</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26,6</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9,0</w:t>
            </w:r>
          </w:p>
        </w:tc>
        <w:tc>
          <w:tcPr>
            <w:tcW w:w="1417" w:type="dxa"/>
            <w:hideMark/>
          </w:tcPr>
          <w:p w:rsidR="003A7F38" w:rsidRPr="003670DC" w:rsidRDefault="003A7F38" w:rsidP="003A7F38">
            <w:pPr>
              <w:rPr>
                <w:sz w:val="22"/>
                <w:szCs w:val="22"/>
              </w:rPr>
            </w:pPr>
            <w:r w:rsidRPr="003670DC">
              <w:rPr>
                <w:sz w:val="22"/>
                <w:szCs w:val="22"/>
              </w:rPr>
              <w:t>8,8</w:t>
            </w:r>
          </w:p>
        </w:tc>
        <w:tc>
          <w:tcPr>
            <w:tcW w:w="1417" w:type="dxa"/>
            <w:hideMark/>
          </w:tcPr>
          <w:p w:rsidR="003A7F38" w:rsidRPr="003670DC" w:rsidRDefault="003A7F38" w:rsidP="003A7F38">
            <w:pPr>
              <w:rPr>
                <w:sz w:val="22"/>
                <w:szCs w:val="22"/>
              </w:rPr>
            </w:pPr>
            <w:r w:rsidRPr="003670DC">
              <w:rPr>
                <w:sz w:val="22"/>
                <w:szCs w:val="22"/>
              </w:rPr>
              <w:t>8,8</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pPr>
              <w:rPr>
                <w:sz w:val="22"/>
                <w:szCs w:val="22"/>
              </w:rPr>
            </w:pPr>
            <w:r w:rsidRPr="003670DC">
              <w:rPr>
                <w:sz w:val="22"/>
                <w:szCs w:val="22"/>
              </w:rPr>
              <w:t>1.6.1.</w:t>
            </w:r>
          </w:p>
        </w:tc>
        <w:tc>
          <w:tcPr>
            <w:tcW w:w="2126" w:type="dxa"/>
            <w:vMerge w:val="restart"/>
            <w:hideMark/>
          </w:tcPr>
          <w:p w:rsidR="003A7F38" w:rsidRPr="003670DC" w:rsidRDefault="003A7F38">
            <w:pPr>
              <w:rPr>
                <w:sz w:val="22"/>
                <w:szCs w:val="22"/>
              </w:rPr>
            </w:pPr>
            <w:r w:rsidRPr="003670DC">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vMerge w:val="restart"/>
            <w:hideMark/>
          </w:tcPr>
          <w:p w:rsidR="003A7F38" w:rsidRPr="003670DC" w:rsidRDefault="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2 944,6</w:t>
            </w:r>
          </w:p>
        </w:tc>
        <w:tc>
          <w:tcPr>
            <w:tcW w:w="1417" w:type="dxa"/>
            <w:hideMark/>
          </w:tcPr>
          <w:p w:rsidR="003A7F38" w:rsidRPr="003670DC" w:rsidRDefault="003A7F38" w:rsidP="003A7F38">
            <w:pPr>
              <w:rPr>
                <w:bCs/>
                <w:sz w:val="22"/>
                <w:szCs w:val="22"/>
              </w:rPr>
            </w:pPr>
            <w:r w:rsidRPr="003670DC">
              <w:rPr>
                <w:bCs/>
                <w:sz w:val="22"/>
                <w:szCs w:val="22"/>
              </w:rPr>
              <w:t>280,4</w:t>
            </w:r>
          </w:p>
        </w:tc>
        <w:tc>
          <w:tcPr>
            <w:tcW w:w="1418" w:type="dxa"/>
            <w:hideMark/>
          </w:tcPr>
          <w:p w:rsidR="003A7F38" w:rsidRPr="003670DC" w:rsidRDefault="003A7F38" w:rsidP="003A7F38">
            <w:pPr>
              <w:rPr>
                <w:bCs/>
                <w:sz w:val="22"/>
                <w:szCs w:val="22"/>
              </w:rPr>
            </w:pPr>
            <w:r w:rsidRPr="003670DC">
              <w:rPr>
                <w:bCs/>
                <w:sz w:val="22"/>
                <w:szCs w:val="22"/>
              </w:rPr>
              <w:t>896,6</w:t>
            </w:r>
          </w:p>
        </w:tc>
        <w:tc>
          <w:tcPr>
            <w:tcW w:w="1417" w:type="dxa"/>
            <w:hideMark/>
          </w:tcPr>
          <w:p w:rsidR="003A7F38" w:rsidRPr="003670DC" w:rsidRDefault="003A7F38" w:rsidP="003A7F38">
            <w:pPr>
              <w:rPr>
                <w:bCs/>
                <w:sz w:val="22"/>
                <w:szCs w:val="22"/>
              </w:rPr>
            </w:pPr>
            <w:r w:rsidRPr="003670DC">
              <w:rPr>
                <w:bCs/>
                <w:sz w:val="22"/>
                <w:szCs w:val="22"/>
              </w:rPr>
              <w:t>883,8</w:t>
            </w:r>
          </w:p>
        </w:tc>
        <w:tc>
          <w:tcPr>
            <w:tcW w:w="1417" w:type="dxa"/>
            <w:hideMark/>
          </w:tcPr>
          <w:p w:rsidR="003A7F38" w:rsidRPr="003670DC" w:rsidRDefault="003A7F38" w:rsidP="003A7F38">
            <w:pPr>
              <w:rPr>
                <w:bCs/>
                <w:sz w:val="22"/>
                <w:szCs w:val="22"/>
              </w:rPr>
            </w:pPr>
            <w:r w:rsidRPr="003670DC">
              <w:rPr>
                <w:bCs/>
                <w:sz w:val="22"/>
                <w:szCs w:val="22"/>
              </w:rPr>
              <w:t>883,8</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1 138,0</w:t>
            </w:r>
          </w:p>
        </w:tc>
        <w:tc>
          <w:tcPr>
            <w:tcW w:w="1417" w:type="dxa"/>
            <w:hideMark/>
          </w:tcPr>
          <w:p w:rsidR="003A7F38" w:rsidRPr="003670DC" w:rsidRDefault="003A7F38" w:rsidP="003A7F38">
            <w:pPr>
              <w:rPr>
                <w:sz w:val="22"/>
                <w:szCs w:val="22"/>
              </w:rPr>
            </w:pPr>
            <w:r w:rsidRPr="003670DC">
              <w:rPr>
                <w:sz w:val="22"/>
                <w:szCs w:val="22"/>
              </w:rPr>
              <w:t>109,4</w:t>
            </w:r>
          </w:p>
        </w:tc>
        <w:tc>
          <w:tcPr>
            <w:tcW w:w="1418" w:type="dxa"/>
            <w:hideMark/>
          </w:tcPr>
          <w:p w:rsidR="003A7F38" w:rsidRPr="003670DC" w:rsidRDefault="003A7F38" w:rsidP="003A7F38">
            <w:pPr>
              <w:rPr>
                <w:sz w:val="22"/>
                <w:szCs w:val="22"/>
              </w:rPr>
            </w:pPr>
            <w:r w:rsidRPr="003670DC">
              <w:rPr>
                <w:sz w:val="22"/>
                <w:szCs w:val="22"/>
              </w:rPr>
              <w:t>346,2</w:t>
            </w:r>
          </w:p>
        </w:tc>
        <w:tc>
          <w:tcPr>
            <w:tcW w:w="1417" w:type="dxa"/>
            <w:hideMark/>
          </w:tcPr>
          <w:p w:rsidR="003A7F38" w:rsidRPr="003670DC" w:rsidRDefault="003A7F38" w:rsidP="003A7F38">
            <w:pPr>
              <w:rPr>
                <w:sz w:val="22"/>
                <w:szCs w:val="22"/>
              </w:rPr>
            </w:pPr>
            <w:r w:rsidRPr="003670DC">
              <w:rPr>
                <w:sz w:val="22"/>
                <w:szCs w:val="22"/>
              </w:rPr>
              <w:t>341,2</w:t>
            </w:r>
          </w:p>
        </w:tc>
        <w:tc>
          <w:tcPr>
            <w:tcW w:w="1417" w:type="dxa"/>
            <w:hideMark/>
          </w:tcPr>
          <w:p w:rsidR="003A7F38" w:rsidRPr="003670DC" w:rsidRDefault="003A7F38" w:rsidP="003A7F38">
            <w:pPr>
              <w:rPr>
                <w:sz w:val="22"/>
                <w:szCs w:val="22"/>
              </w:rPr>
            </w:pPr>
            <w:r w:rsidRPr="003670DC">
              <w:rPr>
                <w:sz w:val="22"/>
                <w:szCs w:val="22"/>
              </w:rPr>
              <w:t>341,2</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1 780,0</w:t>
            </w:r>
          </w:p>
        </w:tc>
        <w:tc>
          <w:tcPr>
            <w:tcW w:w="1417" w:type="dxa"/>
            <w:hideMark/>
          </w:tcPr>
          <w:p w:rsidR="003A7F38" w:rsidRPr="003670DC" w:rsidRDefault="003A7F38" w:rsidP="003A7F38">
            <w:pPr>
              <w:rPr>
                <w:sz w:val="22"/>
                <w:szCs w:val="22"/>
              </w:rPr>
            </w:pPr>
            <w:r w:rsidRPr="003670DC">
              <w:rPr>
                <w:sz w:val="22"/>
                <w:szCs w:val="22"/>
              </w:rPr>
              <w:t>171,0</w:t>
            </w:r>
          </w:p>
        </w:tc>
        <w:tc>
          <w:tcPr>
            <w:tcW w:w="1418" w:type="dxa"/>
            <w:hideMark/>
          </w:tcPr>
          <w:p w:rsidR="003A7F38" w:rsidRPr="003670DC" w:rsidRDefault="003A7F38" w:rsidP="003A7F38">
            <w:pPr>
              <w:rPr>
                <w:sz w:val="22"/>
                <w:szCs w:val="22"/>
              </w:rPr>
            </w:pPr>
            <w:r w:rsidRPr="003670DC">
              <w:rPr>
                <w:sz w:val="22"/>
                <w:szCs w:val="22"/>
              </w:rPr>
              <w:t>541,4</w:t>
            </w:r>
          </w:p>
        </w:tc>
        <w:tc>
          <w:tcPr>
            <w:tcW w:w="1417" w:type="dxa"/>
            <w:hideMark/>
          </w:tcPr>
          <w:p w:rsidR="003A7F38" w:rsidRPr="003670DC" w:rsidRDefault="003A7F38" w:rsidP="003A7F38">
            <w:pPr>
              <w:rPr>
                <w:sz w:val="22"/>
                <w:szCs w:val="22"/>
              </w:rPr>
            </w:pPr>
            <w:r w:rsidRPr="003670DC">
              <w:rPr>
                <w:sz w:val="22"/>
                <w:szCs w:val="22"/>
              </w:rPr>
              <w:t>533,8</w:t>
            </w:r>
          </w:p>
        </w:tc>
        <w:tc>
          <w:tcPr>
            <w:tcW w:w="1417" w:type="dxa"/>
            <w:hideMark/>
          </w:tcPr>
          <w:p w:rsidR="003A7F38" w:rsidRPr="003670DC" w:rsidRDefault="003A7F38" w:rsidP="003A7F38">
            <w:pPr>
              <w:rPr>
                <w:sz w:val="22"/>
                <w:szCs w:val="22"/>
              </w:rPr>
            </w:pPr>
            <w:r w:rsidRPr="003670DC">
              <w:rPr>
                <w:sz w:val="22"/>
                <w:szCs w:val="22"/>
              </w:rPr>
              <w:t>533,8</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26,6</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9,0</w:t>
            </w:r>
          </w:p>
        </w:tc>
        <w:tc>
          <w:tcPr>
            <w:tcW w:w="1417" w:type="dxa"/>
            <w:hideMark/>
          </w:tcPr>
          <w:p w:rsidR="003A7F38" w:rsidRPr="003670DC" w:rsidRDefault="003A7F38" w:rsidP="003A7F38">
            <w:pPr>
              <w:rPr>
                <w:sz w:val="22"/>
                <w:szCs w:val="22"/>
              </w:rPr>
            </w:pPr>
            <w:r w:rsidRPr="003670DC">
              <w:rPr>
                <w:sz w:val="22"/>
                <w:szCs w:val="22"/>
              </w:rPr>
              <w:t>8,8</w:t>
            </w:r>
          </w:p>
        </w:tc>
        <w:tc>
          <w:tcPr>
            <w:tcW w:w="1417" w:type="dxa"/>
            <w:hideMark/>
          </w:tcPr>
          <w:p w:rsidR="003A7F38" w:rsidRPr="003670DC" w:rsidRDefault="003A7F38" w:rsidP="003A7F38">
            <w:pPr>
              <w:rPr>
                <w:sz w:val="22"/>
                <w:szCs w:val="22"/>
              </w:rPr>
            </w:pPr>
            <w:r w:rsidRPr="003670DC">
              <w:rPr>
                <w:sz w:val="22"/>
                <w:szCs w:val="22"/>
              </w:rPr>
              <w:t>8,8</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pPr>
              <w:rPr>
                <w:sz w:val="22"/>
                <w:szCs w:val="22"/>
              </w:rPr>
            </w:pPr>
          </w:p>
        </w:tc>
        <w:tc>
          <w:tcPr>
            <w:tcW w:w="2126" w:type="dxa"/>
            <w:vMerge/>
            <w:hideMark/>
          </w:tcPr>
          <w:p w:rsidR="003A7F38" w:rsidRPr="003670DC" w:rsidRDefault="003A7F38">
            <w:pPr>
              <w:rPr>
                <w:sz w:val="22"/>
                <w:szCs w:val="22"/>
              </w:rPr>
            </w:pPr>
          </w:p>
        </w:tc>
        <w:tc>
          <w:tcPr>
            <w:tcW w:w="2268" w:type="dxa"/>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 xml:space="preserve">иные источники </w:t>
            </w:r>
            <w:r w:rsidRPr="003670DC">
              <w:rPr>
                <w:sz w:val="22"/>
                <w:szCs w:val="22"/>
              </w:rPr>
              <w:lastRenderedPageBreak/>
              <w:t>финансирования</w:t>
            </w:r>
          </w:p>
        </w:tc>
        <w:tc>
          <w:tcPr>
            <w:tcW w:w="1418" w:type="dxa"/>
            <w:hideMark/>
          </w:tcPr>
          <w:p w:rsidR="003A7F38" w:rsidRPr="003670DC" w:rsidRDefault="003A7F38" w:rsidP="003A7F38">
            <w:pPr>
              <w:rPr>
                <w:sz w:val="22"/>
                <w:szCs w:val="22"/>
              </w:rPr>
            </w:pPr>
            <w:r w:rsidRPr="003670DC">
              <w:rPr>
                <w:sz w:val="22"/>
                <w:szCs w:val="22"/>
              </w:rPr>
              <w:lastRenderedPageBreak/>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750"/>
        </w:trPr>
        <w:tc>
          <w:tcPr>
            <w:tcW w:w="1135" w:type="dxa"/>
            <w:vMerge w:val="restart"/>
            <w:hideMark/>
          </w:tcPr>
          <w:p w:rsidR="003A7F38" w:rsidRPr="003670DC" w:rsidRDefault="003A7F38" w:rsidP="003A7F38">
            <w:pPr>
              <w:rPr>
                <w:sz w:val="22"/>
                <w:szCs w:val="22"/>
              </w:rPr>
            </w:pPr>
            <w:r w:rsidRPr="003670DC">
              <w:rPr>
                <w:sz w:val="22"/>
                <w:szCs w:val="22"/>
              </w:rPr>
              <w:lastRenderedPageBreak/>
              <w:t>1.7.</w:t>
            </w:r>
          </w:p>
        </w:tc>
        <w:tc>
          <w:tcPr>
            <w:tcW w:w="2126" w:type="dxa"/>
            <w:vMerge w:val="restart"/>
            <w:hideMark/>
          </w:tcPr>
          <w:p w:rsidR="003A7F38" w:rsidRPr="003670DC" w:rsidRDefault="003A7F38" w:rsidP="003A7F38">
            <w:pPr>
              <w:rPr>
                <w:sz w:val="22"/>
                <w:szCs w:val="22"/>
              </w:rPr>
            </w:pPr>
            <w:r w:rsidRPr="003670DC">
              <w:rPr>
                <w:sz w:val="22"/>
                <w:szCs w:val="22"/>
              </w:rPr>
              <w:t>Основное мероприятие "Развитие системы дошкольного, общего образования и дополнительного образования детей" (1,2,3,4,5)(1,2,3,4,5,6,7,18)</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10 769 422,9</w:t>
            </w:r>
          </w:p>
        </w:tc>
        <w:tc>
          <w:tcPr>
            <w:tcW w:w="1417" w:type="dxa"/>
            <w:hideMark/>
          </w:tcPr>
          <w:p w:rsidR="003A7F38" w:rsidRPr="003670DC" w:rsidRDefault="003A7F38" w:rsidP="003A7F38">
            <w:pPr>
              <w:rPr>
                <w:bCs/>
                <w:sz w:val="22"/>
                <w:szCs w:val="22"/>
              </w:rPr>
            </w:pPr>
            <w:r w:rsidRPr="003670DC">
              <w:rPr>
                <w:bCs/>
                <w:sz w:val="22"/>
                <w:szCs w:val="22"/>
              </w:rPr>
              <w:t>2 069 548,9</w:t>
            </w:r>
          </w:p>
        </w:tc>
        <w:tc>
          <w:tcPr>
            <w:tcW w:w="1418" w:type="dxa"/>
            <w:hideMark/>
          </w:tcPr>
          <w:p w:rsidR="003A7F38" w:rsidRPr="003670DC" w:rsidRDefault="003A7F38" w:rsidP="003A7F38">
            <w:pPr>
              <w:rPr>
                <w:bCs/>
                <w:sz w:val="22"/>
                <w:szCs w:val="22"/>
              </w:rPr>
            </w:pPr>
            <w:r w:rsidRPr="003670DC">
              <w:rPr>
                <w:bCs/>
                <w:sz w:val="22"/>
                <w:szCs w:val="22"/>
              </w:rPr>
              <w:t>2 144 682,0</w:t>
            </w:r>
          </w:p>
        </w:tc>
        <w:tc>
          <w:tcPr>
            <w:tcW w:w="1417" w:type="dxa"/>
            <w:hideMark/>
          </w:tcPr>
          <w:p w:rsidR="003A7F38" w:rsidRPr="003670DC" w:rsidRDefault="003A7F38" w:rsidP="003A7F38">
            <w:pPr>
              <w:rPr>
                <w:bCs/>
                <w:sz w:val="22"/>
                <w:szCs w:val="22"/>
              </w:rPr>
            </w:pPr>
            <w:r w:rsidRPr="003670DC">
              <w:rPr>
                <w:bCs/>
                <w:sz w:val="22"/>
                <w:szCs w:val="22"/>
              </w:rPr>
              <w:t>2 078 409,0</w:t>
            </w:r>
          </w:p>
        </w:tc>
        <w:tc>
          <w:tcPr>
            <w:tcW w:w="1417" w:type="dxa"/>
            <w:hideMark/>
          </w:tcPr>
          <w:p w:rsidR="003A7F38" w:rsidRPr="003670DC" w:rsidRDefault="003A7F38" w:rsidP="003A7F38">
            <w:pPr>
              <w:rPr>
                <w:bCs/>
                <w:sz w:val="22"/>
                <w:szCs w:val="22"/>
              </w:rPr>
            </w:pPr>
            <w:r w:rsidRPr="003670DC">
              <w:rPr>
                <w:bCs/>
                <w:sz w:val="22"/>
                <w:szCs w:val="22"/>
              </w:rPr>
              <w:t>2 063 457,4</w:t>
            </w:r>
          </w:p>
        </w:tc>
        <w:tc>
          <w:tcPr>
            <w:tcW w:w="1417" w:type="dxa"/>
            <w:hideMark/>
          </w:tcPr>
          <w:p w:rsidR="003A7F38" w:rsidRPr="003670DC" w:rsidRDefault="003A7F38" w:rsidP="003A7F38">
            <w:pPr>
              <w:rPr>
                <w:bCs/>
                <w:sz w:val="22"/>
                <w:szCs w:val="22"/>
              </w:rPr>
            </w:pPr>
            <w:r w:rsidRPr="003670DC">
              <w:rPr>
                <w:bCs/>
                <w:sz w:val="22"/>
                <w:szCs w:val="22"/>
              </w:rPr>
              <w:t>2 413 325,6</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194 402,6</w:t>
            </w:r>
          </w:p>
        </w:tc>
        <w:tc>
          <w:tcPr>
            <w:tcW w:w="1417" w:type="dxa"/>
            <w:hideMark/>
          </w:tcPr>
          <w:p w:rsidR="003A7F38" w:rsidRPr="003670DC" w:rsidRDefault="003A7F38" w:rsidP="003A7F38">
            <w:pPr>
              <w:rPr>
                <w:sz w:val="22"/>
                <w:szCs w:val="22"/>
              </w:rPr>
            </w:pPr>
            <w:r w:rsidRPr="003670DC">
              <w:rPr>
                <w:sz w:val="22"/>
                <w:szCs w:val="22"/>
              </w:rPr>
              <w:t>45 912,1</w:t>
            </w:r>
          </w:p>
        </w:tc>
        <w:tc>
          <w:tcPr>
            <w:tcW w:w="1418"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49 014,9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6 144 112,9</w:t>
            </w:r>
          </w:p>
        </w:tc>
        <w:tc>
          <w:tcPr>
            <w:tcW w:w="1417" w:type="dxa"/>
            <w:hideMark/>
          </w:tcPr>
          <w:p w:rsidR="003A7F38" w:rsidRPr="003670DC" w:rsidRDefault="003A7F38" w:rsidP="003A7F38">
            <w:pPr>
              <w:rPr>
                <w:sz w:val="22"/>
                <w:szCs w:val="22"/>
              </w:rPr>
            </w:pPr>
            <w:r w:rsidRPr="003670DC">
              <w:rPr>
                <w:sz w:val="22"/>
                <w:szCs w:val="22"/>
              </w:rPr>
              <w:t>1 505 076,7</w:t>
            </w:r>
          </w:p>
        </w:tc>
        <w:tc>
          <w:tcPr>
            <w:tcW w:w="1418" w:type="dxa"/>
            <w:hideMark/>
          </w:tcPr>
          <w:p w:rsidR="003A7F38" w:rsidRPr="003670DC" w:rsidRDefault="003A7F38" w:rsidP="003A7F38">
            <w:pPr>
              <w:rPr>
                <w:sz w:val="22"/>
                <w:szCs w:val="22"/>
              </w:rPr>
            </w:pPr>
            <w:r w:rsidRPr="003670DC">
              <w:rPr>
                <w:sz w:val="22"/>
                <w:szCs w:val="22"/>
              </w:rPr>
              <w:t>1 578 458,7</w:t>
            </w:r>
          </w:p>
        </w:tc>
        <w:tc>
          <w:tcPr>
            <w:tcW w:w="1417" w:type="dxa"/>
            <w:hideMark/>
          </w:tcPr>
          <w:p w:rsidR="003A7F38" w:rsidRPr="003670DC" w:rsidRDefault="003A7F38" w:rsidP="003A7F38">
            <w:pPr>
              <w:rPr>
                <w:sz w:val="22"/>
                <w:szCs w:val="22"/>
              </w:rPr>
            </w:pPr>
            <w:r w:rsidRPr="003670DC">
              <w:rPr>
                <w:sz w:val="22"/>
                <w:szCs w:val="22"/>
              </w:rPr>
              <w:t>1 528 800,1</w:t>
            </w:r>
          </w:p>
        </w:tc>
        <w:tc>
          <w:tcPr>
            <w:tcW w:w="1417" w:type="dxa"/>
            <w:hideMark/>
          </w:tcPr>
          <w:p w:rsidR="003A7F38" w:rsidRPr="003670DC" w:rsidRDefault="003A7F38" w:rsidP="003A7F38">
            <w:pPr>
              <w:rPr>
                <w:sz w:val="22"/>
                <w:szCs w:val="22"/>
              </w:rPr>
            </w:pPr>
            <w:r w:rsidRPr="003670DC">
              <w:rPr>
                <w:sz w:val="22"/>
                <w:szCs w:val="22"/>
              </w:rPr>
              <w:t>1 531 777,4</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5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3 706 045,4</w:t>
            </w:r>
          </w:p>
        </w:tc>
        <w:tc>
          <w:tcPr>
            <w:tcW w:w="1417" w:type="dxa"/>
            <w:hideMark/>
          </w:tcPr>
          <w:p w:rsidR="003A7F38" w:rsidRPr="003670DC" w:rsidRDefault="003A7F38" w:rsidP="003A7F38">
            <w:pPr>
              <w:rPr>
                <w:sz w:val="22"/>
                <w:szCs w:val="22"/>
              </w:rPr>
            </w:pPr>
            <w:r w:rsidRPr="003670DC">
              <w:rPr>
                <w:sz w:val="22"/>
                <w:szCs w:val="22"/>
              </w:rPr>
              <w:t>435 019,5</w:t>
            </w:r>
          </w:p>
        </w:tc>
        <w:tc>
          <w:tcPr>
            <w:tcW w:w="1418" w:type="dxa"/>
            <w:hideMark/>
          </w:tcPr>
          <w:p w:rsidR="003A7F38" w:rsidRPr="003670DC" w:rsidRDefault="003A7F38" w:rsidP="003A7F38">
            <w:pPr>
              <w:rPr>
                <w:sz w:val="22"/>
                <w:szCs w:val="22"/>
              </w:rPr>
            </w:pPr>
            <w:r w:rsidRPr="003670DC">
              <w:rPr>
                <w:sz w:val="22"/>
                <w:szCs w:val="22"/>
              </w:rPr>
              <w:t>428 232,5</w:t>
            </w:r>
          </w:p>
        </w:tc>
        <w:tc>
          <w:tcPr>
            <w:tcW w:w="1417" w:type="dxa"/>
            <w:hideMark/>
          </w:tcPr>
          <w:p w:rsidR="003A7F38" w:rsidRPr="003670DC" w:rsidRDefault="003A7F38" w:rsidP="003A7F38">
            <w:pPr>
              <w:rPr>
                <w:sz w:val="22"/>
                <w:szCs w:val="22"/>
              </w:rPr>
            </w:pPr>
            <w:r w:rsidRPr="003670DC">
              <w:rPr>
                <w:sz w:val="22"/>
                <w:szCs w:val="22"/>
              </w:rPr>
              <w:t>420 861,3</w:t>
            </w:r>
          </w:p>
        </w:tc>
        <w:tc>
          <w:tcPr>
            <w:tcW w:w="1417" w:type="dxa"/>
            <w:hideMark/>
          </w:tcPr>
          <w:p w:rsidR="003A7F38" w:rsidRPr="003670DC" w:rsidRDefault="003A7F38" w:rsidP="003A7F38">
            <w:pPr>
              <w:rPr>
                <w:sz w:val="22"/>
                <w:szCs w:val="22"/>
              </w:rPr>
            </w:pPr>
            <w:r w:rsidRPr="003670DC">
              <w:rPr>
                <w:sz w:val="22"/>
                <w:szCs w:val="22"/>
              </w:rPr>
              <w:t>403 655,4</w:t>
            </w:r>
          </w:p>
        </w:tc>
        <w:tc>
          <w:tcPr>
            <w:tcW w:w="1417" w:type="dxa"/>
            <w:hideMark/>
          </w:tcPr>
          <w:p w:rsidR="003A7F38" w:rsidRPr="003670DC" w:rsidRDefault="003A7F38" w:rsidP="003A7F38">
            <w:pPr>
              <w:rPr>
                <w:sz w:val="22"/>
                <w:szCs w:val="22"/>
              </w:rPr>
            </w:pPr>
            <w:r w:rsidRPr="003670DC">
              <w:rPr>
                <w:sz w:val="22"/>
                <w:szCs w:val="22"/>
              </w:rPr>
              <w:t>2 018 276,8</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724 861,9</w:t>
            </w:r>
          </w:p>
        </w:tc>
        <w:tc>
          <w:tcPr>
            <w:tcW w:w="1417" w:type="dxa"/>
            <w:hideMark/>
          </w:tcPr>
          <w:p w:rsidR="003A7F38" w:rsidRPr="003670DC" w:rsidRDefault="003A7F38" w:rsidP="003A7F38">
            <w:pPr>
              <w:rPr>
                <w:sz w:val="22"/>
                <w:szCs w:val="22"/>
              </w:rPr>
            </w:pPr>
            <w:r w:rsidRPr="003670DC">
              <w:rPr>
                <w:sz w:val="22"/>
                <w:szCs w:val="22"/>
              </w:rPr>
              <w:t>83 540,5</w:t>
            </w:r>
          </w:p>
        </w:tc>
        <w:tc>
          <w:tcPr>
            <w:tcW w:w="1418" w:type="dxa"/>
            <w:hideMark/>
          </w:tcPr>
          <w:p w:rsidR="003A7F38" w:rsidRPr="003670DC" w:rsidRDefault="003A7F38" w:rsidP="003A7F38">
            <w:pPr>
              <w:rPr>
                <w:sz w:val="22"/>
                <w:szCs w:val="22"/>
              </w:rPr>
            </w:pPr>
            <w:r w:rsidRPr="003670DC">
              <w:rPr>
                <w:sz w:val="22"/>
                <w:szCs w:val="22"/>
              </w:rPr>
              <w:t>88 253,0</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395 048,9</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1.7.1.</w:t>
            </w:r>
          </w:p>
        </w:tc>
        <w:tc>
          <w:tcPr>
            <w:tcW w:w="2126" w:type="dxa"/>
            <w:vMerge w:val="restart"/>
            <w:hideMark/>
          </w:tcPr>
          <w:p w:rsidR="003A7F38" w:rsidRPr="003670DC" w:rsidRDefault="003A7F38" w:rsidP="003A7F38">
            <w:pPr>
              <w:rPr>
                <w:sz w:val="22"/>
                <w:szCs w:val="22"/>
              </w:rPr>
            </w:pPr>
            <w:r w:rsidRPr="003670DC">
              <w:rPr>
                <w:sz w:val="22"/>
                <w:szCs w:val="22"/>
              </w:rPr>
              <w:t>Проведение государственной итоговой аттестации по образовательным программам основного общего и среднего общего образования</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муниципальное автономное учреждение дополнительного образования «Спектр» (далее -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15 858,0</w:t>
            </w:r>
          </w:p>
        </w:tc>
        <w:tc>
          <w:tcPr>
            <w:tcW w:w="1417" w:type="dxa"/>
            <w:hideMark/>
          </w:tcPr>
          <w:p w:rsidR="003A7F38" w:rsidRPr="003670DC" w:rsidRDefault="003A7F38" w:rsidP="003A7F38">
            <w:pPr>
              <w:rPr>
                <w:bCs/>
                <w:sz w:val="22"/>
                <w:szCs w:val="22"/>
              </w:rPr>
            </w:pPr>
            <w:r w:rsidRPr="003670DC">
              <w:rPr>
                <w:bCs/>
                <w:sz w:val="22"/>
                <w:szCs w:val="22"/>
              </w:rPr>
              <w:t>3 816,0</w:t>
            </w:r>
          </w:p>
        </w:tc>
        <w:tc>
          <w:tcPr>
            <w:tcW w:w="1418" w:type="dxa"/>
            <w:hideMark/>
          </w:tcPr>
          <w:p w:rsidR="003A7F38" w:rsidRPr="003670DC" w:rsidRDefault="003A7F38" w:rsidP="003A7F38">
            <w:pPr>
              <w:rPr>
                <w:bCs/>
                <w:sz w:val="22"/>
                <w:szCs w:val="22"/>
              </w:rPr>
            </w:pPr>
            <w:r w:rsidRPr="003670DC">
              <w:rPr>
                <w:bCs/>
                <w:sz w:val="22"/>
                <w:szCs w:val="22"/>
              </w:rPr>
              <w:t>4 014,0</w:t>
            </w:r>
          </w:p>
        </w:tc>
        <w:tc>
          <w:tcPr>
            <w:tcW w:w="1417" w:type="dxa"/>
            <w:hideMark/>
          </w:tcPr>
          <w:p w:rsidR="003A7F38" w:rsidRPr="003670DC" w:rsidRDefault="003A7F38" w:rsidP="003A7F38">
            <w:pPr>
              <w:rPr>
                <w:bCs/>
                <w:sz w:val="22"/>
                <w:szCs w:val="22"/>
              </w:rPr>
            </w:pPr>
            <w:r w:rsidRPr="003670DC">
              <w:rPr>
                <w:bCs/>
                <w:sz w:val="22"/>
                <w:szCs w:val="22"/>
              </w:rPr>
              <w:t>4 014,0</w:t>
            </w:r>
          </w:p>
        </w:tc>
        <w:tc>
          <w:tcPr>
            <w:tcW w:w="1417" w:type="dxa"/>
            <w:hideMark/>
          </w:tcPr>
          <w:p w:rsidR="003A7F38" w:rsidRPr="003670DC" w:rsidRDefault="003A7F38" w:rsidP="003A7F38">
            <w:pPr>
              <w:rPr>
                <w:bCs/>
                <w:sz w:val="22"/>
                <w:szCs w:val="22"/>
              </w:rPr>
            </w:pPr>
            <w:r w:rsidRPr="003670DC">
              <w:rPr>
                <w:bCs/>
                <w:sz w:val="22"/>
                <w:szCs w:val="22"/>
              </w:rPr>
              <w:t>4 014,0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15 858,0</w:t>
            </w:r>
          </w:p>
        </w:tc>
        <w:tc>
          <w:tcPr>
            <w:tcW w:w="1417" w:type="dxa"/>
            <w:hideMark/>
          </w:tcPr>
          <w:p w:rsidR="003A7F38" w:rsidRPr="003670DC" w:rsidRDefault="003A7F38" w:rsidP="003A7F38">
            <w:pPr>
              <w:rPr>
                <w:sz w:val="22"/>
                <w:szCs w:val="22"/>
              </w:rPr>
            </w:pPr>
            <w:r w:rsidRPr="003670DC">
              <w:rPr>
                <w:sz w:val="22"/>
                <w:szCs w:val="22"/>
              </w:rPr>
              <w:t>3 816,0</w:t>
            </w:r>
          </w:p>
        </w:tc>
        <w:tc>
          <w:tcPr>
            <w:tcW w:w="1418" w:type="dxa"/>
            <w:hideMark/>
          </w:tcPr>
          <w:p w:rsidR="003A7F38" w:rsidRPr="003670DC" w:rsidRDefault="003A7F38" w:rsidP="003A7F38">
            <w:pPr>
              <w:rPr>
                <w:sz w:val="22"/>
                <w:szCs w:val="22"/>
              </w:rPr>
            </w:pPr>
            <w:r w:rsidRPr="003670DC">
              <w:rPr>
                <w:sz w:val="22"/>
                <w:szCs w:val="22"/>
              </w:rPr>
              <w:t>4 014,0</w:t>
            </w:r>
          </w:p>
        </w:tc>
        <w:tc>
          <w:tcPr>
            <w:tcW w:w="1417" w:type="dxa"/>
            <w:hideMark/>
          </w:tcPr>
          <w:p w:rsidR="003A7F38" w:rsidRPr="003670DC" w:rsidRDefault="003A7F38" w:rsidP="003A7F38">
            <w:pPr>
              <w:rPr>
                <w:sz w:val="22"/>
                <w:szCs w:val="22"/>
              </w:rPr>
            </w:pPr>
            <w:r w:rsidRPr="003670DC">
              <w:rPr>
                <w:sz w:val="22"/>
                <w:szCs w:val="22"/>
              </w:rPr>
              <w:t>4 014,0</w:t>
            </w:r>
          </w:p>
        </w:tc>
        <w:tc>
          <w:tcPr>
            <w:tcW w:w="1417" w:type="dxa"/>
            <w:hideMark/>
          </w:tcPr>
          <w:p w:rsidR="003A7F38" w:rsidRPr="003670DC" w:rsidRDefault="003A7F38" w:rsidP="003A7F38">
            <w:pPr>
              <w:rPr>
                <w:sz w:val="22"/>
                <w:szCs w:val="22"/>
              </w:rPr>
            </w:pPr>
            <w:r w:rsidRPr="003670DC">
              <w:rPr>
                <w:sz w:val="22"/>
                <w:szCs w:val="22"/>
              </w:rPr>
              <w:t>4 014,0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1.7.2.</w:t>
            </w:r>
          </w:p>
        </w:tc>
        <w:tc>
          <w:tcPr>
            <w:tcW w:w="2126" w:type="dxa"/>
            <w:vMerge w:val="restart"/>
            <w:hideMark/>
          </w:tcPr>
          <w:p w:rsidR="003A7F38" w:rsidRPr="003670DC" w:rsidRDefault="003A7F38" w:rsidP="003A7F38">
            <w:pPr>
              <w:rPr>
                <w:sz w:val="22"/>
                <w:szCs w:val="22"/>
              </w:rPr>
            </w:pPr>
            <w:r w:rsidRPr="003670DC">
              <w:rPr>
                <w:sz w:val="22"/>
                <w:szCs w:val="22"/>
              </w:rPr>
              <w:t xml:space="preserve">Компенсация части родительской платы за содержание ребенка в муниципальных образовательных учреждениях </w:t>
            </w:r>
            <w:r w:rsidRPr="003670DC">
              <w:rPr>
                <w:sz w:val="22"/>
                <w:szCs w:val="22"/>
              </w:rPr>
              <w:lastRenderedPageBreak/>
              <w:t>района, реализующих основную общеобразовательную программу дошкольного образования</w:t>
            </w:r>
          </w:p>
        </w:tc>
        <w:tc>
          <w:tcPr>
            <w:tcW w:w="2268" w:type="dxa"/>
            <w:vMerge w:val="restart"/>
            <w:hideMark/>
          </w:tcPr>
          <w:p w:rsidR="003A7F38" w:rsidRPr="003670DC" w:rsidRDefault="003A7F38" w:rsidP="003A7F38">
            <w:pPr>
              <w:rPr>
                <w:sz w:val="22"/>
                <w:szCs w:val="22"/>
              </w:rPr>
            </w:pPr>
            <w:r w:rsidRPr="003670DC">
              <w:rPr>
                <w:sz w:val="22"/>
                <w:szCs w:val="22"/>
              </w:rPr>
              <w:lastRenderedPageBreak/>
              <w:t>управление образования и молодежной политики</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59 014,7</w:t>
            </w:r>
          </w:p>
        </w:tc>
        <w:tc>
          <w:tcPr>
            <w:tcW w:w="1417" w:type="dxa"/>
            <w:hideMark/>
          </w:tcPr>
          <w:p w:rsidR="003A7F38" w:rsidRPr="003670DC" w:rsidRDefault="003A7F38" w:rsidP="003A7F38">
            <w:pPr>
              <w:rPr>
                <w:bCs/>
                <w:sz w:val="22"/>
                <w:szCs w:val="22"/>
              </w:rPr>
            </w:pPr>
            <w:r w:rsidRPr="003670DC">
              <w:rPr>
                <w:bCs/>
                <w:sz w:val="22"/>
                <w:szCs w:val="22"/>
              </w:rPr>
              <w:t>13 422,2</w:t>
            </w:r>
          </w:p>
        </w:tc>
        <w:tc>
          <w:tcPr>
            <w:tcW w:w="1418" w:type="dxa"/>
            <w:hideMark/>
          </w:tcPr>
          <w:p w:rsidR="003A7F38" w:rsidRPr="003670DC" w:rsidRDefault="003A7F38" w:rsidP="003A7F38">
            <w:pPr>
              <w:rPr>
                <w:bCs/>
                <w:sz w:val="22"/>
                <w:szCs w:val="22"/>
              </w:rPr>
            </w:pPr>
            <w:r w:rsidRPr="003670DC">
              <w:rPr>
                <w:bCs/>
                <w:sz w:val="22"/>
                <w:szCs w:val="22"/>
              </w:rPr>
              <w:t>15 197,5</w:t>
            </w:r>
          </w:p>
        </w:tc>
        <w:tc>
          <w:tcPr>
            <w:tcW w:w="1417" w:type="dxa"/>
            <w:hideMark/>
          </w:tcPr>
          <w:p w:rsidR="003A7F38" w:rsidRPr="003670DC" w:rsidRDefault="003A7F38" w:rsidP="003A7F38">
            <w:pPr>
              <w:rPr>
                <w:bCs/>
                <w:sz w:val="22"/>
                <w:szCs w:val="22"/>
              </w:rPr>
            </w:pPr>
            <w:r w:rsidRPr="003670DC">
              <w:rPr>
                <w:bCs/>
                <w:sz w:val="22"/>
                <w:szCs w:val="22"/>
              </w:rPr>
              <w:t>15 197,5</w:t>
            </w:r>
          </w:p>
        </w:tc>
        <w:tc>
          <w:tcPr>
            <w:tcW w:w="1417" w:type="dxa"/>
            <w:hideMark/>
          </w:tcPr>
          <w:p w:rsidR="003A7F38" w:rsidRPr="003670DC" w:rsidRDefault="003A7F38" w:rsidP="003A7F38">
            <w:pPr>
              <w:rPr>
                <w:bCs/>
                <w:sz w:val="22"/>
                <w:szCs w:val="22"/>
              </w:rPr>
            </w:pPr>
            <w:r w:rsidRPr="003670DC">
              <w:rPr>
                <w:bCs/>
                <w:sz w:val="22"/>
                <w:szCs w:val="22"/>
              </w:rPr>
              <w:t>15 197,5</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59 014,7</w:t>
            </w:r>
          </w:p>
        </w:tc>
        <w:tc>
          <w:tcPr>
            <w:tcW w:w="1417" w:type="dxa"/>
            <w:hideMark/>
          </w:tcPr>
          <w:p w:rsidR="003A7F38" w:rsidRPr="003670DC" w:rsidRDefault="003A7F38" w:rsidP="003A7F38">
            <w:pPr>
              <w:rPr>
                <w:sz w:val="22"/>
                <w:szCs w:val="22"/>
              </w:rPr>
            </w:pPr>
            <w:r w:rsidRPr="003670DC">
              <w:rPr>
                <w:sz w:val="22"/>
                <w:szCs w:val="22"/>
              </w:rPr>
              <w:t>13 422,2</w:t>
            </w:r>
          </w:p>
        </w:tc>
        <w:tc>
          <w:tcPr>
            <w:tcW w:w="1418" w:type="dxa"/>
            <w:hideMark/>
          </w:tcPr>
          <w:p w:rsidR="003A7F38" w:rsidRPr="003670DC" w:rsidRDefault="003A7F38" w:rsidP="003A7F38">
            <w:pPr>
              <w:rPr>
                <w:sz w:val="22"/>
                <w:szCs w:val="22"/>
              </w:rPr>
            </w:pPr>
            <w:r w:rsidRPr="003670DC">
              <w:rPr>
                <w:sz w:val="22"/>
                <w:szCs w:val="22"/>
              </w:rPr>
              <w:t>15 197,5</w:t>
            </w:r>
          </w:p>
        </w:tc>
        <w:tc>
          <w:tcPr>
            <w:tcW w:w="1417" w:type="dxa"/>
            <w:hideMark/>
          </w:tcPr>
          <w:p w:rsidR="003A7F38" w:rsidRPr="003670DC" w:rsidRDefault="003A7F38" w:rsidP="003A7F38">
            <w:pPr>
              <w:rPr>
                <w:sz w:val="22"/>
                <w:szCs w:val="22"/>
              </w:rPr>
            </w:pPr>
            <w:r w:rsidRPr="003670DC">
              <w:rPr>
                <w:sz w:val="22"/>
                <w:szCs w:val="22"/>
              </w:rPr>
              <w:t>15 197,5</w:t>
            </w:r>
          </w:p>
        </w:tc>
        <w:tc>
          <w:tcPr>
            <w:tcW w:w="1417" w:type="dxa"/>
            <w:hideMark/>
          </w:tcPr>
          <w:p w:rsidR="003A7F38" w:rsidRPr="003670DC" w:rsidRDefault="003A7F38" w:rsidP="003A7F38">
            <w:pPr>
              <w:rPr>
                <w:sz w:val="22"/>
                <w:szCs w:val="22"/>
              </w:rPr>
            </w:pPr>
            <w:r w:rsidRPr="003670DC">
              <w:rPr>
                <w:sz w:val="22"/>
                <w:szCs w:val="22"/>
              </w:rPr>
              <w:t>15 197,5</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85"/>
        </w:trPr>
        <w:tc>
          <w:tcPr>
            <w:tcW w:w="1135" w:type="dxa"/>
            <w:vMerge w:val="restart"/>
            <w:hideMark/>
          </w:tcPr>
          <w:p w:rsidR="003A7F38" w:rsidRPr="003670DC" w:rsidRDefault="003A7F38" w:rsidP="003A7F38">
            <w:pPr>
              <w:rPr>
                <w:sz w:val="22"/>
                <w:szCs w:val="22"/>
              </w:rPr>
            </w:pPr>
            <w:r w:rsidRPr="003670DC">
              <w:rPr>
                <w:sz w:val="22"/>
                <w:szCs w:val="22"/>
              </w:rPr>
              <w:lastRenderedPageBreak/>
              <w:t>1.7.3.</w:t>
            </w:r>
          </w:p>
        </w:tc>
        <w:tc>
          <w:tcPr>
            <w:tcW w:w="2126" w:type="dxa"/>
            <w:vMerge w:val="restart"/>
            <w:hideMark/>
          </w:tcPr>
          <w:p w:rsidR="003A7F38" w:rsidRPr="003670DC" w:rsidRDefault="003A7F38" w:rsidP="003A7F38">
            <w:pPr>
              <w:rPr>
                <w:sz w:val="22"/>
                <w:szCs w:val="22"/>
              </w:rPr>
            </w:pPr>
            <w:r w:rsidRPr="003670DC">
              <w:rPr>
                <w:sz w:val="22"/>
                <w:szCs w:val="22"/>
              </w:rPr>
              <w:t xml:space="preserve">Организация проведения общественно-значимых мероприятий в сфере образования, науки и молодежной </w:t>
            </w:r>
            <w:proofErr w:type="spellStart"/>
            <w:r w:rsidRPr="003670DC">
              <w:rPr>
                <w:sz w:val="22"/>
                <w:szCs w:val="22"/>
              </w:rPr>
              <w:t>политики,в</w:t>
            </w:r>
            <w:proofErr w:type="spellEnd"/>
            <w:r w:rsidRPr="003670DC">
              <w:rPr>
                <w:sz w:val="22"/>
                <w:szCs w:val="22"/>
              </w:rPr>
              <w:t xml:space="preserve"> том числе:</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15 755,9</w:t>
            </w:r>
          </w:p>
        </w:tc>
        <w:tc>
          <w:tcPr>
            <w:tcW w:w="1417" w:type="dxa"/>
            <w:hideMark/>
          </w:tcPr>
          <w:p w:rsidR="003A7F38" w:rsidRPr="003670DC" w:rsidRDefault="003A7F38" w:rsidP="003A7F38">
            <w:pPr>
              <w:rPr>
                <w:bCs/>
                <w:sz w:val="22"/>
                <w:szCs w:val="22"/>
              </w:rPr>
            </w:pPr>
            <w:r w:rsidRPr="003670DC">
              <w:rPr>
                <w:bCs/>
                <w:sz w:val="22"/>
                <w:szCs w:val="22"/>
              </w:rPr>
              <w:t>1 334,8</w:t>
            </w:r>
          </w:p>
        </w:tc>
        <w:tc>
          <w:tcPr>
            <w:tcW w:w="1418" w:type="dxa"/>
            <w:hideMark/>
          </w:tcPr>
          <w:p w:rsidR="003A7F38" w:rsidRPr="003670DC" w:rsidRDefault="003A7F38" w:rsidP="003A7F38">
            <w:pPr>
              <w:rPr>
                <w:bCs/>
                <w:sz w:val="22"/>
                <w:szCs w:val="22"/>
              </w:rPr>
            </w:pPr>
            <w:r w:rsidRPr="003670DC">
              <w:rPr>
                <w:bCs/>
                <w:sz w:val="22"/>
                <w:szCs w:val="22"/>
              </w:rPr>
              <w:t>2 171,1</w:t>
            </w:r>
          </w:p>
        </w:tc>
        <w:tc>
          <w:tcPr>
            <w:tcW w:w="1417" w:type="dxa"/>
            <w:hideMark/>
          </w:tcPr>
          <w:p w:rsidR="003A7F38" w:rsidRPr="003670DC" w:rsidRDefault="003A7F38" w:rsidP="003A7F38">
            <w:pPr>
              <w:rPr>
                <w:bCs/>
                <w:sz w:val="22"/>
                <w:szCs w:val="22"/>
              </w:rPr>
            </w:pPr>
            <w:r w:rsidRPr="003670DC">
              <w:rPr>
                <w:bCs/>
                <w:sz w:val="22"/>
                <w:szCs w:val="22"/>
              </w:rPr>
              <w:t>1 750,0</w:t>
            </w:r>
          </w:p>
        </w:tc>
        <w:tc>
          <w:tcPr>
            <w:tcW w:w="1417" w:type="dxa"/>
            <w:hideMark/>
          </w:tcPr>
          <w:p w:rsidR="003A7F38" w:rsidRPr="003670DC" w:rsidRDefault="003A7F38" w:rsidP="003A7F38">
            <w:pPr>
              <w:rPr>
                <w:bCs/>
                <w:sz w:val="22"/>
                <w:szCs w:val="22"/>
              </w:rPr>
            </w:pPr>
            <w:r w:rsidRPr="003670DC">
              <w:rPr>
                <w:bCs/>
                <w:sz w:val="22"/>
                <w:szCs w:val="22"/>
              </w:rPr>
              <w:t>1 750,0</w:t>
            </w:r>
          </w:p>
        </w:tc>
        <w:tc>
          <w:tcPr>
            <w:tcW w:w="1417" w:type="dxa"/>
            <w:hideMark/>
          </w:tcPr>
          <w:p w:rsidR="003A7F38" w:rsidRPr="003670DC" w:rsidRDefault="003A7F38" w:rsidP="003A7F38">
            <w:pPr>
              <w:rPr>
                <w:bCs/>
                <w:sz w:val="22"/>
                <w:szCs w:val="22"/>
              </w:rPr>
            </w:pPr>
            <w:r w:rsidRPr="003670DC">
              <w:rPr>
                <w:bCs/>
                <w:sz w:val="22"/>
                <w:szCs w:val="22"/>
              </w:rPr>
              <w:t>8 750,0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5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15 755,9</w:t>
            </w:r>
          </w:p>
        </w:tc>
        <w:tc>
          <w:tcPr>
            <w:tcW w:w="1417" w:type="dxa"/>
            <w:hideMark/>
          </w:tcPr>
          <w:p w:rsidR="003A7F38" w:rsidRPr="003670DC" w:rsidRDefault="003A7F38" w:rsidP="003A7F38">
            <w:pPr>
              <w:rPr>
                <w:sz w:val="22"/>
                <w:szCs w:val="22"/>
              </w:rPr>
            </w:pPr>
            <w:r w:rsidRPr="003670DC">
              <w:rPr>
                <w:sz w:val="22"/>
                <w:szCs w:val="22"/>
              </w:rPr>
              <w:t>1 334,8</w:t>
            </w:r>
          </w:p>
        </w:tc>
        <w:tc>
          <w:tcPr>
            <w:tcW w:w="1418" w:type="dxa"/>
            <w:hideMark/>
          </w:tcPr>
          <w:p w:rsidR="003A7F38" w:rsidRPr="003670DC" w:rsidRDefault="003A7F38" w:rsidP="003A7F38">
            <w:pPr>
              <w:rPr>
                <w:sz w:val="22"/>
                <w:szCs w:val="22"/>
              </w:rPr>
            </w:pPr>
            <w:r w:rsidRPr="003670DC">
              <w:rPr>
                <w:sz w:val="22"/>
                <w:szCs w:val="22"/>
              </w:rPr>
              <w:t>2 171,1</w:t>
            </w:r>
          </w:p>
        </w:tc>
        <w:tc>
          <w:tcPr>
            <w:tcW w:w="1417" w:type="dxa"/>
            <w:hideMark/>
          </w:tcPr>
          <w:p w:rsidR="003A7F38" w:rsidRPr="003670DC" w:rsidRDefault="003A7F38" w:rsidP="003A7F38">
            <w:pPr>
              <w:rPr>
                <w:sz w:val="22"/>
                <w:szCs w:val="22"/>
              </w:rPr>
            </w:pPr>
            <w:r w:rsidRPr="003670DC">
              <w:rPr>
                <w:sz w:val="22"/>
                <w:szCs w:val="22"/>
              </w:rPr>
              <w:t>1 750,0</w:t>
            </w:r>
          </w:p>
        </w:tc>
        <w:tc>
          <w:tcPr>
            <w:tcW w:w="1417" w:type="dxa"/>
            <w:hideMark/>
          </w:tcPr>
          <w:p w:rsidR="003A7F38" w:rsidRPr="003670DC" w:rsidRDefault="003A7F38" w:rsidP="003A7F38">
            <w:pPr>
              <w:rPr>
                <w:sz w:val="22"/>
                <w:szCs w:val="22"/>
              </w:rPr>
            </w:pPr>
            <w:r w:rsidRPr="003670DC">
              <w:rPr>
                <w:sz w:val="22"/>
                <w:szCs w:val="22"/>
              </w:rPr>
              <w:t>1 750,0</w:t>
            </w:r>
          </w:p>
        </w:tc>
        <w:tc>
          <w:tcPr>
            <w:tcW w:w="1417" w:type="dxa"/>
            <w:hideMark/>
          </w:tcPr>
          <w:p w:rsidR="003A7F38" w:rsidRPr="003670DC" w:rsidRDefault="003A7F38" w:rsidP="003A7F38">
            <w:pPr>
              <w:rPr>
                <w:sz w:val="22"/>
                <w:szCs w:val="22"/>
              </w:rPr>
            </w:pPr>
            <w:r w:rsidRPr="003670DC">
              <w:rPr>
                <w:sz w:val="22"/>
                <w:szCs w:val="22"/>
              </w:rPr>
              <w:t>8 750,0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720"/>
        </w:trPr>
        <w:tc>
          <w:tcPr>
            <w:tcW w:w="1135" w:type="dxa"/>
            <w:vMerge w:val="restart"/>
            <w:hideMark/>
          </w:tcPr>
          <w:p w:rsidR="003A7F38" w:rsidRPr="003670DC" w:rsidRDefault="003A7F38" w:rsidP="003A7F38">
            <w:pPr>
              <w:rPr>
                <w:sz w:val="22"/>
                <w:szCs w:val="22"/>
              </w:rPr>
            </w:pPr>
            <w:r w:rsidRPr="003670DC">
              <w:rPr>
                <w:sz w:val="22"/>
                <w:szCs w:val="22"/>
              </w:rPr>
              <w:t>1.7.3.1</w:t>
            </w:r>
          </w:p>
        </w:tc>
        <w:tc>
          <w:tcPr>
            <w:tcW w:w="2126" w:type="dxa"/>
            <w:vMerge w:val="restart"/>
            <w:hideMark/>
          </w:tcPr>
          <w:p w:rsidR="003A7F38" w:rsidRPr="003670DC" w:rsidRDefault="003A7F38" w:rsidP="003A7F38">
            <w:pPr>
              <w:rPr>
                <w:sz w:val="22"/>
                <w:szCs w:val="22"/>
              </w:rPr>
            </w:pPr>
            <w:r w:rsidRPr="003670DC">
              <w:rPr>
                <w:sz w:val="22"/>
                <w:szCs w:val="22"/>
              </w:rPr>
              <w:t>Поддержка способной и талантливой молодежи</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13 193,4</w:t>
            </w:r>
          </w:p>
        </w:tc>
        <w:tc>
          <w:tcPr>
            <w:tcW w:w="1417" w:type="dxa"/>
            <w:hideMark/>
          </w:tcPr>
          <w:p w:rsidR="003A7F38" w:rsidRPr="003670DC" w:rsidRDefault="003A7F38" w:rsidP="003A7F38">
            <w:pPr>
              <w:rPr>
                <w:bCs/>
                <w:sz w:val="22"/>
                <w:szCs w:val="22"/>
              </w:rPr>
            </w:pPr>
            <w:r w:rsidRPr="003670DC">
              <w:rPr>
                <w:bCs/>
                <w:sz w:val="22"/>
                <w:szCs w:val="22"/>
              </w:rPr>
              <w:t>814,5</w:t>
            </w:r>
          </w:p>
        </w:tc>
        <w:tc>
          <w:tcPr>
            <w:tcW w:w="1418" w:type="dxa"/>
            <w:hideMark/>
          </w:tcPr>
          <w:p w:rsidR="003A7F38" w:rsidRPr="003670DC" w:rsidRDefault="003A7F38" w:rsidP="003A7F38">
            <w:pPr>
              <w:rPr>
                <w:bCs/>
                <w:sz w:val="22"/>
                <w:szCs w:val="22"/>
              </w:rPr>
            </w:pPr>
            <w:r w:rsidRPr="003670DC">
              <w:rPr>
                <w:bCs/>
                <w:sz w:val="22"/>
                <w:szCs w:val="22"/>
              </w:rPr>
              <w:t>1 528,9</w:t>
            </w:r>
          </w:p>
        </w:tc>
        <w:tc>
          <w:tcPr>
            <w:tcW w:w="1417" w:type="dxa"/>
            <w:hideMark/>
          </w:tcPr>
          <w:p w:rsidR="003A7F38" w:rsidRPr="003670DC" w:rsidRDefault="003A7F38" w:rsidP="003A7F38">
            <w:pPr>
              <w:rPr>
                <w:bCs/>
                <w:sz w:val="22"/>
                <w:szCs w:val="22"/>
              </w:rPr>
            </w:pPr>
            <w:r w:rsidRPr="003670DC">
              <w:rPr>
                <w:bCs/>
                <w:sz w:val="22"/>
                <w:szCs w:val="22"/>
              </w:rPr>
              <w:t>1 550,0</w:t>
            </w:r>
          </w:p>
        </w:tc>
        <w:tc>
          <w:tcPr>
            <w:tcW w:w="1417" w:type="dxa"/>
            <w:hideMark/>
          </w:tcPr>
          <w:p w:rsidR="003A7F38" w:rsidRPr="003670DC" w:rsidRDefault="003A7F38" w:rsidP="003A7F38">
            <w:pPr>
              <w:rPr>
                <w:bCs/>
                <w:sz w:val="22"/>
                <w:szCs w:val="22"/>
              </w:rPr>
            </w:pPr>
            <w:r w:rsidRPr="003670DC">
              <w:rPr>
                <w:bCs/>
                <w:sz w:val="22"/>
                <w:szCs w:val="22"/>
              </w:rPr>
              <w:t>1 550,0</w:t>
            </w:r>
          </w:p>
        </w:tc>
        <w:tc>
          <w:tcPr>
            <w:tcW w:w="1417" w:type="dxa"/>
            <w:hideMark/>
          </w:tcPr>
          <w:p w:rsidR="003A7F38" w:rsidRPr="003670DC" w:rsidRDefault="003A7F38" w:rsidP="003A7F38">
            <w:pPr>
              <w:rPr>
                <w:bCs/>
                <w:sz w:val="22"/>
                <w:szCs w:val="22"/>
              </w:rPr>
            </w:pPr>
            <w:r w:rsidRPr="003670DC">
              <w:rPr>
                <w:bCs/>
                <w:sz w:val="22"/>
                <w:szCs w:val="22"/>
              </w:rPr>
              <w:t>7 750,0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13 193,4</w:t>
            </w:r>
          </w:p>
        </w:tc>
        <w:tc>
          <w:tcPr>
            <w:tcW w:w="1417" w:type="dxa"/>
            <w:hideMark/>
          </w:tcPr>
          <w:p w:rsidR="003A7F38" w:rsidRPr="003670DC" w:rsidRDefault="003A7F38" w:rsidP="003A7F38">
            <w:pPr>
              <w:rPr>
                <w:sz w:val="22"/>
                <w:szCs w:val="22"/>
              </w:rPr>
            </w:pPr>
            <w:r w:rsidRPr="003670DC">
              <w:rPr>
                <w:sz w:val="22"/>
                <w:szCs w:val="22"/>
              </w:rPr>
              <w:t>814,5</w:t>
            </w:r>
          </w:p>
        </w:tc>
        <w:tc>
          <w:tcPr>
            <w:tcW w:w="1418" w:type="dxa"/>
            <w:hideMark/>
          </w:tcPr>
          <w:p w:rsidR="003A7F38" w:rsidRPr="003670DC" w:rsidRDefault="003A7F38" w:rsidP="003A7F38">
            <w:pPr>
              <w:rPr>
                <w:sz w:val="22"/>
                <w:szCs w:val="22"/>
              </w:rPr>
            </w:pPr>
            <w:r w:rsidRPr="003670DC">
              <w:rPr>
                <w:sz w:val="22"/>
                <w:szCs w:val="22"/>
              </w:rPr>
              <w:t>1 528,9</w:t>
            </w:r>
          </w:p>
        </w:tc>
        <w:tc>
          <w:tcPr>
            <w:tcW w:w="1417" w:type="dxa"/>
            <w:hideMark/>
          </w:tcPr>
          <w:p w:rsidR="003A7F38" w:rsidRPr="003670DC" w:rsidRDefault="003A7F38" w:rsidP="003A7F38">
            <w:pPr>
              <w:rPr>
                <w:sz w:val="22"/>
                <w:szCs w:val="22"/>
              </w:rPr>
            </w:pPr>
            <w:r w:rsidRPr="003670DC">
              <w:rPr>
                <w:sz w:val="22"/>
                <w:szCs w:val="22"/>
              </w:rPr>
              <w:t>1 550,0</w:t>
            </w:r>
          </w:p>
        </w:tc>
        <w:tc>
          <w:tcPr>
            <w:tcW w:w="1417" w:type="dxa"/>
            <w:hideMark/>
          </w:tcPr>
          <w:p w:rsidR="003A7F38" w:rsidRPr="003670DC" w:rsidRDefault="003A7F38" w:rsidP="003A7F38">
            <w:pPr>
              <w:rPr>
                <w:sz w:val="22"/>
                <w:szCs w:val="22"/>
              </w:rPr>
            </w:pPr>
            <w:r w:rsidRPr="003670DC">
              <w:rPr>
                <w:sz w:val="22"/>
                <w:szCs w:val="22"/>
              </w:rPr>
              <w:t>1 550,0</w:t>
            </w:r>
          </w:p>
        </w:tc>
        <w:tc>
          <w:tcPr>
            <w:tcW w:w="1417" w:type="dxa"/>
            <w:hideMark/>
          </w:tcPr>
          <w:p w:rsidR="003A7F38" w:rsidRPr="003670DC" w:rsidRDefault="003A7F38" w:rsidP="003A7F38">
            <w:pPr>
              <w:rPr>
                <w:sz w:val="22"/>
                <w:szCs w:val="22"/>
              </w:rPr>
            </w:pPr>
            <w:r w:rsidRPr="003670DC">
              <w:rPr>
                <w:sz w:val="22"/>
                <w:szCs w:val="22"/>
              </w:rPr>
              <w:t>7 750,0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1.7.3.2</w:t>
            </w:r>
          </w:p>
        </w:tc>
        <w:tc>
          <w:tcPr>
            <w:tcW w:w="2126" w:type="dxa"/>
            <w:vMerge w:val="restart"/>
            <w:hideMark/>
          </w:tcPr>
          <w:p w:rsidR="003A7F38" w:rsidRPr="003670DC" w:rsidRDefault="003A7F38" w:rsidP="003A7F38">
            <w:pPr>
              <w:rPr>
                <w:sz w:val="22"/>
                <w:szCs w:val="22"/>
              </w:rPr>
            </w:pPr>
            <w:r w:rsidRPr="003670DC">
              <w:rPr>
                <w:sz w:val="22"/>
                <w:szCs w:val="22"/>
              </w:rPr>
              <w:t>Поддержка системы воспитания</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муниципальные </w:t>
            </w:r>
            <w:r w:rsidRPr="003670DC">
              <w:rPr>
                <w:sz w:val="22"/>
                <w:szCs w:val="22"/>
              </w:rPr>
              <w:lastRenderedPageBreak/>
              <w:t>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bCs/>
                <w:sz w:val="22"/>
                <w:szCs w:val="22"/>
              </w:rPr>
            </w:pPr>
            <w:r w:rsidRPr="003670DC">
              <w:rPr>
                <w:bCs/>
                <w:sz w:val="22"/>
                <w:szCs w:val="22"/>
              </w:rPr>
              <w:t>270,0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8"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270,0</w:t>
            </w:r>
          </w:p>
        </w:tc>
        <w:tc>
          <w:tcPr>
            <w:tcW w:w="1417" w:type="dxa"/>
            <w:hideMark/>
          </w:tcPr>
          <w:p w:rsidR="003A7F38" w:rsidRPr="003670DC" w:rsidRDefault="003A7F38" w:rsidP="003A7F38">
            <w:pPr>
              <w:rPr>
                <w:sz w:val="22"/>
                <w:szCs w:val="22"/>
              </w:rPr>
            </w:pPr>
            <w:r w:rsidRPr="003670DC">
              <w:rPr>
                <w:sz w:val="22"/>
                <w:szCs w:val="22"/>
              </w:rPr>
              <w:t>30,0</w:t>
            </w:r>
          </w:p>
        </w:tc>
        <w:tc>
          <w:tcPr>
            <w:tcW w:w="1418"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1.7.3.3</w:t>
            </w:r>
          </w:p>
        </w:tc>
        <w:tc>
          <w:tcPr>
            <w:tcW w:w="2126" w:type="dxa"/>
            <w:vMerge w:val="restart"/>
            <w:hideMark/>
          </w:tcPr>
          <w:p w:rsidR="003A7F38" w:rsidRPr="003670DC" w:rsidRDefault="003A7F38" w:rsidP="003A7F38">
            <w:pPr>
              <w:rPr>
                <w:sz w:val="22"/>
                <w:szCs w:val="22"/>
              </w:rPr>
            </w:pPr>
            <w:r w:rsidRPr="003670DC">
              <w:rPr>
                <w:sz w:val="22"/>
                <w:szCs w:val="22"/>
              </w:rPr>
              <w:t>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247,1</w:t>
            </w:r>
          </w:p>
        </w:tc>
        <w:tc>
          <w:tcPr>
            <w:tcW w:w="1417" w:type="dxa"/>
            <w:hideMark/>
          </w:tcPr>
          <w:p w:rsidR="003A7F38" w:rsidRPr="003670DC" w:rsidRDefault="003A7F38" w:rsidP="003A7F38">
            <w:pPr>
              <w:rPr>
                <w:bCs/>
                <w:sz w:val="22"/>
                <w:szCs w:val="22"/>
              </w:rPr>
            </w:pPr>
            <w:r w:rsidRPr="003670DC">
              <w:rPr>
                <w:bCs/>
                <w:sz w:val="22"/>
                <w:szCs w:val="22"/>
              </w:rPr>
              <w:t>7,1</w:t>
            </w:r>
          </w:p>
        </w:tc>
        <w:tc>
          <w:tcPr>
            <w:tcW w:w="1418"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247,1</w:t>
            </w:r>
          </w:p>
        </w:tc>
        <w:tc>
          <w:tcPr>
            <w:tcW w:w="1417" w:type="dxa"/>
            <w:hideMark/>
          </w:tcPr>
          <w:p w:rsidR="003A7F38" w:rsidRPr="003670DC" w:rsidRDefault="003A7F38" w:rsidP="003A7F38">
            <w:pPr>
              <w:rPr>
                <w:sz w:val="22"/>
                <w:szCs w:val="22"/>
              </w:rPr>
            </w:pPr>
            <w:r w:rsidRPr="003670DC">
              <w:rPr>
                <w:sz w:val="22"/>
                <w:szCs w:val="22"/>
              </w:rPr>
              <w:t>7,1</w:t>
            </w:r>
          </w:p>
        </w:tc>
        <w:tc>
          <w:tcPr>
            <w:tcW w:w="1418"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1.7.3.4</w:t>
            </w:r>
          </w:p>
        </w:tc>
        <w:tc>
          <w:tcPr>
            <w:tcW w:w="2126" w:type="dxa"/>
            <w:vMerge w:val="restart"/>
            <w:hideMark/>
          </w:tcPr>
          <w:p w:rsidR="003A7F38" w:rsidRPr="003670DC" w:rsidRDefault="003A7F38" w:rsidP="003A7F38">
            <w:pPr>
              <w:rPr>
                <w:sz w:val="22"/>
                <w:szCs w:val="22"/>
              </w:rPr>
            </w:pPr>
            <w:r w:rsidRPr="003670DC">
              <w:rPr>
                <w:sz w:val="22"/>
                <w:szCs w:val="22"/>
              </w:rPr>
              <w:t xml:space="preserve">Организация и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w:t>
            </w:r>
            <w:r w:rsidRPr="003670DC">
              <w:rPr>
                <w:sz w:val="22"/>
                <w:szCs w:val="22"/>
              </w:rPr>
              <w:lastRenderedPageBreak/>
              <w:t>совещаний, в том числе окружного августовского совещания педагогических работников. Организация и проведение муниципального и регионального этапов всероссийского конкурса профессионального мастерства в сфере образования</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управление образования и молодежной политики, муниципальные образовательные учреждения </w:t>
            </w:r>
            <w:proofErr w:type="spellStart"/>
            <w:r w:rsidRPr="003670DC">
              <w:rPr>
                <w:sz w:val="22"/>
                <w:szCs w:val="22"/>
              </w:rPr>
              <w:t>района,МАУ</w:t>
            </w:r>
            <w:proofErr w:type="spellEnd"/>
            <w:r w:rsidRPr="003670DC">
              <w:rPr>
                <w:sz w:val="22"/>
                <w:szCs w:val="22"/>
              </w:rPr>
              <w:t xml:space="preserve">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1 325,4</w:t>
            </w:r>
          </w:p>
        </w:tc>
        <w:tc>
          <w:tcPr>
            <w:tcW w:w="1417" w:type="dxa"/>
            <w:hideMark/>
          </w:tcPr>
          <w:p w:rsidR="003A7F38" w:rsidRPr="003670DC" w:rsidRDefault="003A7F38" w:rsidP="003A7F38">
            <w:pPr>
              <w:rPr>
                <w:bCs/>
                <w:sz w:val="22"/>
                <w:szCs w:val="22"/>
              </w:rPr>
            </w:pPr>
            <w:r w:rsidRPr="003670DC">
              <w:rPr>
                <w:bCs/>
                <w:sz w:val="22"/>
                <w:szCs w:val="22"/>
              </w:rPr>
              <w:t>403,2</w:t>
            </w:r>
          </w:p>
        </w:tc>
        <w:tc>
          <w:tcPr>
            <w:tcW w:w="1418" w:type="dxa"/>
            <w:hideMark/>
          </w:tcPr>
          <w:p w:rsidR="003A7F38" w:rsidRPr="003670DC" w:rsidRDefault="003A7F38" w:rsidP="003A7F38">
            <w:pPr>
              <w:rPr>
                <w:bCs/>
                <w:sz w:val="22"/>
                <w:szCs w:val="22"/>
              </w:rPr>
            </w:pPr>
            <w:r w:rsidRPr="003670DC">
              <w:rPr>
                <w:bCs/>
                <w:sz w:val="22"/>
                <w:szCs w:val="22"/>
              </w:rPr>
              <w:t>502,2</w:t>
            </w:r>
          </w:p>
        </w:tc>
        <w:tc>
          <w:tcPr>
            <w:tcW w:w="1417" w:type="dxa"/>
            <w:hideMark/>
          </w:tcPr>
          <w:p w:rsidR="003A7F38" w:rsidRPr="003670DC" w:rsidRDefault="003A7F38" w:rsidP="003A7F38">
            <w:pPr>
              <w:rPr>
                <w:bCs/>
                <w:sz w:val="22"/>
                <w:szCs w:val="22"/>
              </w:rPr>
            </w:pPr>
            <w:r w:rsidRPr="003670DC">
              <w:rPr>
                <w:bCs/>
                <w:sz w:val="22"/>
                <w:szCs w:val="22"/>
              </w:rPr>
              <w:t>60,0</w:t>
            </w:r>
          </w:p>
        </w:tc>
        <w:tc>
          <w:tcPr>
            <w:tcW w:w="1417" w:type="dxa"/>
            <w:hideMark/>
          </w:tcPr>
          <w:p w:rsidR="003A7F38" w:rsidRPr="003670DC" w:rsidRDefault="003A7F38" w:rsidP="003A7F38">
            <w:pPr>
              <w:rPr>
                <w:bCs/>
                <w:sz w:val="22"/>
                <w:szCs w:val="22"/>
              </w:rPr>
            </w:pPr>
            <w:r w:rsidRPr="003670DC">
              <w:rPr>
                <w:bCs/>
                <w:sz w:val="22"/>
                <w:szCs w:val="22"/>
              </w:rPr>
              <w:t>60,0</w:t>
            </w:r>
          </w:p>
        </w:tc>
        <w:tc>
          <w:tcPr>
            <w:tcW w:w="1417" w:type="dxa"/>
            <w:hideMark/>
          </w:tcPr>
          <w:p w:rsidR="003A7F38" w:rsidRPr="003670DC" w:rsidRDefault="003A7F38" w:rsidP="003A7F38">
            <w:pPr>
              <w:rPr>
                <w:bCs/>
                <w:sz w:val="22"/>
                <w:szCs w:val="22"/>
              </w:rPr>
            </w:pPr>
            <w:r w:rsidRPr="003670DC">
              <w:rPr>
                <w:bCs/>
                <w:sz w:val="22"/>
                <w:szCs w:val="22"/>
              </w:rPr>
              <w:t>300,0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1 325,4</w:t>
            </w:r>
          </w:p>
        </w:tc>
        <w:tc>
          <w:tcPr>
            <w:tcW w:w="1417" w:type="dxa"/>
            <w:hideMark/>
          </w:tcPr>
          <w:p w:rsidR="003A7F38" w:rsidRPr="003670DC" w:rsidRDefault="003A7F38" w:rsidP="003A7F38">
            <w:pPr>
              <w:rPr>
                <w:sz w:val="22"/>
                <w:szCs w:val="22"/>
              </w:rPr>
            </w:pPr>
            <w:r w:rsidRPr="003670DC">
              <w:rPr>
                <w:sz w:val="22"/>
                <w:szCs w:val="22"/>
              </w:rPr>
              <w:t>403,2</w:t>
            </w:r>
          </w:p>
        </w:tc>
        <w:tc>
          <w:tcPr>
            <w:tcW w:w="1418" w:type="dxa"/>
            <w:hideMark/>
          </w:tcPr>
          <w:p w:rsidR="003A7F38" w:rsidRPr="003670DC" w:rsidRDefault="003A7F38" w:rsidP="003A7F38">
            <w:pPr>
              <w:rPr>
                <w:sz w:val="22"/>
                <w:szCs w:val="22"/>
              </w:rPr>
            </w:pPr>
            <w:r w:rsidRPr="003670DC">
              <w:rPr>
                <w:sz w:val="22"/>
                <w:szCs w:val="22"/>
              </w:rPr>
              <w:t>502,2</w:t>
            </w:r>
          </w:p>
        </w:tc>
        <w:tc>
          <w:tcPr>
            <w:tcW w:w="1417" w:type="dxa"/>
            <w:hideMark/>
          </w:tcPr>
          <w:p w:rsidR="003A7F38" w:rsidRPr="003670DC" w:rsidRDefault="003A7F38" w:rsidP="003A7F38">
            <w:pPr>
              <w:rPr>
                <w:sz w:val="22"/>
                <w:szCs w:val="22"/>
              </w:rPr>
            </w:pPr>
            <w:r w:rsidRPr="003670DC">
              <w:rPr>
                <w:sz w:val="22"/>
                <w:szCs w:val="22"/>
              </w:rPr>
              <w:t>60,0</w:t>
            </w:r>
          </w:p>
        </w:tc>
        <w:tc>
          <w:tcPr>
            <w:tcW w:w="1417" w:type="dxa"/>
            <w:hideMark/>
          </w:tcPr>
          <w:p w:rsidR="003A7F38" w:rsidRPr="003670DC" w:rsidRDefault="003A7F38" w:rsidP="003A7F38">
            <w:pPr>
              <w:rPr>
                <w:sz w:val="22"/>
                <w:szCs w:val="22"/>
              </w:rPr>
            </w:pPr>
            <w:r w:rsidRPr="003670DC">
              <w:rPr>
                <w:sz w:val="22"/>
                <w:szCs w:val="22"/>
              </w:rPr>
              <w:t>60,0</w:t>
            </w:r>
          </w:p>
        </w:tc>
        <w:tc>
          <w:tcPr>
            <w:tcW w:w="1417" w:type="dxa"/>
            <w:hideMark/>
          </w:tcPr>
          <w:p w:rsidR="003A7F38" w:rsidRPr="003670DC" w:rsidRDefault="003A7F38" w:rsidP="003A7F38">
            <w:pPr>
              <w:rPr>
                <w:sz w:val="22"/>
                <w:szCs w:val="22"/>
              </w:rPr>
            </w:pPr>
            <w:r w:rsidRPr="003670DC">
              <w:rPr>
                <w:sz w:val="22"/>
                <w:szCs w:val="22"/>
              </w:rPr>
              <w:t>300,0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1.7.3.5</w:t>
            </w:r>
          </w:p>
        </w:tc>
        <w:tc>
          <w:tcPr>
            <w:tcW w:w="2126" w:type="dxa"/>
            <w:vMerge w:val="restart"/>
            <w:hideMark/>
          </w:tcPr>
          <w:p w:rsidR="003A7F38" w:rsidRPr="003670DC" w:rsidRDefault="003A7F38" w:rsidP="003A7F38">
            <w:pPr>
              <w:rPr>
                <w:sz w:val="22"/>
                <w:szCs w:val="22"/>
              </w:rPr>
            </w:pPr>
            <w:r w:rsidRPr="003670DC">
              <w:rPr>
                <w:sz w:val="22"/>
                <w:szCs w:val="22"/>
              </w:rPr>
              <w:t>Издание методических пособий, сборников из опыта работы лучших учителей</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720,0</w:t>
            </w:r>
          </w:p>
        </w:tc>
        <w:tc>
          <w:tcPr>
            <w:tcW w:w="1417" w:type="dxa"/>
            <w:hideMark/>
          </w:tcPr>
          <w:p w:rsidR="003A7F38" w:rsidRPr="003670DC" w:rsidRDefault="003A7F38" w:rsidP="003A7F38">
            <w:pPr>
              <w:rPr>
                <w:bCs/>
                <w:sz w:val="22"/>
                <w:szCs w:val="22"/>
              </w:rPr>
            </w:pPr>
            <w:r w:rsidRPr="003670DC">
              <w:rPr>
                <w:bCs/>
                <w:sz w:val="22"/>
                <w:szCs w:val="22"/>
              </w:rPr>
              <w:t>80,0</w:t>
            </w:r>
          </w:p>
        </w:tc>
        <w:tc>
          <w:tcPr>
            <w:tcW w:w="1418" w:type="dxa"/>
            <w:hideMark/>
          </w:tcPr>
          <w:p w:rsidR="003A7F38" w:rsidRPr="003670DC" w:rsidRDefault="003A7F38" w:rsidP="003A7F38">
            <w:pPr>
              <w:rPr>
                <w:bCs/>
                <w:sz w:val="22"/>
                <w:szCs w:val="22"/>
              </w:rPr>
            </w:pPr>
            <w:r w:rsidRPr="003670DC">
              <w:rPr>
                <w:bCs/>
                <w:sz w:val="22"/>
                <w:szCs w:val="22"/>
              </w:rPr>
              <w:t>80,0</w:t>
            </w:r>
          </w:p>
        </w:tc>
        <w:tc>
          <w:tcPr>
            <w:tcW w:w="1417" w:type="dxa"/>
            <w:hideMark/>
          </w:tcPr>
          <w:p w:rsidR="003A7F38" w:rsidRPr="003670DC" w:rsidRDefault="003A7F38" w:rsidP="003A7F38">
            <w:pPr>
              <w:rPr>
                <w:bCs/>
                <w:sz w:val="22"/>
                <w:szCs w:val="22"/>
              </w:rPr>
            </w:pPr>
            <w:r w:rsidRPr="003670DC">
              <w:rPr>
                <w:bCs/>
                <w:sz w:val="22"/>
                <w:szCs w:val="22"/>
              </w:rPr>
              <w:t>80,0</w:t>
            </w:r>
          </w:p>
        </w:tc>
        <w:tc>
          <w:tcPr>
            <w:tcW w:w="1417" w:type="dxa"/>
            <w:hideMark/>
          </w:tcPr>
          <w:p w:rsidR="003A7F38" w:rsidRPr="003670DC" w:rsidRDefault="003A7F38" w:rsidP="003A7F38">
            <w:pPr>
              <w:rPr>
                <w:bCs/>
                <w:sz w:val="22"/>
                <w:szCs w:val="22"/>
              </w:rPr>
            </w:pPr>
            <w:r w:rsidRPr="003670DC">
              <w:rPr>
                <w:bCs/>
                <w:sz w:val="22"/>
                <w:szCs w:val="22"/>
              </w:rPr>
              <w:t>80,0</w:t>
            </w:r>
          </w:p>
        </w:tc>
        <w:tc>
          <w:tcPr>
            <w:tcW w:w="1417" w:type="dxa"/>
            <w:hideMark/>
          </w:tcPr>
          <w:p w:rsidR="003A7F38" w:rsidRPr="003670DC" w:rsidRDefault="003A7F38" w:rsidP="003A7F38">
            <w:pPr>
              <w:rPr>
                <w:bCs/>
                <w:sz w:val="22"/>
                <w:szCs w:val="22"/>
              </w:rPr>
            </w:pPr>
            <w:r w:rsidRPr="003670DC">
              <w:rPr>
                <w:bCs/>
                <w:sz w:val="22"/>
                <w:szCs w:val="22"/>
              </w:rPr>
              <w:t>400,0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720,0</w:t>
            </w:r>
          </w:p>
        </w:tc>
        <w:tc>
          <w:tcPr>
            <w:tcW w:w="1417" w:type="dxa"/>
            <w:hideMark/>
          </w:tcPr>
          <w:p w:rsidR="003A7F38" w:rsidRPr="003670DC" w:rsidRDefault="003A7F38" w:rsidP="003A7F38">
            <w:pPr>
              <w:rPr>
                <w:sz w:val="22"/>
                <w:szCs w:val="22"/>
              </w:rPr>
            </w:pPr>
            <w:r w:rsidRPr="003670DC">
              <w:rPr>
                <w:sz w:val="22"/>
                <w:szCs w:val="22"/>
              </w:rPr>
              <w:t>80,0</w:t>
            </w:r>
          </w:p>
        </w:tc>
        <w:tc>
          <w:tcPr>
            <w:tcW w:w="1418" w:type="dxa"/>
            <w:hideMark/>
          </w:tcPr>
          <w:p w:rsidR="003A7F38" w:rsidRPr="003670DC" w:rsidRDefault="003A7F38" w:rsidP="003A7F38">
            <w:pPr>
              <w:rPr>
                <w:sz w:val="22"/>
                <w:szCs w:val="22"/>
              </w:rPr>
            </w:pPr>
            <w:r w:rsidRPr="003670DC">
              <w:rPr>
                <w:sz w:val="22"/>
                <w:szCs w:val="22"/>
              </w:rPr>
              <w:t>80,0</w:t>
            </w:r>
          </w:p>
        </w:tc>
        <w:tc>
          <w:tcPr>
            <w:tcW w:w="1417" w:type="dxa"/>
            <w:hideMark/>
          </w:tcPr>
          <w:p w:rsidR="003A7F38" w:rsidRPr="003670DC" w:rsidRDefault="003A7F38" w:rsidP="003A7F38">
            <w:pPr>
              <w:rPr>
                <w:sz w:val="22"/>
                <w:szCs w:val="22"/>
              </w:rPr>
            </w:pPr>
            <w:r w:rsidRPr="003670DC">
              <w:rPr>
                <w:sz w:val="22"/>
                <w:szCs w:val="22"/>
              </w:rPr>
              <w:t>80,0</w:t>
            </w:r>
          </w:p>
        </w:tc>
        <w:tc>
          <w:tcPr>
            <w:tcW w:w="1417" w:type="dxa"/>
            <w:hideMark/>
          </w:tcPr>
          <w:p w:rsidR="003A7F38" w:rsidRPr="003670DC" w:rsidRDefault="003A7F38" w:rsidP="003A7F38">
            <w:pPr>
              <w:rPr>
                <w:sz w:val="22"/>
                <w:szCs w:val="22"/>
              </w:rPr>
            </w:pPr>
            <w:r w:rsidRPr="003670DC">
              <w:rPr>
                <w:sz w:val="22"/>
                <w:szCs w:val="22"/>
              </w:rPr>
              <w:t>80,0</w:t>
            </w:r>
          </w:p>
        </w:tc>
        <w:tc>
          <w:tcPr>
            <w:tcW w:w="1417" w:type="dxa"/>
            <w:hideMark/>
          </w:tcPr>
          <w:p w:rsidR="003A7F38" w:rsidRPr="003670DC" w:rsidRDefault="003A7F38" w:rsidP="003A7F38">
            <w:pPr>
              <w:rPr>
                <w:sz w:val="22"/>
                <w:szCs w:val="22"/>
              </w:rPr>
            </w:pPr>
            <w:r w:rsidRPr="003670DC">
              <w:rPr>
                <w:sz w:val="22"/>
                <w:szCs w:val="22"/>
              </w:rPr>
              <w:t>400,0</w:t>
            </w:r>
          </w:p>
        </w:tc>
      </w:tr>
      <w:tr w:rsidR="003A7F38" w:rsidRPr="003670DC" w:rsidTr="003A7F38">
        <w:trPr>
          <w:trHeight w:val="81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810"/>
        </w:trPr>
        <w:tc>
          <w:tcPr>
            <w:tcW w:w="1135" w:type="dxa"/>
            <w:vMerge w:val="restart"/>
            <w:hideMark/>
          </w:tcPr>
          <w:p w:rsidR="003A7F38" w:rsidRPr="003670DC" w:rsidRDefault="003A7F38" w:rsidP="003A7F38">
            <w:pPr>
              <w:rPr>
                <w:sz w:val="22"/>
                <w:szCs w:val="22"/>
              </w:rPr>
            </w:pPr>
            <w:r w:rsidRPr="003670DC">
              <w:rPr>
                <w:sz w:val="22"/>
                <w:szCs w:val="22"/>
              </w:rPr>
              <w:t>1.7.4</w:t>
            </w:r>
          </w:p>
        </w:tc>
        <w:tc>
          <w:tcPr>
            <w:tcW w:w="2126" w:type="dxa"/>
            <w:vMerge w:val="restart"/>
            <w:hideMark/>
          </w:tcPr>
          <w:p w:rsidR="003A7F38" w:rsidRPr="003670DC" w:rsidRDefault="003A7F38" w:rsidP="003A7F38">
            <w:pPr>
              <w:rPr>
                <w:sz w:val="22"/>
                <w:szCs w:val="22"/>
              </w:rPr>
            </w:pPr>
            <w:r w:rsidRPr="003670DC">
              <w:rPr>
                <w:sz w:val="22"/>
                <w:szCs w:val="22"/>
              </w:rPr>
              <w:t>Обеспечение государственных гарантий на получение образования</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10 613 737,4</w:t>
            </w:r>
          </w:p>
        </w:tc>
        <w:tc>
          <w:tcPr>
            <w:tcW w:w="1417" w:type="dxa"/>
            <w:hideMark/>
          </w:tcPr>
          <w:p w:rsidR="003A7F38" w:rsidRPr="003670DC" w:rsidRDefault="003A7F38" w:rsidP="003A7F38">
            <w:pPr>
              <w:rPr>
                <w:bCs/>
                <w:sz w:val="22"/>
                <w:szCs w:val="22"/>
              </w:rPr>
            </w:pPr>
            <w:r w:rsidRPr="003670DC">
              <w:rPr>
                <w:bCs/>
                <w:sz w:val="22"/>
                <w:szCs w:val="22"/>
              </w:rPr>
              <w:t>1 999 915,3</w:t>
            </w:r>
          </w:p>
        </w:tc>
        <w:tc>
          <w:tcPr>
            <w:tcW w:w="1418" w:type="dxa"/>
            <w:hideMark/>
          </w:tcPr>
          <w:p w:rsidR="003A7F38" w:rsidRPr="003670DC" w:rsidRDefault="003A7F38" w:rsidP="003A7F38">
            <w:pPr>
              <w:rPr>
                <w:bCs/>
                <w:sz w:val="22"/>
                <w:szCs w:val="22"/>
              </w:rPr>
            </w:pPr>
            <w:r w:rsidRPr="003670DC">
              <w:rPr>
                <w:bCs/>
                <w:sz w:val="22"/>
                <w:szCs w:val="22"/>
              </w:rPr>
              <w:t>2 113 503,1</w:t>
            </w:r>
          </w:p>
        </w:tc>
        <w:tc>
          <w:tcPr>
            <w:tcW w:w="1417" w:type="dxa"/>
            <w:hideMark/>
          </w:tcPr>
          <w:p w:rsidR="003A7F38" w:rsidRPr="003670DC" w:rsidRDefault="003A7F38" w:rsidP="003A7F38">
            <w:pPr>
              <w:rPr>
                <w:bCs/>
                <w:sz w:val="22"/>
                <w:szCs w:val="22"/>
              </w:rPr>
            </w:pPr>
            <w:r w:rsidRPr="003670DC">
              <w:rPr>
                <w:bCs/>
                <w:sz w:val="22"/>
                <w:szCs w:val="22"/>
              </w:rPr>
              <w:t>2 056 847,5</w:t>
            </w:r>
          </w:p>
        </w:tc>
        <w:tc>
          <w:tcPr>
            <w:tcW w:w="1417" w:type="dxa"/>
            <w:hideMark/>
          </w:tcPr>
          <w:p w:rsidR="003A7F38" w:rsidRPr="003670DC" w:rsidRDefault="003A7F38" w:rsidP="003A7F38">
            <w:pPr>
              <w:rPr>
                <w:bCs/>
                <w:sz w:val="22"/>
                <w:szCs w:val="22"/>
              </w:rPr>
            </w:pPr>
            <w:r w:rsidRPr="003670DC">
              <w:rPr>
                <w:bCs/>
                <w:sz w:val="22"/>
                <w:szCs w:val="22"/>
              </w:rPr>
              <w:t>2 041 895,9</w:t>
            </w:r>
          </w:p>
        </w:tc>
        <w:tc>
          <w:tcPr>
            <w:tcW w:w="1417" w:type="dxa"/>
            <w:hideMark/>
          </w:tcPr>
          <w:p w:rsidR="003A7F38" w:rsidRPr="003670DC" w:rsidRDefault="003A7F38" w:rsidP="003A7F38">
            <w:pPr>
              <w:rPr>
                <w:bCs/>
                <w:sz w:val="22"/>
                <w:szCs w:val="22"/>
              </w:rPr>
            </w:pPr>
            <w:r w:rsidRPr="003670DC">
              <w:rPr>
                <w:bCs/>
                <w:sz w:val="22"/>
                <w:szCs w:val="22"/>
              </w:rPr>
              <w:t>2 401 575,6</w:t>
            </w:r>
          </w:p>
        </w:tc>
      </w:tr>
      <w:tr w:rsidR="003A7F38" w:rsidRPr="003670DC" w:rsidTr="003A7F38">
        <w:trPr>
          <w:trHeight w:val="81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194 402,6</w:t>
            </w:r>
          </w:p>
        </w:tc>
        <w:tc>
          <w:tcPr>
            <w:tcW w:w="1417" w:type="dxa"/>
            <w:hideMark/>
          </w:tcPr>
          <w:p w:rsidR="003A7F38" w:rsidRPr="003670DC" w:rsidRDefault="003A7F38" w:rsidP="003A7F38">
            <w:pPr>
              <w:rPr>
                <w:sz w:val="22"/>
                <w:szCs w:val="22"/>
              </w:rPr>
            </w:pPr>
            <w:r w:rsidRPr="003670DC">
              <w:rPr>
                <w:sz w:val="22"/>
                <w:szCs w:val="22"/>
              </w:rPr>
              <w:t>45 912,1</w:t>
            </w:r>
          </w:p>
        </w:tc>
        <w:tc>
          <w:tcPr>
            <w:tcW w:w="1418"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49 014,9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81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6 069 240,2</w:t>
            </w:r>
          </w:p>
        </w:tc>
        <w:tc>
          <w:tcPr>
            <w:tcW w:w="1417" w:type="dxa"/>
            <w:hideMark/>
          </w:tcPr>
          <w:p w:rsidR="003A7F38" w:rsidRPr="003670DC" w:rsidRDefault="003A7F38" w:rsidP="003A7F38">
            <w:pPr>
              <w:rPr>
                <w:sz w:val="22"/>
                <w:szCs w:val="22"/>
              </w:rPr>
            </w:pPr>
            <w:r w:rsidRPr="003670DC">
              <w:rPr>
                <w:sz w:val="22"/>
                <w:szCs w:val="22"/>
              </w:rPr>
              <w:t>1 487 838,5</w:t>
            </w:r>
          </w:p>
        </w:tc>
        <w:tc>
          <w:tcPr>
            <w:tcW w:w="1418" w:type="dxa"/>
            <w:hideMark/>
          </w:tcPr>
          <w:p w:rsidR="003A7F38" w:rsidRPr="003670DC" w:rsidRDefault="003A7F38" w:rsidP="003A7F38">
            <w:pPr>
              <w:rPr>
                <w:sz w:val="22"/>
                <w:szCs w:val="22"/>
              </w:rPr>
            </w:pPr>
            <w:r w:rsidRPr="003670DC">
              <w:rPr>
                <w:sz w:val="22"/>
                <w:szCs w:val="22"/>
              </w:rPr>
              <w:t>1 559 247,2</w:t>
            </w:r>
          </w:p>
        </w:tc>
        <w:tc>
          <w:tcPr>
            <w:tcW w:w="1417" w:type="dxa"/>
            <w:hideMark/>
          </w:tcPr>
          <w:p w:rsidR="003A7F38" w:rsidRPr="003670DC" w:rsidRDefault="003A7F38" w:rsidP="003A7F38">
            <w:pPr>
              <w:rPr>
                <w:sz w:val="22"/>
                <w:szCs w:val="22"/>
              </w:rPr>
            </w:pPr>
            <w:r w:rsidRPr="003670DC">
              <w:rPr>
                <w:sz w:val="22"/>
                <w:szCs w:val="22"/>
              </w:rPr>
              <w:t>1 509 588,6</w:t>
            </w:r>
          </w:p>
        </w:tc>
        <w:tc>
          <w:tcPr>
            <w:tcW w:w="1417" w:type="dxa"/>
            <w:hideMark/>
          </w:tcPr>
          <w:p w:rsidR="003A7F38" w:rsidRPr="003670DC" w:rsidRDefault="003A7F38" w:rsidP="003A7F38">
            <w:pPr>
              <w:rPr>
                <w:sz w:val="22"/>
                <w:szCs w:val="22"/>
              </w:rPr>
            </w:pPr>
            <w:r w:rsidRPr="003670DC">
              <w:rPr>
                <w:sz w:val="22"/>
                <w:szCs w:val="22"/>
              </w:rPr>
              <w:t>1 512 565,9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70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3 625 232,6</w:t>
            </w:r>
          </w:p>
        </w:tc>
        <w:tc>
          <w:tcPr>
            <w:tcW w:w="1417" w:type="dxa"/>
            <w:hideMark/>
          </w:tcPr>
          <w:p w:rsidR="003A7F38" w:rsidRPr="003670DC" w:rsidRDefault="003A7F38" w:rsidP="003A7F38">
            <w:pPr>
              <w:rPr>
                <w:sz w:val="22"/>
                <w:szCs w:val="22"/>
              </w:rPr>
            </w:pPr>
            <w:r w:rsidRPr="003670DC">
              <w:rPr>
                <w:sz w:val="22"/>
                <w:szCs w:val="22"/>
              </w:rPr>
              <w:t>382 624,1</w:t>
            </w:r>
          </w:p>
        </w:tc>
        <w:tc>
          <w:tcPr>
            <w:tcW w:w="1418" w:type="dxa"/>
            <w:hideMark/>
          </w:tcPr>
          <w:p w:rsidR="003A7F38" w:rsidRPr="003670DC" w:rsidRDefault="003A7F38" w:rsidP="003A7F38">
            <w:pPr>
              <w:rPr>
                <w:sz w:val="22"/>
                <w:szCs w:val="22"/>
              </w:rPr>
            </w:pPr>
            <w:r w:rsidRPr="003670DC">
              <w:rPr>
                <w:sz w:val="22"/>
                <w:szCs w:val="22"/>
              </w:rPr>
              <w:t>416 265,1</w:t>
            </w:r>
          </w:p>
        </w:tc>
        <w:tc>
          <w:tcPr>
            <w:tcW w:w="1417" w:type="dxa"/>
            <w:hideMark/>
          </w:tcPr>
          <w:p w:rsidR="003A7F38" w:rsidRPr="003670DC" w:rsidRDefault="003A7F38" w:rsidP="003A7F38">
            <w:pPr>
              <w:rPr>
                <w:sz w:val="22"/>
                <w:szCs w:val="22"/>
              </w:rPr>
            </w:pPr>
            <w:r w:rsidRPr="003670DC">
              <w:rPr>
                <w:sz w:val="22"/>
                <w:szCs w:val="22"/>
              </w:rPr>
              <w:t>418 511,3</w:t>
            </w:r>
          </w:p>
        </w:tc>
        <w:tc>
          <w:tcPr>
            <w:tcW w:w="1417" w:type="dxa"/>
            <w:hideMark/>
          </w:tcPr>
          <w:p w:rsidR="003A7F38" w:rsidRPr="003670DC" w:rsidRDefault="003A7F38" w:rsidP="003A7F38">
            <w:pPr>
              <w:rPr>
                <w:sz w:val="22"/>
                <w:szCs w:val="22"/>
              </w:rPr>
            </w:pPr>
            <w:r w:rsidRPr="003670DC">
              <w:rPr>
                <w:sz w:val="22"/>
                <w:szCs w:val="22"/>
              </w:rPr>
              <w:t>401 305,4</w:t>
            </w:r>
          </w:p>
        </w:tc>
        <w:tc>
          <w:tcPr>
            <w:tcW w:w="1417" w:type="dxa"/>
            <w:hideMark/>
          </w:tcPr>
          <w:p w:rsidR="003A7F38" w:rsidRPr="003670DC" w:rsidRDefault="003A7F38" w:rsidP="003A7F38">
            <w:pPr>
              <w:rPr>
                <w:sz w:val="22"/>
                <w:szCs w:val="22"/>
              </w:rPr>
            </w:pPr>
            <w:r w:rsidRPr="003670DC">
              <w:rPr>
                <w:sz w:val="22"/>
                <w:szCs w:val="22"/>
              </w:rPr>
              <w:t>2 006 526,8</w:t>
            </w:r>
          </w:p>
        </w:tc>
      </w:tr>
      <w:tr w:rsidR="003A7F38" w:rsidRPr="003670DC" w:rsidTr="003A7F38">
        <w:trPr>
          <w:trHeight w:val="70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724 861,9</w:t>
            </w:r>
          </w:p>
        </w:tc>
        <w:tc>
          <w:tcPr>
            <w:tcW w:w="1417" w:type="dxa"/>
            <w:hideMark/>
          </w:tcPr>
          <w:p w:rsidR="003A7F38" w:rsidRPr="003670DC" w:rsidRDefault="003A7F38" w:rsidP="003A7F38">
            <w:pPr>
              <w:rPr>
                <w:sz w:val="22"/>
                <w:szCs w:val="22"/>
              </w:rPr>
            </w:pPr>
            <w:r w:rsidRPr="003670DC">
              <w:rPr>
                <w:sz w:val="22"/>
                <w:szCs w:val="22"/>
              </w:rPr>
              <w:t>83 540,5</w:t>
            </w:r>
          </w:p>
        </w:tc>
        <w:tc>
          <w:tcPr>
            <w:tcW w:w="1418" w:type="dxa"/>
            <w:hideMark/>
          </w:tcPr>
          <w:p w:rsidR="003A7F38" w:rsidRPr="003670DC" w:rsidRDefault="003A7F38" w:rsidP="003A7F38">
            <w:pPr>
              <w:rPr>
                <w:sz w:val="22"/>
                <w:szCs w:val="22"/>
              </w:rPr>
            </w:pPr>
            <w:r w:rsidRPr="003670DC">
              <w:rPr>
                <w:sz w:val="22"/>
                <w:szCs w:val="22"/>
              </w:rPr>
              <w:t>88 253,0</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395 048,9</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1.7.4.1</w:t>
            </w:r>
          </w:p>
        </w:tc>
        <w:tc>
          <w:tcPr>
            <w:tcW w:w="2126" w:type="dxa"/>
            <w:vMerge w:val="restart"/>
            <w:hideMark/>
          </w:tcPr>
          <w:p w:rsidR="003A7F38" w:rsidRPr="003670DC" w:rsidRDefault="003A7F38" w:rsidP="003A7F38">
            <w:pPr>
              <w:rPr>
                <w:sz w:val="22"/>
                <w:szCs w:val="22"/>
              </w:rPr>
            </w:pPr>
            <w:r w:rsidRPr="003670DC">
              <w:rPr>
                <w:sz w:val="22"/>
                <w:szCs w:val="22"/>
              </w:rPr>
              <w:t>Обеспечение государственных гарантий реализации прав на получение общедоступного и бесплатного дошкольного образования</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1 822 941,3</w:t>
            </w:r>
          </w:p>
        </w:tc>
        <w:tc>
          <w:tcPr>
            <w:tcW w:w="1417" w:type="dxa"/>
            <w:hideMark/>
          </w:tcPr>
          <w:p w:rsidR="003A7F38" w:rsidRPr="003670DC" w:rsidRDefault="003A7F38" w:rsidP="003A7F38">
            <w:pPr>
              <w:rPr>
                <w:bCs/>
                <w:sz w:val="22"/>
                <w:szCs w:val="22"/>
              </w:rPr>
            </w:pPr>
            <w:r w:rsidRPr="003670DC">
              <w:rPr>
                <w:bCs/>
                <w:sz w:val="22"/>
                <w:szCs w:val="22"/>
              </w:rPr>
              <w:t>329 555,0</w:t>
            </w:r>
          </w:p>
        </w:tc>
        <w:tc>
          <w:tcPr>
            <w:tcW w:w="1418" w:type="dxa"/>
            <w:hideMark/>
          </w:tcPr>
          <w:p w:rsidR="003A7F38" w:rsidRPr="003670DC" w:rsidRDefault="003A7F38" w:rsidP="003A7F38">
            <w:pPr>
              <w:rPr>
                <w:bCs/>
                <w:sz w:val="22"/>
                <w:szCs w:val="22"/>
              </w:rPr>
            </w:pPr>
            <w:r w:rsidRPr="003670DC">
              <w:rPr>
                <w:bCs/>
                <w:sz w:val="22"/>
                <w:szCs w:val="22"/>
              </w:rPr>
              <w:t>370 477,6</w:t>
            </w:r>
          </w:p>
        </w:tc>
        <w:tc>
          <w:tcPr>
            <w:tcW w:w="1417" w:type="dxa"/>
            <w:hideMark/>
          </w:tcPr>
          <w:p w:rsidR="003A7F38" w:rsidRPr="003670DC" w:rsidRDefault="003A7F38" w:rsidP="003A7F38">
            <w:pPr>
              <w:rPr>
                <w:bCs/>
                <w:sz w:val="22"/>
                <w:szCs w:val="22"/>
              </w:rPr>
            </w:pPr>
            <w:r w:rsidRPr="003670DC">
              <w:rPr>
                <w:bCs/>
                <w:sz w:val="22"/>
                <w:szCs w:val="22"/>
              </w:rPr>
              <w:t>359 904,1</w:t>
            </w:r>
          </w:p>
        </w:tc>
        <w:tc>
          <w:tcPr>
            <w:tcW w:w="1417" w:type="dxa"/>
            <w:hideMark/>
          </w:tcPr>
          <w:p w:rsidR="003A7F38" w:rsidRPr="003670DC" w:rsidRDefault="003A7F38" w:rsidP="003A7F38">
            <w:pPr>
              <w:rPr>
                <w:bCs/>
                <w:sz w:val="22"/>
                <w:szCs w:val="22"/>
              </w:rPr>
            </w:pPr>
            <w:r w:rsidRPr="003670DC">
              <w:rPr>
                <w:bCs/>
                <w:sz w:val="22"/>
                <w:szCs w:val="22"/>
              </w:rPr>
              <w:t>357 776,8</w:t>
            </w:r>
          </w:p>
        </w:tc>
        <w:tc>
          <w:tcPr>
            <w:tcW w:w="1417" w:type="dxa"/>
            <w:hideMark/>
          </w:tcPr>
          <w:p w:rsidR="003A7F38" w:rsidRPr="003670DC" w:rsidRDefault="003A7F38" w:rsidP="003A7F38">
            <w:pPr>
              <w:rPr>
                <w:bCs/>
                <w:sz w:val="22"/>
                <w:szCs w:val="22"/>
              </w:rPr>
            </w:pPr>
            <w:r w:rsidRPr="003670DC">
              <w:rPr>
                <w:bCs/>
                <w:sz w:val="22"/>
                <w:szCs w:val="22"/>
              </w:rPr>
              <w:t>405 227,7</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1 077 525,8</w:t>
            </w:r>
          </w:p>
        </w:tc>
        <w:tc>
          <w:tcPr>
            <w:tcW w:w="1417" w:type="dxa"/>
            <w:hideMark/>
          </w:tcPr>
          <w:p w:rsidR="003A7F38" w:rsidRPr="003670DC" w:rsidRDefault="003A7F38" w:rsidP="003A7F38">
            <w:pPr>
              <w:rPr>
                <w:sz w:val="22"/>
                <w:szCs w:val="22"/>
              </w:rPr>
            </w:pPr>
            <w:r w:rsidRPr="003670DC">
              <w:rPr>
                <w:sz w:val="22"/>
                <w:szCs w:val="22"/>
              </w:rPr>
              <w:t>240 505,0</w:t>
            </w:r>
          </w:p>
        </w:tc>
        <w:tc>
          <w:tcPr>
            <w:tcW w:w="1418" w:type="dxa"/>
            <w:hideMark/>
          </w:tcPr>
          <w:p w:rsidR="003A7F38" w:rsidRPr="003670DC" w:rsidRDefault="003A7F38" w:rsidP="003A7F38">
            <w:pPr>
              <w:rPr>
                <w:sz w:val="22"/>
                <w:szCs w:val="22"/>
              </w:rPr>
            </w:pPr>
            <w:r w:rsidRPr="003670DC">
              <w:rPr>
                <w:sz w:val="22"/>
                <w:szCs w:val="22"/>
              </w:rPr>
              <w:t>284 142,2</w:t>
            </w:r>
          </w:p>
        </w:tc>
        <w:tc>
          <w:tcPr>
            <w:tcW w:w="1417" w:type="dxa"/>
            <w:hideMark/>
          </w:tcPr>
          <w:p w:rsidR="003A7F38" w:rsidRPr="003670DC" w:rsidRDefault="003A7F38" w:rsidP="003A7F38">
            <w:pPr>
              <w:rPr>
                <w:sz w:val="22"/>
                <w:szCs w:val="22"/>
              </w:rPr>
            </w:pPr>
            <w:r w:rsidRPr="003670DC">
              <w:rPr>
                <w:sz w:val="22"/>
                <w:szCs w:val="22"/>
              </w:rPr>
              <w:t>276 147,3</w:t>
            </w:r>
          </w:p>
        </w:tc>
        <w:tc>
          <w:tcPr>
            <w:tcW w:w="1417" w:type="dxa"/>
            <w:hideMark/>
          </w:tcPr>
          <w:p w:rsidR="003A7F38" w:rsidRPr="003670DC" w:rsidRDefault="003A7F38" w:rsidP="003A7F38">
            <w:pPr>
              <w:rPr>
                <w:sz w:val="22"/>
                <w:szCs w:val="22"/>
              </w:rPr>
            </w:pPr>
            <w:r w:rsidRPr="003670DC">
              <w:rPr>
                <w:sz w:val="22"/>
                <w:szCs w:val="22"/>
              </w:rPr>
              <w:t>276 731,3</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498 615,0</w:t>
            </w:r>
          </w:p>
        </w:tc>
        <w:tc>
          <w:tcPr>
            <w:tcW w:w="1417" w:type="dxa"/>
            <w:hideMark/>
          </w:tcPr>
          <w:p w:rsidR="003A7F38" w:rsidRPr="003670DC" w:rsidRDefault="003A7F38" w:rsidP="003A7F38">
            <w:pPr>
              <w:rPr>
                <w:sz w:val="22"/>
                <w:szCs w:val="22"/>
              </w:rPr>
            </w:pPr>
            <w:r w:rsidRPr="003670DC">
              <w:rPr>
                <w:sz w:val="22"/>
                <w:szCs w:val="22"/>
              </w:rPr>
              <w:t>61 249,5</w:t>
            </w:r>
          </w:p>
        </w:tc>
        <w:tc>
          <w:tcPr>
            <w:tcW w:w="1418" w:type="dxa"/>
            <w:hideMark/>
          </w:tcPr>
          <w:p w:rsidR="003A7F38" w:rsidRPr="003670DC" w:rsidRDefault="003A7F38" w:rsidP="003A7F38">
            <w:pPr>
              <w:rPr>
                <w:sz w:val="22"/>
                <w:szCs w:val="22"/>
              </w:rPr>
            </w:pPr>
            <w:r w:rsidRPr="003670DC">
              <w:rPr>
                <w:sz w:val="22"/>
                <w:szCs w:val="22"/>
              </w:rPr>
              <w:t>56 335,4</w:t>
            </w:r>
          </w:p>
        </w:tc>
        <w:tc>
          <w:tcPr>
            <w:tcW w:w="1417" w:type="dxa"/>
            <w:hideMark/>
          </w:tcPr>
          <w:p w:rsidR="003A7F38" w:rsidRPr="003670DC" w:rsidRDefault="003A7F38" w:rsidP="003A7F38">
            <w:pPr>
              <w:rPr>
                <w:sz w:val="22"/>
                <w:szCs w:val="22"/>
              </w:rPr>
            </w:pPr>
            <w:r w:rsidRPr="003670DC">
              <w:rPr>
                <w:sz w:val="22"/>
                <w:szCs w:val="22"/>
              </w:rPr>
              <w:t>56 756,8</w:t>
            </w:r>
          </w:p>
        </w:tc>
        <w:tc>
          <w:tcPr>
            <w:tcW w:w="1417" w:type="dxa"/>
            <w:hideMark/>
          </w:tcPr>
          <w:p w:rsidR="003A7F38" w:rsidRPr="003670DC" w:rsidRDefault="003A7F38" w:rsidP="003A7F38">
            <w:pPr>
              <w:rPr>
                <w:sz w:val="22"/>
                <w:szCs w:val="22"/>
              </w:rPr>
            </w:pPr>
            <w:r w:rsidRPr="003670DC">
              <w:rPr>
                <w:sz w:val="22"/>
                <w:szCs w:val="22"/>
              </w:rPr>
              <w:t>54 045,5</w:t>
            </w:r>
          </w:p>
        </w:tc>
        <w:tc>
          <w:tcPr>
            <w:tcW w:w="1417" w:type="dxa"/>
            <w:hideMark/>
          </w:tcPr>
          <w:p w:rsidR="003A7F38" w:rsidRPr="003670DC" w:rsidRDefault="003A7F38" w:rsidP="003A7F38">
            <w:pPr>
              <w:rPr>
                <w:sz w:val="22"/>
                <w:szCs w:val="22"/>
              </w:rPr>
            </w:pPr>
            <w:r w:rsidRPr="003670DC">
              <w:rPr>
                <w:sz w:val="22"/>
                <w:szCs w:val="22"/>
              </w:rPr>
              <w:t>270 227,7</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246 800,5</w:t>
            </w:r>
          </w:p>
        </w:tc>
        <w:tc>
          <w:tcPr>
            <w:tcW w:w="1417" w:type="dxa"/>
            <w:hideMark/>
          </w:tcPr>
          <w:p w:rsidR="003A7F38" w:rsidRPr="003670DC" w:rsidRDefault="003A7F38" w:rsidP="003A7F38">
            <w:pPr>
              <w:rPr>
                <w:sz w:val="22"/>
                <w:szCs w:val="22"/>
              </w:rPr>
            </w:pPr>
            <w:r w:rsidRPr="003670DC">
              <w:rPr>
                <w:sz w:val="22"/>
                <w:szCs w:val="22"/>
              </w:rPr>
              <w:t>27 800,5</w:t>
            </w:r>
          </w:p>
        </w:tc>
        <w:tc>
          <w:tcPr>
            <w:tcW w:w="1418" w:type="dxa"/>
            <w:hideMark/>
          </w:tcPr>
          <w:p w:rsidR="003A7F38" w:rsidRPr="003670DC" w:rsidRDefault="003A7F38" w:rsidP="003A7F38">
            <w:pPr>
              <w:rPr>
                <w:sz w:val="22"/>
                <w:szCs w:val="22"/>
              </w:rPr>
            </w:pPr>
            <w:r w:rsidRPr="003670DC">
              <w:rPr>
                <w:sz w:val="22"/>
                <w:szCs w:val="22"/>
              </w:rPr>
              <w:t>30 000,0</w:t>
            </w:r>
          </w:p>
        </w:tc>
        <w:tc>
          <w:tcPr>
            <w:tcW w:w="1417" w:type="dxa"/>
            <w:hideMark/>
          </w:tcPr>
          <w:p w:rsidR="003A7F38" w:rsidRPr="003670DC" w:rsidRDefault="003A7F38" w:rsidP="003A7F38">
            <w:pPr>
              <w:rPr>
                <w:sz w:val="22"/>
                <w:szCs w:val="22"/>
              </w:rPr>
            </w:pPr>
            <w:r w:rsidRPr="003670DC">
              <w:rPr>
                <w:sz w:val="22"/>
                <w:szCs w:val="22"/>
              </w:rPr>
              <w:t>27 000,0</w:t>
            </w:r>
          </w:p>
        </w:tc>
        <w:tc>
          <w:tcPr>
            <w:tcW w:w="1417" w:type="dxa"/>
            <w:hideMark/>
          </w:tcPr>
          <w:p w:rsidR="003A7F38" w:rsidRPr="003670DC" w:rsidRDefault="003A7F38" w:rsidP="003A7F38">
            <w:pPr>
              <w:rPr>
                <w:sz w:val="22"/>
                <w:szCs w:val="22"/>
              </w:rPr>
            </w:pPr>
            <w:r w:rsidRPr="003670DC">
              <w:rPr>
                <w:sz w:val="22"/>
                <w:szCs w:val="22"/>
              </w:rPr>
              <w:t>27 000,0</w:t>
            </w:r>
          </w:p>
        </w:tc>
        <w:tc>
          <w:tcPr>
            <w:tcW w:w="1417" w:type="dxa"/>
            <w:hideMark/>
          </w:tcPr>
          <w:p w:rsidR="003A7F38" w:rsidRPr="003670DC" w:rsidRDefault="003A7F38" w:rsidP="003A7F38">
            <w:pPr>
              <w:rPr>
                <w:sz w:val="22"/>
                <w:szCs w:val="22"/>
              </w:rPr>
            </w:pPr>
            <w:r w:rsidRPr="003670DC">
              <w:rPr>
                <w:sz w:val="22"/>
                <w:szCs w:val="22"/>
              </w:rPr>
              <w:t>135 000,0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1.7.4.2</w:t>
            </w:r>
          </w:p>
        </w:tc>
        <w:tc>
          <w:tcPr>
            <w:tcW w:w="2126" w:type="dxa"/>
            <w:vMerge w:val="restart"/>
            <w:hideMark/>
          </w:tcPr>
          <w:p w:rsidR="003A7F38" w:rsidRPr="003670DC" w:rsidRDefault="003A7F38" w:rsidP="003A7F38">
            <w:pPr>
              <w:rPr>
                <w:sz w:val="22"/>
                <w:szCs w:val="22"/>
              </w:rPr>
            </w:pPr>
            <w:r w:rsidRPr="003670DC">
              <w:rPr>
                <w:sz w:val="22"/>
                <w:szCs w:val="22"/>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7 660 384,8</w:t>
            </w:r>
          </w:p>
        </w:tc>
        <w:tc>
          <w:tcPr>
            <w:tcW w:w="1417" w:type="dxa"/>
            <w:hideMark/>
          </w:tcPr>
          <w:p w:rsidR="003A7F38" w:rsidRPr="003670DC" w:rsidRDefault="003A7F38" w:rsidP="003A7F38">
            <w:pPr>
              <w:rPr>
                <w:bCs/>
                <w:sz w:val="22"/>
                <w:szCs w:val="22"/>
              </w:rPr>
            </w:pPr>
            <w:r w:rsidRPr="003670DC">
              <w:rPr>
                <w:bCs/>
                <w:sz w:val="22"/>
                <w:szCs w:val="22"/>
              </w:rPr>
              <w:t>1 582 313,0</w:t>
            </w:r>
          </w:p>
        </w:tc>
        <w:tc>
          <w:tcPr>
            <w:tcW w:w="1418" w:type="dxa"/>
            <w:hideMark/>
          </w:tcPr>
          <w:p w:rsidR="003A7F38" w:rsidRPr="003670DC" w:rsidRDefault="003A7F38" w:rsidP="003A7F38">
            <w:pPr>
              <w:rPr>
                <w:bCs/>
                <w:sz w:val="22"/>
                <w:szCs w:val="22"/>
              </w:rPr>
            </w:pPr>
            <w:r w:rsidRPr="003670DC">
              <w:rPr>
                <w:bCs/>
                <w:sz w:val="22"/>
                <w:szCs w:val="22"/>
              </w:rPr>
              <w:t>1 608 513,6</w:t>
            </w:r>
          </w:p>
        </w:tc>
        <w:tc>
          <w:tcPr>
            <w:tcW w:w="1417" w:type="dxa"/>
            <w:hideMark/>
          </w:tcPr>
          <w:p w:rsidR="003A7F38" w:rsidRPr="003670DC" w:rsidRDefault="003A7F38" w:rsidP="003A7F38">
            <w:pPr>
              <w:rPr>
                <w:bCs/>
                <w:sz w:val="22"/>
                <w:szCs w:val="22"/>
              </w:rPr>
            </w:pPr>
            <w:r w:rsidRPr="003670DC">
              <w:rPr>
                <w:bCs/>
                <w:sz w:val="22"/>
                <w:szCs w:val="22"/>
              </w:rPr>
              <w:t>1 554 220,4</w:t>
            </w:r>
          </w:p>
        </w:tc>
        <w:tc>
          <w:tcPr>
            <w:tcW w:w="1417" w:type="dxa"/>
            <w:hideMark/>
          </w:tcPr>
          <w:p w:rsidR="003A7F38" w:rsidRPr="003670DC" w:rsidRDefault="003A7F38" w:rsidP="003A7F38">
            <w:pPr>
              <w:rPr>
                <w:bCs/>
                <w:sz w:val="22"/>
                <w:szCs w:val="22"/>
              </w:rPr>
            </w:pPr>
            <w:r w:rsidRPr="003670DC">
              <w:rPr>
                <w:bCs/>
                <w:sz w:val="22"/>
                <w:szCs w:val="22"/>
              </w:rPr>
              <w:t>1 556 597,5</w:t>
            </w:r>
          </w:p>
        </w:tc>
        <w:tc>
          <w:tcPr>
            <w:tcW w:w="1417" w:type="dxa"/>
            <w:hideMark/>
          </w:tcPr>
          <w:p w:rsidR="003A7F38" w:rsidRPr="003670DC" w:rsidRDefault="003A7F38" w:rsidP="003A7F38">
            <w:pPr>
              <w:rPr>
                <w:bCs/>
                <w:sz w:val="22"/>
                <w:szCs w:val="22"/>
              </w:rPr>
            </w:pPr>
            <w:r w:rsidRPr="003670DC">
              <w:rPr>
                <w:bCs/>
                <w:sz w:val="22"/>
                <w:szCs w:val="22"/>
              </w:rPr>
              <w:t>1 358 740,2</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194 402,6</w:t>
            </w:r>
          </w:p>
        </w:tc>
        <w:tc>
          <w:tcPr>
            <w:tcW w:w="1417" w:type="dxa"/>
            <w:hideMark/>
          </w:tcPr>
          <w:p w:rsidR="003A7F38" w:rsidRPr="003670DC" w:rsidRDefault="003A7F38" w:rsidP="003A7F38">
            <w:pPr>
              <w:rPr>
                <w:sz w:val="22"/>
                <w:szCs w:val="22"/>
              </w:rPr>
            </w:pPr>
            <w:r w:rsidRPr="003670DC">
              <w:rPr>
                <w:sz w:val="22"/>
                <w:szCs w:val="22"/>
              </w:rPr>
              <w:t>45 912,1</w:t>
            </w:r>
          </w:p>
        </w:tc>
        <w:tc>
          <w:tcPr>
            <w:tcW w:w="1418"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49 014,9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4 991 714,4</w:t>
            </w:r>
          </w:p>
        </w:tc>
        <w:tc>
          <w:tcPr>
            <w:tcW w:w="1417" w:type="dxa"/>
            <w:hideMark/>
          </w:tcPr>
          <w:p w:rsidR="003A7F38" w:rsidRPr="003670DC" w:rsidRDefault="003A7F38" w:rsidP="003A7F38">
            <w:pPr>
              <w:rPr>
                <w:sz w:val="22"/>
                <w:szCs w:val="22"/>
              </w:rPr>
            </w:pPr>
            <w:r w:rsidRPr="003670DC">
              <w:rPr>
                <w:sz w:val="22"/>
                <w:szCs w:val="22"/>
              </w:rPr>
              <w:t>1 247 333,5</w:t>
            </w:r>
          </w:p>
        </w:tc>
        <w:tc>
          <w:tcPr>
            <w:tcW w:w="1418" w:type="dxa"/>
            <w:hideMark/>
          </w:tcPr>
          <w:p w:rsidR="003A7F38" w:rsidRPr="003670DC" w:rsidRDefault="003A7F38" w:rsidP="003A7F38">
            <w:pPr>
              <w:rPr>
                <w:sz w:val="22"/>
                <w:szCs w:val="22"/>
              </w:rPr>
            </w:pPr>
            <w:r w:rsidRPr="003670DC">
              <w:rPr>
                <w:sz w:val="22"/>
                <w:szCs w:val="22"/>
              </w:rPr>
              <w:t>1 275 105,0</w:t>
            </w:r>
          </w:p>
        </w:tc>
        <w:tc>
          <w:tcPr>
            <w:tcW w:w="1417" w:type="dxa"/>
            <w:hideMark/>
          </w:tcPr>
          <w:p w:rsidR="003A7F38" w:rsidRPr="003670DC" w:rsidRDefault="003A7F38" w:rsidP="003A7F38">
            <w:pPr>
              <w:rPr>
                <w:sz w:val="22"/>
                <w:szCs w:val="22"/>
              </w:rPr>
            </w:pPr>
            <w:r w:rsidRPr="003670DC">
              <w:rPr>
                <w:sz w:val="22"/>
                <w:szCs w:val="22"/>
              </w:rPr>
              <w:t>1 233 441,3</w:t>
            </w:r>
          </w:p>
        </w:tc>
        <w:tc>
          <w:tcPr>
            <w:tcW w:w="1417" w:type="dxa"/>
            <w:hideMark/>
          </w:tcPr>
          <w:p w:rsidR="003A7F38" w:rsidRPr="003670DC" w:rsidRDefault="003A7F38" w:rsidP="003A7F38">
            <w:pPr>
              <w:rPr>
                <w:sz w:val="22"/>
                <w:szCs w:val="22"/>
              </w:rPr>
            </w:pPr>
            <w:r w:rsidRPr="003670DC">
              <w:rPr>
                <w:sz w:val="22"/>
                <w:szCs w:val="22"/>
              </w:rPr>
              <w:t>1 235 834,6</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1 997 198,4</w:t>
            </w:r>
          </w:p>
        </w:tc>
        <w:tc>
          <w:tcPr>
            <w:tcW w:w="1417" w:type="dxa"/>
            <w:hideMark/>
          </w:tcPr>
          <w:p w:rsidR="003A7F38" w:rsidRPr="003670DC" w:rsidRDefault="003A7F38" w:rsidP="003A7F38">
            <w:pPr>
              <w:rPr>
                <w:sz w:val="22"/>
                <w:szCs w:val="22"/>
              </w:rPr>
            </w:pPr>
            <w:r w:rsidRPr="003670DC">
              <w:rPr>
                <w:sz w:val="22"/>
                <w:szCs w:val="22"/>
              </w:rPr>
              <w:t>233 504,5</w:t>
            </w:r>
          </w:p>
        </w:tc>
        <w:tc>
          <w:tcPr>
            <w:tcW w:w="1418" w:type="dxa"/>
            <w:hideMark/>
          </w:tcPr>
          <w:p w:rsidR="003A7F38" w:rsidRPr="003670DC" w:rsidRDefault="003A7F38" w:rsidP="003A7F38">
            <w:pPr>
              <w:rPr>
                <w:sz w:val="22"/>
                <w:szCs w:val="22"/>
              </w:rPr>
            </w:pPr>
            <w:r w:rsidRPr="003670DC">
              <w:rPr>
                <w:sz w:val="22"/>
                <w:szCs w:val="22"/>
              </w:rPr>
              <w:t>225 793,3</w:t>
            </w:r>
          </w:p>
        </w:tc>
        <w:tc>
          <w:tcPr>
            <w:tcW w:w="1417" w:type="dxa"/>
            <w:hideMark/>
          </w:tcPr>
          <w:p w:rsidR="003A7F38" w:rsidRPr="003670DC" w:rsidRDefault="003A7F38" w:rsidP="003A7F38">
            <w:pPr>
              <w:rPr>
                <w:sz w:val="22"/>
                <w:szCs w:val="22"/>
              </w:rPr>
            </w:pPr>
            <w:r w:rsidRPr="003670DC">
              <w:rPr>
                <w:sz w:val="22"/>
                <w:szCs w:val="22"/>
              </w:rPr>
              <w:t>219 094,3</w:t>
            </w:r>
          </w:p>
        </w:tc>
        <w:tc>
          <w:tcPr>
            <w:tcW w:w="1417" w:type="dxa"/>
            <w:hideMark/>
          </w:tcPr>
          <w:p w:rsidR="003A7F38" w:rsidRPr="003670DC" w:rsidRDefault="003A7F38" w:rsidP="003A7F38">
            <w:pPr>
              <w:rPr>
                <w:sz w:val="22"/>
                <w:szCs w:val="22"/>
              </w:rPr>
            </w:pPr>
            <w:r w:rsidRPr="003670DC">
              <w:rPr>
                <w:sz w:val="22"/>
                <w:szCs w:val="22"/>
              </w:rPr>
              <w:t>219 801,0</w:t>
            </w:r>
          </w:p>
        </w:tc>
        <w:tc>
          <w:tcPr>
            <w:tcW w:w="1417" w:type="dxa"/>
            <w:hideMark/>
          </w:tcPr>
          <w:p w:rsidR="003A7F38" w:rsidRPr="003670DC" w:rsidRDefault="003A7F38" w:rsidP="003A7F38">
            <w:pPr>
              <w:rPr>
                <w:sz w:val="22"/>
                <w:szCs w:val="22"/>
              </w:rPr>
            </w:pPr>
            <w:r w:rsidRPr="003670DC">
              <w:rPr>
                <w:sz w:val="22"/>
                <w:szCs w:val="22"/>
              </w:rPr>
              <w:t>1 099 005,2</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477 069,5</w:t>
            </w:r>
          </w:p>
        </w:tc>
        <w:tc>
          <w:tcPr>
            <w:tcW w:w="1417" w:type="dxa"/>
            <w:hideMark/>
          </w:tcPr>
          <w:p w:rsidR="003A7F38" w:rsidRPr="003670DC" w:rsidRDefault="003A7F38" w:rsidP="003A7F38">
            <w:pPr>
              <w:rPr>
                <w:sz w:val="22"/>
                <w:szCs w:val="22"/>
              </w:rPr>
            </w:pPr>
            <w:r w:rsidRPr="003670DC">
              <w:rPr>
                <w:sz w:val="22"/>
                <w:szCs w:val="22"/>
              </w:rPr>
              <w:t>55 562,9</w:t>
            </w:r>
          </w:p>
        </w:tc>
        <w:tc>
          <w:tcPr>
            <w:tcW w:w="1418" w:type="dxa"/>
            <w:hideMark/>
          </w:tcPr>
          <w:p w:rsidR="003A7F38" w:rsidRPr="003670DC" w:rsidRDefault="003A7F38" w:rsidP="003A7F38">
            <w:pPr>
              <w:rPr>
                <w:sz w:val="22"/>
                <w:szCs w:val="22"/>
              </w:rPr>
            </w:pPr>
            <w:r w:rsidRPr="003670DC">
              <w:rPr>
                <w:sz w:val="22"/>
                <w:szCs w:val="22"/>
              </w:rPr>
              <w:t>57 877,5</w:t>
            </w:r>
          </w:p>
        </w:tc>
        <w:tc>
          <w:tcPr>
            <w:tcW w:w="1417" w:type="dxa"/>
            <w:hideMark/>
          </w:tcPr>
          <w:p w:rsidR="003A7F38" w:rsidRPr="003670DC" w:rsidRDefault="003A7F38" w:rsidP="003A7F38">
            <w:pPr>
              <w:rPr>
                <w:sz w:val="22"/>
                <w:szCs w:val="22"/>
              </w:rPr>
            </w:pPr>
            <w:r w:rsidRPr="003670DC">
              <w:rPr>
                <w:sz w:val="22"/>
                <w:szCs w:val="22"/>
              </w:rPr>
              <w:t>51 947,0</w:t>
            </w:r>
          </w:p>
        </w:tc>
        <w:tc>
          <w:tcPr>
            <w:tcW w:w="1417" w:type="dxa"/>
            <w:hideMark/>
          </w:tcPr>
          <w:p w:rsidR="003A7F38" w:rsidRPr="003670DC" w:rsidRDefault="003A7F38" w:rsidP="003A7F38">
            <w:pPr>
              <w:rPr>
                <w:sz w:val="22"/>
                <w:szCs w:val="22"/>
              </w:rPr>
            </w:pPr>
            <w:r w:rsidRPr="003670DC">
              <w:rPr>
                <w:sz w:val="22"/>
                <w:szCs w:val="22"/>
              </w:rPr>
              <w:t>51 947,0</w:t>
            </w:r>
          </w:p>
        </w:tc>
        <w:tc>
          <w:tcPr>
            <w:tcW w:w="1417" w:type="dxa"/>
            <w:hideMark/>
          </w:tcPr>
          <w:p w:rsidR="003A7F38" w:rsidRPr="003670DC" w:rsidRDefault="003A7F38" w:rsidP="003A7F38">
            <w:pPr>
              <w:rPr>
                <w:sz w:val="22"/>
                <w:szCs w:val="22"/>
              </w:rPr>
            </w:pPr>
            <w:r w:rsidRPr="003670DC">
              <w:rPr>
                <w:sz w:val="22"/>
                <w:szCs w:val="22"/>
              </w:rPr>
              <w:t>259 735,0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1.7.4.2.1</w:t>
            </w:r>
          </w:p>
        </w:tc>
        <w:tc>
          <w:tcPr>
            <w:tcW w:w="2126" w:type="dxa"/>
            <w:vMerge w:val="restart"/>
            <w:hideMark/>
          </w:tcPr>
          <w:p w:rsidR="003A7F38" w:rsidRPr="003670DC" w:rsidRDefault="003A7F38" w:rsidP="003A7F38">
            <w:pPr>
              <w:rPr>
                <w:sz w:val="22"/>
                <w:szCs w:val="22"/>
              </w:rPr>
            </w:pPr>
            <w:r w:rsidRPr="003670DC">
              <w:rPr>
                <w:sz w:val="22"/>
                <w:szCs w:val="22"/>
              </w:rPr>
              <w:t xml:space="preserve">Заключение </w:t>
            </w:r>
            <w:proofErr w:type="spellStart"/>
            <w:r w:rsidRPr="003670DC">
              <w:rPr>
                <w:sz w:val="22"/>
                <w:szCs w:val="22"/>
              </w:rPr>
              <w:t>энергосервисных</w:t>
            </w:r>
            <w:proofErr w:type="spellEnd"/>
            <w:r w:rsidRPr="003670DC">
              <w:rPr>
                <w:sz w:val="22"/>
                <w:szCs w:val="22"/>
              </w:rPr>
              <w:t xml:space="preserve"> контрактов, в </w:t>
            </w:r>
            <w:proofErr w:type="spellStart"/>
            <w:r w:rsidRPr="003670DC">
              <w:rPr>
                <w:sz w:val="22"/>
                <w:szCs w:val="22"/>
              </w:rPr>
              <w:t>т.ч</w:t>
            </w:r>
            <w:proofErr w:type="spellEnd"/>
            <w:r w:rsidRPr="003670DC">
              <w:rPr>
                <w:sz w:val="22"/>
                <w:szCs w:val="22"/>
              </w:rPr>
              <w:t xml:space="preserve"> : </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w:t>
            </w:r>
            <w:r w:rsidRPr="003670DC">
              <w:rPr>
                <w:sz w:val="22"/>
                <w:szCs w:val="22"/>
              </w:rPr>
              <w:lastRenderedPageBreak/>
              <w:t>молодежной политики, муниципальные образовательные учреждения района</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bCs/>
                <w:sz w:val="22"/>
                <w:szCs w:val="22"/>
              </w:rPr>
            </w:pPr>
            <w:r w:rsidRPr="003670DC">
              <w:rPr>
                <w:bCs/>
                <w:sz w:val="22"/>
                <w:szCs w:val="22"/>
              </w:rPr>
              <w:t>15 978,3</w:t>
            </w:r>
          </w:p>
        </w:tc>
        <w:tc>
          <w:tcPr>
            <w:tcW w:w="1417" w:type="dxa"/>
            <w:hideMark/>
          </w:tcPr>
          <w:p w:rsidR="003A7F38" w:rsidRPr="003670DC" w:rsidRDefault="003A7F38" w:rsidP="003A7F38">
            <w:pPr>
              <w:rPr>
                <w:bCs/>
                <w:sz w:val="22"/>
                <w:szCs w:val="22"/>
              </w:rPr>
            </w:pPr>
            <w:r w:rsidRPr="003670DC">
              <w:rPr>
                <w:bCs/>
                <w:sz w:val="22"/>
                <w:szCs w:val="22"/>
              </w:rPr>
              <w:t>2 984,2</w:t>
            </w:r>
          </w:p>
        </w:tc>
        <w:tc>
          <w:tcPr>
            <w:tcW w:w="1418" w:type="dxa"/>
            <w:hideMark/>
          </w:tcPr>
          <w:p w:rsidR="003A7F38" w:rsidRPr="003670DC" w:rsidRDefault="003A7F38" w:rsidP="003A7F38">
            <w:pPr>
              <w:rPr>
                <w:bCs/>
                <w:sz w:val="22"/>
                <w:szCs w:val="22"/>
              </w:rPr>
            </w:pPr>
            <w:r w:rsidRPr="003670DC">
              <w:rPr>
                <w:bCs/>
                <w:sz w:val="22"/>
                <w:szCs w:val="22"/>
              </w:rPr>
              <w:t>2 984,2</w:t>
            </w:r>
          </w:p>
        </w:tc>
        <w:tc>
          <w:tcPr>
            <w:tcW w:w="1417" w:type="dxa"/>
            <w:hideMark/>
          </w:tcPr>
          <w:p w:rsidR="003A7F38" w:rsidRPr="003670DC" w:rsidRDefault="003A7F38" w:rsidP="003A7F38">
            <w:pPr>
              <w:rPr>
                <w:bCs/>
                <w:sz w:val="22"/>
                <w:szCs w:val="22"/>
              </w:rPr>
            </w:pPr>
            <w:r w:rsidRPr="003670DC">
              <w:rPr>
                <w:bCs/>
                <w:sz w:val="22"/>
                <w:szCs w:val="22"/>
              </w:rPr>
              <w:t>2 984,2</w:t>
            </w:r>
          </w:p>
        </w:tc>
        <w:tc>
          <w:tcPr>
            <w:tcW w:w="1417" w:type="dxa"/>
            <w:hideMark/>
          </w:tcPr>
          <w:p w:rsidR="003A7F38" w:rsidRPr="003670DC" w:rsidRDefault="003A7F38" w:rsidP="003A7F38">
            <w:pPr>
              <w:rPr>
                <w:bCs/>
                <w:sz w:val="22"/>
                <w:szCs w:val="22"/>
              </w:rPr>
            </w:pPr>
            <w:r w:rsidRPr="003670DC">
              <w:rPr>
                <w:bCs/>
                <w:sz w:val="22"/>
                <w:szCs w:val="22"/>
              </w:rPr>
              <w:t>2 984,2</w:t>
            </w:r>
          </w:p>
        </w:tc>
        <w:tc>
          <w:tcPr>
            <w:tcW w:w="1417" w:type="dxa"/>
            <w:hideMark/>
          </w:tcPr>
          <w:p w:rsidR="003A7F38" w:rsidRPr="003670DC" w:rsidRDefault="003A7F38" w:rsidP="003A7F38">
            <w:pPr>
              <w:rPr>
                <w:bCs/>
                <w:sz w:val="22"/>
                <w:szCs w:val="22"/>
              </w:rPr>
            </w:pPr>
            <w:r w:rsidRPr="003670DC">
              <w:rPr>
                <w:bCs/>
                <w:sz w:val="22"/>
                <w:szCs w:val="22"/>
              </w:rPr>
              <w:t>4 041,5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15 978,3</w:t>
            </w:r>
          </w:p>
        </w:tc>
        <w:tc>
          <w:tcPr>
            <w:tcW w:w="1417" w:type="dxa"/>
            <w:hideMark/>
          </w:tcPr>
          <w:p w:rsidR="003A7F38" w:rsidRPr="003670DC" w:rsidRDefault="003A7F38" w:rsidP="003A7F38">
            <w:pPr>
              <w:rPr>
                <w:sz w:val="22"/>
                <w:szCs w:val="22"/>
              </w:rPr>
            </w:pPr>
            <w:r w:rsidRPr="003670DC">
              <w:rPr>
                <w:sz w:val="22"/>
                <w:szCs w:val="22"/>
              </w:rPr>
              <w:t>2 984,2</w:t>
            </w:r>
          </w:p>
        </w:tc>
        <w:tc>
          <w:tcPr>
            <w:tcW w:w="1418" w:type="dxa"/>
            <w:hideMark/>
          </w:tcPr>
          <w:p w:rsidR="003A7F38" w:rsidRPr="003670DC" w:rsidRDefault="003A7F38" w:rsidP="003A7F38">
            <w:pPr>
              <w:rPr>
                <w:sz w:val="22"/>
                <w:szCs w:val="22"/>
              </w:rPr>
            </w:pPr>
            <w:r w:rsidRPr="003670DC">
              <w:rPr>
                <w:sz w:val="22"/>
                <w:szCs w:val="22"/>
              </w:rPr>
              <w:t>2 984,2</w:t>
            </w:r>
          </w:p>
        </w:tc>
        <w:tc>
          <w:tcPr>
            <w:tcW w:w="1417" w:type="dxa"/>
            <w:hideMark/>
          </w:tcPr>
          <w:p w:rsidR="003A7F38" w:rsidRPr="003670DC" w:rsidRDefault="003A7F38" w:rsidP="003A7F38">
            <w:pPr>
              <w:rPr>
                <w:sz w:val="22"/>
                <w:szCs w:val="22"/>
              </w:rPr>
            </w:pPr>
            <w:r w:rsidRPr="003670DC">
              <w:rPr>
                <w:sz w:val="22"/>
                <w:szCs w:val="22"/>
              </w:rPr>
              <w:t>2 984,2</w:t>
            </w:r>
          </w:p>
        </w:tc>
        <w:tc>
          <w:tcPr>
            <w:tcW w:w="1417" w:type="dxa"/>
            <w:hideMark/>
          </w:tcPr>
          <w:p w:rsidR="003A7F38" w:rsidRPr="003670DC" w:rsidRDefault="003A7F38" w:rsidP="003A7F38">
            <w:pPr>
              <w:rPr>
                <w:sz w:val="22"/>
                <w:szCs w:val="22"/>
              </w:rPr>
            </w:pPr>
            <w:r w:rsidRPr="003670DC">
              <w:rPr>
                <w:sz w:val="22"/>
                <w:szCs w:val="22"/>
              </w:rPr>
              <w:t>2 984,2</w:t>
            </w:r>
          </w:p>
        </w:tc>
        <w:tc>
          <w:tcPr>
            <w:tcW w:w="1417" w:type="dxa"/>
            <w:hideMark/>
          </w:tcPr>
          <w:p w:rsidR="003A7F38" w:rsidRPr="003670DC" w:rsidRDefault="003A7F38" w:rsidP="003A7F38">
            <w:pPr>
              <w:rPr>
                <w:sz w:val="22"/>
                <w:szCs w:val="22"/>
              </w:rPr>
            </w:pPr>
            <w:r w:rsidRPr="003670DC">
              <w:rPr>
                <w:sz w:val="22"/>
                <w:szCs w:val="22"/>
              </w:rPr>
              <w:t>4 041,5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1.7.4.2.2.</w:t>
            </w:r>
          </w:p>
        </w:tc>
        <w:tc>
          <w:tcPr>
            <w:tcW w:w="2126" w:type="dxa"/>
            <w:vMerge w:val="restart"/>
            <w:hideMark/>
          </w:tcPr>
          <w:p w:rsidR="003A7F38" w:rsidRPr="003670DC" w:rsidRDefault="003A7F38" w:rsidP="003A7F38">
            <w:pPr>
              <w:rPr>
                <w:sz w:val="22"/>
                <w:szCs w:val="22"/>
              </w:rPr>
            </w:pPr>
            <w:r w:rsidRPr="003670DC">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90 222,6</w:t>
            </w:r>
          </w:p>
        </w:tc>
        <w:tc>
          <w:tcPr>
            <w:tcW w:w="1417" w:type="dxa"/>
            <w:hideMark/>
          </w:tcPr>
          <w:p w:rsidR="003A7F38" w:rsidRPr="003670DC" w:rsidRDefault="003A7F38" w:rsidP="003A7F38">
            <w:pPr>
              <w:rPr>
                <w:sz w:val="22"/>
                <w:szCs w:val="22"/>
              </w:rPr>
            </w:pPr>
            <w:r w:rsidRPr="003670DC">
              <w:rPr>
                <w:sz w:val="22"/>
                <w:szCs w:val="22"/>
              </w:rPr>
              <w:t>17 642,1</w:t>
            </w:r>
          </w:p>
        </w:tc>
        <w:tc>
          <w:tcPr>
            <w:tcW w:w="1418" w:type="dxa"/>
            <w:hideMark/>
          </w:tcPr>
          <w:p w:rsidR="003A7F38" w:rsidRPr="003670DC" w:rsidRDefault="003A7F38" w:rsidP="003A7F38">
            <w:pPr>
              <w:rPr>
                <w:sz w:val="22"/>
                <w:szCs w:val="22"/>
              </w:rPr>
            </w:pPr>
            <w:r w:rsidRPr="003670DC">
              <w:rPr>
                <w:sz w:val="22"/>
                <w:szCs w:val="22"/>
              </w:rPr>
              <w:t>23 786,9</w:t>
            </w:r>
          </w:p>
        </w:tc>
        <w:tc>
          <w:tcPr>
            <w:tcW w:w="1417" w:type="dxa"/>
            <w:hideMark/>
          </w:tcPr>
          <w:p w:rsidR="003A7F38" w:rsidRPr="003670DC" w:rsidRDefault="003A7F38" w:rsidP="003A7F38">
            <w:pPr>
              <w:rPr>
                <w:sz w:val="22"/>
                <w:szCs w:val="22"/>
              </w:rPr>
            </w:pPr>
            <w:r w:rsidRPr="003670DC">
              <w:rPr>
                <w:sz w:val="22"/>
                <w:szCs w:val="22"/>
              </w:rPr>
              <w:t>24 396,8</w:t>
            </w:r>
          </w:p>
        </w:tc>
        <w:tc>
          <w:tcPr>
            <w:tcW w:w="1417" w:type="dxa"/>
            <w:hideMark/>
          </w:tcPr>
          <w:p w:rsidR="003A7F38" w:rsidRPr="003670DC" w:rsidRDefault="003A7F38" w:rsidP="003A7F38">
            <w:pPr>
              <w:rPr>
                <w:sz w:val="22"/>
                <w:szCs w:val="22"/>
              </w:rPr>
            </w:pPr>
            <w:r w:rsidRPr="003670DC">
              <w:rPr>
                <w:sz w:val="22"/>
                <w:szCs w:val="22"/>
              </w:rPr>
              <w:t>24 396,8</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35 313,5</w:t>
            </w:r>
          </w:p>
        </w:tc>
        <w:tc>
          <w:tcPr>
            <w:tcW w:w="1417" w:type="dxa"/>
            <w:hideMark/>
          </w:tcPr>
          <w:p w:rsidR="003A7F38" w:rsidRPr="003670DC" w:rsidRDefault="003A7F38" w:rsidP="003A7F38">
            <w:pPr>
              <w:rPr>
                <w:sz w:val="22"/>
                <w:szCs w:val="22"/>
              </w:rPr>
            </w:pPr>
            <w:r w:rsidRPr="003670DC">
              <w:rPr>
                <w:sz w:val="22"/>
                <w:szCs w:val="22"/>
              </w:rPr>
              <w:t>7 752,7</w:t>
            </w:r>
          </w:p>
        </w:tc>
        <w:tc>
          <w:tcPr>
            <w:tcW w:w="1418" w:type="dxa"/>
            <w:hideMark/>
          </w:tcPr>
          <w:p w:rsidR="003A7F38" w:rsidRPr="003670DC" w:rsidRDefault="003A7F38" w:rsidP="003A7F38">
            <w:pPr>
              <w:rPr>
                <w:sz w:val="22"/>
                <w:szCs w:val="22"/>
              </w:rPr>
            </w:pPr>
            <w:r w:rsidRPr="003670DC">
              <w:rPr>
                <w:sz w:val="22"/>
                <w:szCs w:val="22"/>
              </w:rPr>
              <w:t>9 427,9</w:t>
            </w:r>
          </w:p>
        </w:tc>
        <w:tc>
          <w:tcPr>
            <w:tcW w:w="1417" w:type="dxa"/>
            <w:hideMark/>
          </w:tcPr>
          <w:p w:rsidR="003A7F38" w:rsidRPr="003670DC" w:rsidRDefault="003A7F38" w:rsidP="003A7F38">
            <w:pPr>
              <w:rPr>
                <w:sz w:val="22"/>
                <w:szCs w:val="22"/>
              </w:rPr>
            </w:pPr>
            <w:r w:rsidRPr="003670DC">
              <w:rPr>
                <w:sz w:val="22"/>
                <w:szCs w:val="22"/>
              </w:rPr>
              <w:t>9 427,9</w:t>
            </w:r>
          </w:p>
        </w:tc>
        <w:tc>
          <w:tcPr>
            <w:tcW w:w="1417" w:type="dxa"/>
            <w:hideMark/>
          </w:tcPr>
          <w:p w:rsidR="003A7F38" w:rsidRPr="003670DC" w:rsidRDefault="003A7F38" w:rsidP="003A7F38">
            <w:pPr>
              <w:rPr>
                <w:sz w:val="22"/>
                <w:szCs w:val="22"/>
              </w:rPr>
            </w:pPr>
            <w:r w:rsidRPr="003670DC">
              <w:rPr>
                <w:sz w:val="22"/>
                <w:szCs w:val="22"/>
              </w:rPr>
              <w:t>8 705,0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44 060,9</w:t>
            </w:r>
          </w:p>
        </w:tc>
        <w:tc>
          <w:tcPr>
            <w:tcW w:w="1417" w:type="dxa"/>
            <w:hideMark/>
          </w:tcPr>
          <w:p w:rsidR="003A7F38" w:rsidRPr="003670DC" w:rsidRDefault="003A7F38" w:rsidP="003A7F38">
            <w:pPr>
              <w:rPr>
                <w:sz w:val="22"/>
                <w:szCs w:val="22"/>
              </w:rPr>
            </w:pPr>
            <w:r w:rsidRPr="003670DC">
              <w:rPr>
                <w:sz w:val="22"/>
                <w:szCs w:val="22"/>
              </w:rPr>
              <w:t>9 475,7</w:t>
            </w:r>
          </w:p>
        </w:tc>
        <w:tc>
          <w:tcPr>
            <w:tcW w:w="1418" w:type="dxa"/>
            <w:hideMark/>
          </w:tcPr>
          <w:p w:rsidR="003A7F38" w:rsidRPr="003670DC" w:rsidRDefault="003A7F38" w:rsidP="003A7F38">
            <w:pPr>
              <w:rPr>
                <w:sz w:val="22"/>
                <w:szCs w:val="22"/>
              </w:rPr>
            </w:pPr>
            <w:r w:rsidRPr="003670DC">
              <w:rPr>
                <w:sz w:val="22"/>
                <w:szCs w:val="22"/>
              </w:rPr>
              <w:t>11 523,0</w:t>
            </w:r>
          </w:p>
        </w:tc>
        <w:tc>
          <w:tcPr>
            <w:tcW w:w="1417" w:type="dxa"/>
            <w:hideMark/>
          </w:tcPr>
          <w:p w:rsidR="003A7F38" w:rsidRPr="003670DC" w:rsidRDefault="003A7F38" w:rsidP="003A7F38">
            <w:pPr>
              <w:rPr>
                <w:sz w:val="22"/>
                <w:szCs w:val="22"/>
              </w:rPr>
            </w:pPr>
            <w:r w:rsidRPr="003670DC">
              <w:rPr>
                <w:sz w:val="22"/>
                <w:szCs w:val="22"/>
              </w:rPr>
              <w:t>11 523,0</w:t>
            </w:r>
          </w:p>
        </w:tc>
        <w:tc>
          <w:tcPr>
            <w:tcW w:w="1417" w:type="dxa"/>
            <w:hideMark/>
          </w:tcPr>
          <w:p w:rsidR="003A7F38" w:rsidRPr="003670DC" w:rsidRDefault="003A7F38" w:rsidP="003A7F38">
            <w:pPr>
              <w:rPr>
                <w:sz w:val="22"/>
                <w:szCs w:val="22"/>
              </w:rPr>
            </w:pPr>
            <w:r w:rsidRPr="003670DC">
              <w:rPr>
                <w:sz w:val="22"/>
                <w:szCs w:val="22"/>
              </w:rPr>
              <w:t>11 539,2</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10 848,2</w:t>
            </w:r>
          </w:p>
        </w:tc>
        <w:tc>
          <w:tcPr>
            <w:tcW w:w="1417" w:type="dxa"/>
            <w:hideMark/>
          </w:tcPr>
          <w:p w:rsidR="003A7F38" w:rsidRPr="003670DC" w:rsidRDefault="003A7F38" w:rsidP="003A7F38">
            <w:pPr>
              <w:rPr>
                <w:sz w:val="22"/>
                <w:szCs w:val="22"/>
              </w:rPr>
            </w:pPr>
            <w:r w:rsidRPr="003670DC">
              <w:rPr>
                <w:sz w:val="22"/>
                <w:szCs w:val="22"/>
              </w:rPr>
              <w:t>413,7</w:t>
            </w:r>
          </w:p>
        </w:tc>
        <w:tc>
          <w:tcPr>
            <w:tcW w:w="1418" w:type="dxa"/>
            <w:hideMark/>
          </w:tcPr>
          <w:p w:rsidR="003A7F38" w:rsidRPr="003670DC" w:rsidRDefault="003A7F38" w:rsidP="003A7F38">
            <w:pPr>
              <w:rPr>
                <w:sz w:val="22"/>
                <w:szCs w:val="22"/>
              </w:rPr>
            </w:pPr>
            <w:r w:rsidRPr="003670DC">
              <w:rPr>
                <w:sz w:val="22"/>
                <w:szCs w:val="22"/>
              </w:rPr>
              <w:t>2 836,0</w:t>
            </w:r>
          </w:p>
        </w:tc>
        <w:tc>
          <w:tcPr>
            <w:tcW w:w="1417" w:type="dxa"/>
            <w:hideMark/>
          </w:tcPr>
          <w:p w:rsidR="003A7F38" w:rsidRPr="003670DC" w:rsidRDefault="003A7F38" w:rsidP="003A7F38">
            <w:pPr>
              <w:rPr>
                <w:sz w:val="22"/>
                <w:szCs w:val="22"/>
              </w:rPr>
            </w:pPr>
            <w:r w:rsidRPr="003670DC">
              <w:rPr>
                <w:sz w:val="22"/>
                <w:szCs w:val="22"/>
              </w:rPr>
              <w:t>3 445,9</w:t>
            </w:r>
          </w:p>
        </w:tc>
        <w:tc>
          <w:tcPr>
            <w:tcW w:w="1417" w:type="dxa"/>
            <w:hideMark/>
          </w:tcPr>
          <w:p w:rsidR="003A7F38" w:rsidRPr="003670DC" w:rsidRDefault="003A7F38" w:rsidP="003A7F38">
            <w:pPr>
              <w:rPr>
                <w:sz w:val="22"/>
                <w:szCs w:val="22"/>
              </w:rPr>
            </w:pPr>
            <w:r w:rsidRPr="003670DC">
              <w:rPr>
                <w:sz w:val="22"/>
                <w:szCs w:val="22"/>
              </w:rPr>
              <w:t>4 152,6</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1.7.4.2.3.</w:t>
            </w:r>
          </w:p>
        </w:tc>
        <w:tc>
          <w:tcPr>
            <w:tcW w:w="2126" w:type="dxa"/>
            <w:vMerge w:val="restart"/>
            <w:hideMark/>
          </w:tcPr>
          <w:p w:rsidR="003A7F38" w:rsidRPr="003670DC" w:rsidRDefault="003A7F38" w:rsidP="003A7F38">
            <w:pPr>
              <w:rPr>
                <w:sz w:val="22"/>
                <w:szCs w:val="22"/>
              </w:rPr>
            </w:pPr>
            <w:r w:rsidRPr="003670DC">
              <w:rPr>
                <w:sz w:val="22"/>
                <w:szCs w:val="22"/>
              </w:rPr>
              <w:t>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159 089,1</w:t>
            </w:r>
          </w:p>
        </w:tc>
        <w:tc>
          <w:tcPr>
            <w:tcW w:w="1417" w:type="dxa"/>
            <w:hideMark/>
          </w:tcPr>
          <w:p w:rsidR="003A7F38" w:rsidRPr="003670DC" w:rsidRDefault="003A7F38" w:rsidP="003A7F38">
            <w:pPr>
              <w:rPr>
                <w:sz w:val="22"/>
                <w:szCs w:val="22"/>
              </w:rPr>
            </w:pPr>
            <w:r w:rsidRPr="003670DC">
              <w:rPr>
                <w:sz w:val="22"/>
                <w:szCs w:val="22"/>
              </w:rPr>
              <w:t>38 159,4</w:t>
            </w:r>
          </w:p>
        </w:tc>
        <w:tc>
          <w:tcPr>
            <w:tcW w:w="1418" w:type="dxa"/>
            <w:hideMark/>
          </w:tcPr>
          <w:p w:rsidR="003A7F38" w:rsidRPr="003670DC" w:rsidRDefault="003A7F38" w:rsidP="003A7F38">
            <w:pPr>
              <w:rPr>
                <w:sz w:val="22"/>
                <w:szCs w:val="22"/>
              </w:rPr>
            </w:pPr>
            <w:r w:rsidRPr="003670DC">
              <w:rPr>
                <w:sz w:val="22"/>
                <w:szCs w:val="22"/>
              </w:rPr>
              <w:t>40 309,9</w:t>
            </w:r>
          </w:p>
        </w:tc>
        <w:tc>
          <w:tcPr>
            <w:tcW w:w="1417" w:type="dxa"/>
            <w:hideMark/>
          </w:tcPr>
          <w:p w:rsidR="003A7F38" w:rsidRPr="003670DC" w:rsidRDefault="003A7F38" w:rsidP="003A7F38">
            <w:pPr>
              <w:rPr>
                <w:sz w:val="22"/>
                <w:szCs w:val="22"/>
              </w:rPr>
            </w:pPr>
            <w:r w:rsidRPr="003670DC">
              <w:rPr>
                <w:sz w:val="22"/>
                <w:szCs w:val="22"/>
              </w:rPr>
              <w:t>40 309,9</w:t>
            </w:r>
          </w:p>
        </w:tc>
        <w:tc>
          <w:tcPr>
            <w:tcW w:w="1417" w:type="dxa"/>
            <w:hideMark/>
          </w:tcPr>
          <w:p w:rsidR="003A7F38" w:rsidRPr="003670DC" w:rsidRDefault="003A7F38" w:rsidP="003A7F38">
            <w:pPr>
              <w:rPr>
                <w:sz w:val="22"/>
                <w:szCs w:val="22"/>
              </w:rPr>
            </w:pPr>
            <w:r w:rsidRPr="003670DC">
              <w:rPr>
                <w:sz w:val="22"/>
                <w:szCs w:val="22"/>
              </w:rPr>
              <w:t>40 309,9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159 089,1</w:t>
            </w:r>
          </w:p>
        </w:tc>
        <w:tc>
          <w:tcPr>
            <w:tcW w:w="1417" w:type="dxa"/>
            <w:hideMark/>
          </w:tcPr>
          <w:p w:rsidR="003A7F38" w:rsidRPr="003670DC" w:rsidRDefault="003A7F38" w:rsidP="003A7F38">
            <w:pPr>
              <w:rPr>
                <w:sz w:val="22"/>
                <w:szCs w:val="22"/>
              </w:rPr>
            </w:pPr>
            <w:r w:rsidRPr="003670DC">
              <w:rPr>
                <w:sz w:val="22"/>
                <w:szCs w:val="22"/>
              </w:rPr>
              <w:t>38 159,4</w:t>
            </w:r>
          </w:p>
        </w:tc>
        <w:tc>
          <w:tcPr>
            <w:tcW w:w="1418" w:type="dxa"/>
            <w:hideMark/>
          </w:tcPr>
          <w:p w:rsidR="003A7F38" w:rsidRPr="003670DC" w:rsidRDefault="003A7F38" w:rsidP="003A7F38">
            <w:pPr>
              <w:rPr>
                <w:sz w:val="22"/>
                <w:szCs w:val="22"/>
              </w:rPr>
            </w:pPr>
            <w:r w:rsidRPr="003670DC">
              <w:rPr>
                <w:sz w:val="22"/>
                <w:szCs w:val="22"/>
              </w:rPr>
              <w:t>40 309,9</w:t>
            </w:r>
          </w:p>
        </w:tc>
        <w:tc>
          <w:tcPr>
            <w:tcW w:w="1417" w:type="dxa"/>
            <w:hideMark/>
          </w:tcPr>
          <w:p w:rsidR="003A7F38" w:rsidRPr="003670DC" w:rsidRDefault="003A7F38" w:rsidP="003A7F38">
            <w:pPr>
              <w:rPr>
                <w:sz w:val="22"/>
                <w:szCs w:val="22"/>
              </w:rPr>
            </w:pPr>
            <w:r w:rsidRPr="003670DC">
              <w:rPr>
                <w:sz w:val="22"/>
                <w:szCs w:val="22"/>
              </w:rPr>
              <w:t>40 309,9</w:t>
            </w:r>
          </w:p>
        </w:tc>
        <w:tc>
          <w:tcPr>
            <w:tcW w:w="1417" w:type="dxa"/>
            <w:hideMark/>
          </w:tcPr>
          <w:p w:rsidR="003A7F38" w:rsidRPr="003670DC" w:rsidRDefault="003A7F38" w:rsidP="003A7F38">
            <w:pPr>
              <w:rPr>
                <w:sz w:val="22"/>
                <w:szCs w:val="22"/>
              </w:rPr>
            </w:pPr>
            <w:r w:rsidRPr="003670DC">
              <w:rPr>
                <w:sz w:val="22"/>
                <w:szCs w:val="22"/>
              </w:rPr>
              <w:t>40 309,9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 xml:space="preserve">иные источники </w:t>
            </w:r>
            <w:r w:rsidRPr="003670DC">
              <w:rPr>
                <w:sz w:val="22"/>
                <w:szCs w:val="22"/>
              </w:rPr>
              <w:lastRenderedPageBreak/>
              <w:t>финансирования</w:t>
            </w:r>
          </w:p>
        </w:tc>
        <w:tc>
          <w:tcPr>
            <w:tcW w:w="1418" w:type="dxa"/>
            <w:hideMark/>
          </w:tcPr>
          <w:p w:rsidR="003A7F38" w:rsidRPr="003670DC" w:rsidRDefault="003A7F38" w:rsidP="003A7F38">
            <w:pPr>
              <w:rPr>
                <w:sz w:val="22"/>
                <w:szCs w:val="22"/>
              </w:rPr>
            </w:pPr>
            <w:r w:rsidRPr="003670DC">
              <w:rPr>
                <w:sz w:val="22"/>
                <w:szCs w:val="22"/>
              </w:rPr>
              <w:lastRenderedPageBreak/>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10"/>
        </w:trPr>
        <w:tc>
          <w:tcPr>
            <w:tcW w:w="1135" w:type="dxa"/>
            <w:vMerge w:val="restart"/>
            <w:hideMark/>
          </w:tcPr>
          <w:p w:rsidR="003A7F38" w:rsidRPr="003670DC" w:rsidRDefault="003A7F38" w:rsidP="003A7F38">
            <w:pPr>
              <w:rPr>
                <w:sz w:val="22"/>
                <w:szCs w:val="22"/>
              </w:rPr>
            </w:pPr>
            <w:r w:rsidRPr="003670DC">
              <w:rPr>
                <w:sz w:val="22"/>
                <w:szCs w:val="22"/>
              </w:rPr>
              <w:lastRenderedPageBreak/>
              <w:t>1.7.4.3</w:t>
            </w:r>
          </w:p>
        </w:tc>
        <w:tc>
          <w:tcPr>
            <w:tcW w:w="2126" w:type="dxa"/>
            <w:vMerge w:val="restart"/>
            <w:hideMark/>
          </w:tcPr>
          <w:p w:rsidR="003A7F38" w:rsidRPr="003670DC" w:rsidRDefault="003A7F38" w:rsidP="003A7F38">
            <w:pPr>
              <w:rPr>
                <w:sz w:val="22"/>
                <w:szCs w:val="22"/>
              </w:rPr>
            </w:pPr>
            <w:r w:rsidRPr="003670DC">
              <w:rPr>
                <w:sz w:val="22"/>
                <w:szCs w:val="22"/>
              </w:rPr>
              <w:t>Обеспечение организации предоставления дополнительного образования</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1 130 411,2</w:t>
            </w:r>
          </w:p>
        </w:tc>
        <w:tc>
          <w:tcPr>
            <w:tcW w:w="1417" w:type="dxa"/>
            <w:hideMark/>
          </w:tcPr>
          <w:p w:rsidR="003A7F38" w:rsidRPr="003670DC" w:rsidRDefault="003A7F38" w:rsidP="003A7F38">
            <w:pPr>
              <w:rPr>
                <w:bCs/>
                <w:sz w:val="22"/>
                <w:szCs w:val="22"/>
              </w:rPr>
            </w:pPr>
            <w:r w:rsidRPr="003670DC">
              <w:rPr>
                <w:bCs/>
                <w:sz w:val="22"/>
                <w:szCs w:val="22"/>
              </w:rPr>
              <w:t>88 047,2</w:t>
            </w:r>
          </w:p>
        </w:tc>
        <w:tc>
          <w:tcPr>
            <w:tcW w:w="1418" w:type="dxa"/>
            <w:hideMark/>
          </w:tcPr>
          <w:p w:rsidR="003A7F38" w:rsidRPr="003670DC" w:rsidRDefault="003A7F38" w:rsidP="003A7F38">
            <w:pPr>
              <w:rPr>
                <w:bCs/>
                <w:sz w:val="22"/>
                <w:szCs w:val="22"/>
              </w:rPr>
            </w:pPr>
            <w:r w:rsidRPr="003670DC">
              <w:rPr>
                <w:bCs/>
                <w:sz w:val="22"/>
                <w:szCs w:val="22"/>
              </w:rPr>
              <w:t>134 511,8</w:t>
            </w:r>
          </w:p>
        </w:tc>
        <w:tc>
          <w:tcPr>
            <w:tcW w:w="1417" w:type="dxa"/>
            <w:hideMark/>
          </w:tcPr>
          <w:p w:rsidR="003A7F38" w:rsidRPr="003670DC" w:rsidRDefault="003A7F38" w:rsidP="003A7F38">
            <w:pPr>
              <w:rPr>
                <w:bCs/>
                <w:sz w:val="22"/>
                <w:szCs w:val="22"/>
              </w:rPr>
            </w:pPr>
            <w:r w:rsidRPr="003670DC">
              <w:rPr>
                <w:bCs/>
                <w:sz w:val="22"/>
                <w:szCs w:val="22"/>
              </w:rPr>
              <w:t>142 722,9</w:t>
            </w:r>
          </w:p>
        </w:tc>
        <w:tc>
          <w:tcPr>
            <w:tcW w:w="1417" w:type="dxa"/>
            <w:hideMark/>
          </w:tcPr>
          <w:p w:rsidR="003A7F38" w:rsidRPr="003670DC" w:rsidRDefault="003A7F38" w:rsidP="003A7F38">
            <w:pPr>
              <w:rPr>
                <w:bCs/>
                <w:sz w:val="22"/>
                <w:szCs w:val="22"/>
              </w:rPr>
            </w:pPr>
            <w:r w:rsidRPr="003670DC">
              <w:rPr>
                <w:bCs/>
                <w:sz w:val="22"/>
                <w:szCs w:val="22"/>
              </w:rPr>
              <w:t>127 521,5</w:t>
            </w:r>
          </w:p>
        </w:tc>
        <w:tc>
          <w:tcPr>
            <w:tcW w:w="1417" w:type="dxa"/>
            <w:hideMark/>
          </w:tcPr>
          <w:p w:rsidR="003A7F38" w:rsidRPr="003670DC" w:rsidRDefault="003A7F38" w:rsidP="003A7F38">
            <w:pPr>
              <w:rPr>
                <w:bCs/>
                <w:sz w:val="22"/>
                <w:szCs w:val="22"/>
              </w:rPr>
            </w:pPr>
            <w:r w:rsidRPr="003670DC">
              <w:rPr>
                <w:bCs/>
                <w:sz w:val="22"/>
                <w:szCs w:val="22"/>
              </w:rPr>
              <w:t>637 607,7</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73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1 129 419,3</w:t>
            </w:r>
          </w:p>
        </w:tc>
        <w:tc>
          <w:tcPr>
            <w:tcW w:w="1417" w:type="dxa"/>
            <w:hideMark/>
          </w:tcPr>
          <w:p w:rsidR="003A7F38" w:rsidRPr="003670DC" w:rsidRDefault="003A7F38" w:rsidP="003A7F38">
            <w:pPr>
              <w:rPr>
                <w:sz w:val="22"/>
                <w:szCs w:val="22"/>
              </w:rPr>
            </w:pPr>
            <w:r w:rsidRPr="003670DC">
              <w:rPr>
                <w:sz w:val="22"/>
                <w:szCs w:val="22"/>
              </w:rPr>
              <w:t>87 870,1</w:t>
            </w:r>
          </w:p>
        </w:tc>
        <w:tc>
          <w:tcPr>
            <w:tcW w:w="1418" w:type="dxa"/>
            <w:hideMark/>
          </w:tcPr>
          <w:p w:rsidR="003A7F38" w:rsidRPr="003670DC" w:rsidRDefault="003A7F38" w:rsidP="003A7F38">
            <w:pPr>
              <w:rPr>
                <w:sz w:val="22"/>
                <w:szCs w:val="22"/>
              </w:rPr>
            </w:pPr>
            <w:r w:rsidRPr="003670DC">
              <w:rPr>
                <w:sz w:val="22"/>
                <w:szCs w:val="22"/>
              </w:rPr>
              <w:t>134 136,4</w:t>
            </w:r>
          </w:p>
        </w:tc>
        <w:tc>
          <w:tcPr>
            <w:tcW w:w="1417" w:type="dxa"/>
            <w:hideMark/>
          </w:tcPr>
          <w:p w:rsidR="003A7F38" w:rsidRPr="003670DC" w:rsidRDefault="003A7F38" w:rsidP="003A7F38">
            <w:pPr>
              <w:rPr>
                <w:sz w:val="22"/>
                <w:szCs w:val="22"/>
              </w:rPr>
            </w:pPr>
            <w:r w:rsidRPr="003670DC">
              <w:rPr>
                <w:sz w:val="22"/>
                <w:szCs w:val="22"/>
              </w:rPr>
              <w:t>142 660,2</w:t>
            </w:r>
          </w:p>
        </w:tc>
        <w:tc>
          <w:tcPr>
            <w:tcW w:w="1417" w:type="dxa"/>
            <w:hideMark/>
          </w:tcPr>
          <w:p w:rsidR="003A7F38" w:rsidRPr="003670DC" w:rsidRDefault="003A7F38" w:rsidP="003A7F38">
            <w:pPr>
              <w:rPr>
                <w:sz w:val="22"/>
                <w:szCs w:val="22"/>
              </w:rPr>
            </w:pPr>
            <w:r w:rsidRPr="003670DC">
              <w:rPr>
                <w:sz w:val="22"/>
                <w:szCs w:val="22"/>
              </w:rPr>
              <w:t>127 458,8</w:t>
            </w:r>
          </w:p>
        </w:tc>
        <w:tc>
          <w:tcPr>
            <w:tcW w:w="1417" w:type="dxa"/>
            <w:hideMark/>
          </w:tcPr>
          <w:p w:rsidR="003A7F38" w:rsidRPr="003670DC" w:rsidRDefault="003A7F38" w:rsidP="003A7F38">
            <w:pPr>
              <w:rPr>
                <w:sz w:val="22"/>
                <w:szCs w:val="22"/>
              </w:rPr>
            </w:pPr>
            <w:r w:rsidRPr="003670DC">
              <w:rPr>
                <w:sz w:val="22"/>
                <w:szCs w:val="22"/>
              </w:rPr>
              <w:t>637 293,9</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992,0</w:t>
            </w:r>
          </w:p>
        </w:tc>
        <w:tc>
          <w:tcPr>
            <w:tcW w:w="1417" w:type="dxa"/>
            <w:hideMark/>
          </w:tcPr>
          <w:p w:rsidR="003A7F38" w:rsidRPr="003670DC" w:rsidRDefault="003A7F38" w:rsidP="003A7F38">
            <w:pPr>
              <w:rPr>
                <w:sz w:val="22"/>
                <w:szCs w:val="22"/>
              </w:rPr>
            </w:pPr>
            <w:r w:rsidRPr="003670DC">
              <w:rPr>
                <w:sz w:val="22"/>
                <w:szCs w:val="22"/>
              </w:rPr>
              <w:t>177,1</w:t>
            </w:r>
          </w:p>
        </w:tc>
        <w:tc>
          <w:tcPr>
            <w:tcW w:w="1418" w:type="dxa"/>
            <w:hideMark/>
          </w:tcPr>
          <w:p w:rsidR="003A7F38" w:rsidRPr="003670DC" w:rsidRDefault="003A7F38" w:rsidP="003A7F38">
            <w:pPr>
              <w:rPr>
                <w:sz w:val="22"/>
                <w:szCs w:val="22"/>
              </w:rPr>
            </w:pPr>
            <w:r w:rsidRPr="003670DC">
              <w:rPr>
                <w:sz w:val="22"/>
                <w:szCs w:val="22"/>
              </w:rPr>
              <w:t>375,5</w:t>
            </w:r>
          </w:p>
        </w:tc>
        <w:tc>
          <w:tcPr>
            <w:tcW w:w="1417" w:type="dxa"/>
            <w:hideMark/>
          </w:tcPr>
          <w:p w:rsidR="003A7F38" w:rsidRPr="003670DC" w:rsidRDefault="003A7F38" w:rsidP="003A7F38">
            <w:pPr>
              <w:rPr>
                <w:sz w:val="22"/>
                <w:szCs w:val="22"/>
              </w:rPr>
            </w:pPr>
            <w:r w:rsidRPr="003670DC">
              <w:rPr>
                <w:sz w:val="22"/>
                <w:szCs w:val="22"/>
              </w:rPr>
              <w:t>62,8</w:t>
            </w:r>
          </w:p>
        </w:tc>
        <w:tc>
          <w:tcPr>
            <w:tcW w:w="1417" w:type="dxa"/>
            <w:hideMark/>
          </w:tcPr>
          <w:p w:rsidR="003A7F38" w:rsidRPr="003670DC" w:rsidRDefault="003A7F38" w:rsidP="003A7F38">
            <w:pPr>
              <w:rPr>
                <w:sz w:val="22"/>
                <w:szCs w:val="22"/>
              </w:rPr>
            </w:pPr>
            <w:r w:rsidRPr="003670DC">
              <w:rPr>
                <w:sz w:val="22"/>
                <w:szCs w:val="22"/>
              </w:rPr>
              <w:t>62,8</w:t>
            </w:r>
          </w:p>
        </w:tc>
        <w:tc>
          <w:tcPr>
            <w:tcW w:w="1417" w:type="dxa"/>
            <w:hideMark/>
          </w:tcPr>
          <w:p w:rsidR="003A7F38" w:rsidRPr="003670DC" w:rsidRDefault="003A7F38" w:rsidP="003A7F38">
            <w:pPr>
              <w:rPr>
                <w:sz w:val="22"/>
                <w:szCs w:val="22"/>
              </w:rPr>
            </w:pPr>
            <w:r w:rsidRPr="003670DC">
              <w:rPr>
                <w:sz w:val="22"/>
                <w:szCs w:val="22"/>
              </w:rPr>
              <w:t>313,9</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1.7.5</w:t>
            </w:r>
          </w:p>
        </w:tc>
        <w:tc>
          <w:tcPr>
            <w:tcW w:w="2126" w:type="dxa"/>
            <w:vMerge w:val="restart"/>
            <w:hideMark/>
          </w:tcPr>
          <w:p w:rsidR="003A7F38" w:rsidRPr="003670DC" w:rsidRDefault="003A7F38" w:rsidP="003A7F38">
            <w:pPr>
              <w:rPr>
                <w:sz w:val="22"/>
                <w:szCs w:val="22"/>
              </w:rPr>
            </w:pPr>
            <w:r w:rsidRPr="003670DC">
              <w:rPr>
                <w:sz w:val="22"/>
                <w:szCs w:val="22"/>
              </w:rPr>
              <w:t>Обеспечение организационно-методического и психолого-медико-педагогического сопровождения деятельности муниципальных образовательных учреждений, проведение мероприятий по обеспечению эффективной системы по социализации и самореализации молодежи, развитию потенциала молодежи</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44 596,2</w:t>
            </w:r>
          </w:p>
        </w:tc>
        <w:tc>
          <w:tcPr>
            <w:tcW w:w="1417" w:type="dxa"/>
            <w:hideMark/>
          </w:tcPr>
          <w:p w:rsidR="003A7F38" w:rsidRPr="003670DC" w:rsidRDefault="003A7F38" w:rsidP="003A7F38">
            <w:pPr>
              <w:rPr>
                <w:bCs/>
                <w:sz w:val="22"/>
                <w:szCs w:val="22"/>
              </w:rPr>
            </w:pPr>
            <w:r w:rsidRPr="003670DC">
              <w:rPr>
                <w:bCs/>
                <w:sz w:val="22"/>
                <w:szCs w:val="22"/>
              </w:rPr>
              <w:t>44 596,2</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44 596,2</w:t>
            </w:r>
          </w:p>
        </w:tc>
        <w:tc>
          <w:tcPr>
            <w:tcW w:w="1417" w:type="dxa"/>
            <w:hideMark/>
          </w:tcPr>
          <w:p w:rsidR="003A7F38" w:rsidRPr="003670DC" w:rsidRDefault="003A7F38" w:rsidP="003A7F38">
            <w:pPr>
              <w:rPr>
                <w:sz w:val="22"/>
                <w:szCs w:val="22"/>
              </w:rPr>
            </w:pPr>
            <w:r w:rsidRPr="003670DC">
              <w:rPr>
                <w:sz w:val="22"/>
                <w:szCs w:val="22"/>
              </w:rPr>
              <w:t>44 596,2</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1.7.6.</w:t>
            </w:r>
          </w:p>
        </w:tc>
        <w:tc>
          <w:tcPr>
            <w:tcW w:w="2126" w:type="dxa"/>
            <w:vMerge w:val="restart"/>
            <w:hideMark/>
          </w:tcPr>
          <w:p w:rsidR="003A7F38" w:rsidRPr="003670DC" w:rsidRDefault="003A7F38" w:rsidP="003A7F38">
            <w:pPr>
              <w:rPr>
                <w:sz w:val="22"/>
                <w:szCs w:val="22"/>
              </w:rPr>
            </w:pPr>
            <w:r w:rsidRPr="003670DC">
              <w:rPr>
                <w:sz w:val="22"/>
                <w:szCs w:val="22"/>
              </w:rPr>
              <w:t xml:space="preserve">Создание условий для </w:t>
            </w:r>
            <w:r w:rsidRPr="003670DC">
              <w:rPr>
                <w:sz w:val="22"/>
                <w:szCs w:val="22"/>
              </w:rPr>
              <w:lastRenderedPageBreak/>
              <w:t>функционирования и обеспечения системы персонифицированного финансирования дополнительного образования детей</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управление образования и </w:t>
            </w:r>
            <w:r w:rsidRPr="003670DC">
              <w:rPr>
                <w:sz w:val="22"/>
                <w:szCs w:val="22"/>
              </w:rPr>
              <w:lastRenderedPageBreak/>
              <w:t>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sz w:val="22"/>
                <w:szCs w:val="22"/>
              </w:rPr>
            </w:pPr>
            <w:r w:rsidRPr="003670DC">
              <w:rPr>
                <w:sz w:val="22"/>
                <w:szCs w:val="22"/>
              </w:rPr>
              <w:t>14 910,7</w:t>
            </w:r>
          </w:p>
        </w:tc>
        <w:tc>
          <w:tcPr>
            <w:tcW w:w="1417" w:type="dxa"/>
            <w:hideMark/>
          </w:tcPr>
          <w:p w:rsidR="003A7F38" w:rsidRPr="003670DC" w:rsidRDefault="003A7F38" w:rsidP="003A7F38">
            <w:pPr>
              <w:rPr>
                <w:sz w:val="22"/>
                <w:szCs w:val="22"/>
              </w:rPr>
            </w:pPr>
            <w:r w:rsidRPr="003670DC">
              <w:rPr>
                <w:sz w:val="22"/>
                <w:szCs w:val="22"/>
              </w:rPr>
              <w:t>5 864,4</w:t>
            </w:r>
          </w:p>
        </w:tc>
        <w:tc>
          <w:tcPr>
            <w:tcW w:w="1418" w:type="dxa"/>
            <w:hideMark/>
          </w:tcPr>
          <w:p w:rsidR="003A7F38" w:rsidRPr="003670DC" w:rsidRDefault="003A7F38" w:rsidP="003A7F38">
            <w:pPr>
              <w:rPr>
                <w:sz w:val="22"/>
                <w:szCs w:val="22"/>
              </w:rPr>
            </w:pPr>
            <w:r w:rsidRPr="003670DC">
              <w:rPr>
                <w:sz w:val="22"/>
                <w:szCs w:val="22"/>
              </w:rPr>
              <w:t>9 046,3</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14 910,7</w:t>
            </w:r>
          </w:p>
        </w:tc>
        <w:tc>
          <w:tcPr>
            <w:tcW w:w="1417" w:type="dxa"/>
            <w:hideMark/>
          </w:tcPr>
          <w:p w:rsidR="003A7F38" w:rsidRPr="003670DC" w:rsidRDefault="003A7F38" w:rsidP="003A7F38">
            <w:pPr>
              <w:rPr>
                <w:sz w:val="22"/>
                <w:szCs w:val="22"/>
              </w:rPr>
            </w:pPr>
            <w:r w:rsidRPr="003670DC">
              <w:rPr>
                <w:sz w:val="22"/>
                <w:szCs w:val="22"/>
              </w:rPr>
              <w:t>5 864,4</w:t>
            </w:r>
          </w:p>
        </w:tc>
        <w:tc>
          <w:tcPr>
            <w:tcW w:w="1418" w:type="dxa"/>
            <w:hideMark/>
          </w:tcPr>
          <w:p w:rsidR="003A7F38" w:rsidRPr="003670DC" w:rsidRDefault="003A7F38" w:rsidP="003A7F38">
            <w:pPr>
              <w:rPr>
                <w:sz w:val="22"/>
                <w:szCs w:val="22"/>
              </w:rPr>
            </w:pPr>
            <w:r w:rsidRPr="003670DC">
              <w:rPr>
                <w:sz w:val="22"/>
                <w:szCs w:val="22"/>
              </w:rPr>
              <w:t>9 046,3</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1.7.7</w:t>
            </w:r>
          </w:p>
        </w:tc>
        <w:tc>
          <w:tcPr>
            <w:tcW w:w="2126" w:type="dxa"/>
            <w:vMerge w:val="restart"/>
            <w:hideMark/>
          </w:tcPr>
          <w:p w:rsidR="003A7F38" w:rsidRPr="003670DC" w:rsidRDefault="003A7F38" w:rsidP="003A7F38">
            <w:pPr>
              <w:rPr>
                <w:sz w:val="22"/>
                <w:szCs w:val="22"/>
              </w:rPr>
            </w:pPr>
            <w:r w:rsidRPr="003670DC">
              <w:rPr>
                <w:sz w:val="22"/>
                <w:szCs w:val="22"/>
              </w:rPr>
              <w:t>Реализация проектов инициативного бюджетирования «Народная инициатива»</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1.7.8</w:t>
            </w:r>
          </w:p>
        </w:tc>
        <w:tc>
          <w:tcPr>
            <w:tcW w:w="2126" w:type="dxa"/>
            <w:vMerge w:val="restart"/>
            <w:hideMark/>
          </w:tcPr>
          <w:p w:rsidR="003A7F38" w:rsidRPr="003670DC" w:rsidRDefault="003A7F38" w:rsidP="003A7F38">
            <w:pPr>
              <w:rPr>
                <w:sz w:val="22"/>
                <w:szCs w:val="22"/>
              </w:rPr>
            </w:pPr>
            <w:r w:rsidRPr="003670DC">
              <w:rPr>
                <w:sz w:val="22"/>
                <w:szCs w:val="22"/>
              </w:rPr>
              <w:t>Обеспечение комплексной безопасности и комфортных условий образовательного процесса в дошкольном, общем и дополнительном образовании</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5 550,0</w:t>
            </w:r>
          </w:p>
        </w:tc>
        <w:tc>
          <w:tcPr>
            <w:tcW w:w="1417" w:type="dxa"/>
            <w:hideMark/>
          </w:tcPr>
          <w:p w:rsidR="003A7F38" w:rsidRPr="003670DC" w:rsidRDefault="003A7F38" w:rsidP="003A7F38">
            <w:pPr>
              <w:rPr>
                <w:bCs/>
                <w:sz w:val="22"/>
                <w:szCs w:val="22"/>
              </w:rPr>
            </w:pPr>
            <w:r w:rsidRPr="003670DC">
              <w:rPr>
                <w:bCs/>
                <w:sz w:val="22"/>
                <w:szCs w:val="22"/>
              </w:rPr>
              <w:t>600,0</w:t>
            </w:r>
          </w:p>
        </w:tc>
        <w:tc>
          <w:tcPr>
            <w:tcW w:w="1418" w:type="dxa"/>
            <w:hideMark/>
          </w:tcPr>
          <w:p w:rsidR="003A7F38" w:rsidRPr="003670DC" w:rsidRDefault="003A7F38" w:rsidP="003A7F38">
            <w:pPr>
              <w:rPr>
                <w:bCs/>
                <w:sz w:val="22"/>
                <w:szCs w:val="22"/>
              </w:rPr>
            </w:pPr>
            <w:r w:rsidRPr="003670DC">
              <w:rPr>
                <w:bCs/>
                <w:sz w:val="22"/>
                <w:szCs w:val="22"/>
              </w:rPr>
              <w:t>750,0</w:t>
            </w:r>
          </w:p>
        </w:tc>
        <w:tc>
          <w:tcPr>
            <w:tcW w:w="1417" w:type="dxa"/>
            <w:hideMark/>
          </w:tcPr>
          <w:p w:rsidR="003A7F38" w:rsidRPr="003670DC" w:rsidRDefault="003A7F38" w:rsidP="003A7F38">
            <w:pPr>
              <w:rPr>
                <w:bCs/>
                <w:sz w:val="22"/>
                <w:szCs w:val="22"/>
              </w:rPr>
            </w:pPr>
            <w:r w:rsidRPr="003670DC">
              <w:rPr>
                <w:bCs/>
                <w:sz w:val="22"/>
                <w:szCs w:val="22"/>
              </w:rPr>
              <w:t>600,0</w:t>
            </w:r>
          </w:p>
        </w:tc>
        <w:tc>
          <w:tcPr>
            <w:tcW w:w="1417" w:type="dxa"/>
            <w:hideMark/>
          </w:tcPr>
          <w:p w:rsidR="003A7F38" w:rsidRPr="003670DC" w:rsidRDefault="003A7F38" w:rsidP="003A7F38">
            <w:pPr>
              <w:rPr>
                <w:bCs/>
                <w:sz w:val="22"/>
                <w:szCs w:val="22"/>
              </w:rPr>
            </w:pPr>
            <w:r w:rsidRPr="003670DC">
              <w:rPr>
                <w:bCs/>
                <w:sz w:val="22"/>
                <w:szCs w:val="22"/>
              </w:rPr>
              <w:t>600,0</w:t>
            </w:r>
          </w:p>
        </w:tc>
        <w:tc>
          <w:tcPr>
            <w:tcW w:w="1417" w:type="dxa"/>
            <w:hideMark/>
          </w:tcPr>
          <w:p w:rsidR="003A7F38" w:rsidRPr="003670DC" w:rsidRDefault="003A7F38" w:rsidP="003A7F38">
            <w:pPr>
              <w:rPr>
                <w:bCs/>
                <w:sz w:val="22"/>
                <w:szCs w:val="22"/>
              </w:rPr>
            </w:pPr>
            <w:r w:rsidRPr="003670DC">
              <w:rPr>
                <w:bCs/>
                <w:sz w:val="22"/>
                <w:szCs w:val="22"/>
              </w:rPr>
              <w:t>3 000,0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5 550,0</w:t>
            </w:r>
          </w:p>
        </w:tc>
        <w:tc>
          <w:tcPr>
            <w:tcW w:w="1417" w:type="dxa"/>
            <w:hideMark/>
          </w:tcPr>
          <w:p w:rsidR="003A7F38" w:rsidRPr="003670DC" w:rsidRDefault="003A7F38" w:rsidP="003A7F38">
            <w:pPr>
              <w:rPr>
                <w:sz w:val="22"/>
                <w:szCs w:val="22"/>
              </w:rPr>
            </w:pPr>
            <w:r w:rsidRPr="003670DC">
              <w:rPr>
                <w:sz w:val="22"/>
                <w:szCs w:val="22"/>
              </w:rPr>
              <w:t>600,0</w:t>
            </w:r>
          </w:p>
        </w:tc>
        <w:tc>
          <w:tcPr>
            <w:tcW w:w="1418" w:type="dxa"/>
            <w:hideMark/>
          </w:tcPr>
          <w:p w:rsidR="003A7F38" w:rsidRPr="003670DC" w:rsidRDefault="003A7F38" w:rsidP="003A7F38">
            <w:pPr>
              <w:rPr>
                <w:sz w:val="22"/>
                <w:szCs w:val="22"/>
              </w:rPr>
            </w:pPr>
            <w:r w:rsidRPr="003670DC">
              <w:rPr>
                <w:sz w:val="22"/>
                <w:szCs w:val="22"/>
              </w:rPr>
              <w:t>750,0</w:t>
            </w:r>
          </w:p>
        </w:tc>
        <w:tc>
          <w:tcPr>
            <w:tcW w:w="1417" w:type="dxa"/>
            <w:hideMark/>
          </w:tcPr>
          <w:p w:rsidR="003A7F38" w:rsidRPr="003670DC" w:rsidRDefault="003A7F38" w:rsidP="003A7F38">
            <w:pPr>
              <w:rPr>
                <w:sz w:val="22"/>
                <w:szCs w:val="22"/>
              </w:rPr>
            </w:pPr>
            <w:r w:rsidRPr="003670DC">
              <w:rPr>
                <w:sz w:val="22"/>
                <w:szCs w:val="22"/>
              </w:rPr>
              <w:t>600,0</w:t>
            </w:r>
          </w:p>
        </w:tc>
        <w:tc>
          <w:tcPr>
            <w:tcW w:w="1417" w:type="dxa"/>
            <w:hideMark/>
          </w:tcPr>
          <w:p w:rsidR="003A7F38" w:rsidRPr="003670DC" w:rsidRDefault="003A7F38" w:rsidP="003A7F38">
            <w:pPr>
              <w:rPr>
                <w:sz w:val="22"/>
                <w:szCs w:val="22"/>
              </w:rPr>
            </w:pPr>
            <w:r w:rsidRPr="003670DC">
              <w:rPr>
                <w:sz w:val="22"/>
                <w:szCs w:val="22"/>
              </w:rPr>
              <w:t>600,0</w:t>
            </w:r>
          </w:p>
        </w:tc>
        <w:tc>
          <w:tcPr>
            <w:tcW w:w="1417" w:type="dxa"/>
            <w:hideMark/>
          </w:tcPr>
          <w:p w:rsidR="003A7F38" w:rsidRPr="003670DC" w:rsidRDefault="003A7F38" w:rsidP="003A7F38">
            <w:pPr>
              <w:rPr>
                <w:sz w:val="22"/>
                <w:szCs w:val="22"/>
              </w:rPr>
            </w:pPr>
            <w:r w:rsidRPr="003670DC">
              <w:rPr>
                <w:sz w:val="22"/>
                <w:szCs w:val="22"/>
              </w:rPr>
              <w:t>3 000,0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450"/>
        </w:trPr>
        <w:tc>
          <w:tcPr>
            <w:tcW w:w="5529" w:type="dxa"/>
            <w:gridSpan w:val="3"/>
            <w:vMerge w:val="restart"/>
            <w:hideMark/>
          </w:tcPr>
          <w:p w:rsidR="003A7F38" w:rsidRPr="003670DC" w:rsidRDefault="003A7F38">
            <w:pPr>
              <w:rPr>
                <w:sz w:val="22"/>
                <w:szCs w:val="22"/>
              </w:rPr>
            </w:pPr>
            <w:r w:rsidRPr="003670DC">
              <w:rPr>
                <w:sz w:val="22"/>
                <w:szCs w:val="22"/>
              </w:rPr>
              <w:t>Итого по подпрограмме 1</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10 772 367,5</w:t>
            </w:r>
          </w:p>
        </w:tc>
        <w:tc>
          <w:tcPr>
            <w:tcW w:w="1417" w:type="dxa"/>
            <w:hideMark/>
          </w:tcPr>
          <w:p w:rsidR="003A7F38" w:rsidRPr="003670DC" w:rsidRDefault="003A7F38" w:rsidP="003A7F38">
            <w:pPr>
              <w:rPr>
                <w:bCs/>
                <w:sz w:val="22"/>
                <w:szCs w:val="22"/>
              </w:rPr>
            </w:pPr>
            <w:r w:rsidRPr="003670DC">
              <w:rPr>
                <w:bCs/>
                <w:sz w:val="22"/>
                <w:szCs w:val="22"/>
              </w:rPr>
              <w:t>2 069 829,3</w:t>
            </w:r>
          </w:p>
        </w:tc>
        <w:tc>
          <w:tcPr>
            <w:tcW w:w="1418" w:type="dxa"/>
            <w:hideMark/>
          </w:tcPr>
          <w:p w:rsidR="003A7F38" w:rsidRPr="003670DC" w:rsidRDefault="003A7F38" w:rsidP="003A7F38">
            <w:pPr>
              <w:rPr>
                <w:bCs/>
                <w:sz w:val="22"/>
                <w:szCs w:val="22"/>
              </w:rPr>
            </w:pPr>
            <w:r w:rsidRPr="003670DC">
              <w:rPr>
                <w:bCs/>
                <w:sz w:val="22"/>
                <w:szCs w:val="22"/>
              </w:rPr>
              <w:t>2 145 578,6</w:t>
            </w:r>
          </w:p>
        </w:tc>
        <w:tc>
          <w:tcPr>
            <w:tcW w:w="1417" w:type="dxa"/>
            <w:hideMark/>
          </w:tcPr>
          <w:p w:rsidR="003A7F38" w:rsidRPr="003670DC" w:rsidRDefault="003A7F38" w:rsidP="003A7F38">
            <w:pPr>
              <w:rPr>
                <w:bCs/>
                <w:sz w:val="22"/>
                <w:szCs w:val="22"/>
              </w:rPr>
            </w:pPr>
            <w:r w:rsidRPr="003670DC">
              <w:rPr>
                <w:bCs/>
                <w:sz w:val="22"/>
                <w:szCs w:val="22"/>
              </w:rPr>
              <w:t>2 079 292,8</w:t>
            </w:r>
          </w:p>
        </w:tc>
        <w:tc>
          <w:tcPr>
            <w:tcW w:w="1417" w:type="dxa"/>
            <w:hideMark/>
          </w:tcPr>
          <w:p w:rsidR="003A7F38" w:rsidRPr="003670DC" w:rsidRDefault="003A7F38" w:rsidP="003A7F38">
            <w:pPr>
              <w:rPr>
                <w:bCs/>
                <w:sz w:val="22"/>
                <w:szCs w:val="22"/>
              </w:rPr>
            </w:pPr>
            <w:r w:rsidRPr="003670DC">
              <w:rPr>
                <w:bCs/>
                <w:sz w:val="22"/>
                <w:szCs w:val="22"/>
              </w:rPr>
              <w:t>2 064 341,3</w:t>
            </w:r>
          </w:p>
        </w:tc>
        <w:tc>
          <w:tcPr>
            <w:tcW w:w="1417" w:type="dxa"/>
            <w:hideMark/>
          </w:tcPr>
          <w:p w:rsidR="003A7F38" w:rsidRPr="003670DC" w:rsidRDefault="003A7F38" w:rsidP="003A7F38">
            <w:pPr>
              <w:rPr>
                <w:bCs/>
                <w:sz w:val="22"/>
                <w:szCs w:val="22"/>
              </w:rPr>
            </w:pPr>
            <w:r w:rsidRPr="003670DC">
              <w:rPr>
                <w:bCs/>
                <w:sz w:val="22"/>
                <w:szCs w:val="22"/>
              </w:rPr>
              <w:t>2 413 325,6</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195 540,6</w:t>
            </w:r>
          </w:p>
        </w:tc>
        <w:tc>
          <w:tcPr>
            <w:tcW w:w="1417" w:type="dxa"/>
            <w:hideMark/>
          </w:tcPr>
          <w:p w:rsidR="003A7F38" w:rsidRPr="003670DC" w:rsidRDefault="003A7F38" w:rsidP="003A7F38">
            <w:pPr>
              <w:rPr>
                <w:sz w:val="22"/>
                <w:szCs w:val="22"/>
              </w:rPr>
            </w:pPr>
            <w:r w:rsidRPr="003670DC">
              <w:rPr>
                <w:sz w:val="22"/>
                <w:szCs w:val="22"/>
              </w:rPr>
              <w:t>46 021,5</w:t>
            </w:r>
          </w:p>
        </w:tc>
        <w:tc>
          <w:tcPr>
            <w:tcW w:w="1418" w:type="dxa"/>
            <w:hideMark/>
          </w:tcPr>
          <w:p w:rsidR="003A7F38" w:rsidRPr="003670DC" w:rsidRDefault="003A7F38" w:rsidP="003A7F38">
            <w:pPr>
              <w:rPr>
                <w:sz w:val="22"/>
                <w:szCs w:val="22"/>
              </w:rPr>
            </w:pPr>
            <w:r w:rsidRPr="003670DC">
              <w:rPr>
                <w:sz w:val="22"/>
                <w:szCs w:val="22"/>
              </w:rPr>
              <w:t>50 084,0</w:t>
            </w:r>
          </w:p>
        </w:tc>
        <w:tc>
          <w:tcPr>
            <w:tcW w:w="1417" w:type="dxa"/>
            <w:hideMark/>
          </w:tcPr>
          <w:p w:rsidR="003A7F38" w:rsidRPr="003670DC" w:rsidRDefault="003A7F38" w:rsidP="003A7F38">
            <w:pPr>
              <w:rPr>
                <w:sz w:val="22"/>
                <w:szCs w:val="22"/>
              </w:rPr>
            </w:pPr>
            <w:r w:rsidRPr="003670DC">
              <w:rPr>
                <w:sz w:val="22"/>
                <w:szCs w:val="22"/>
              </w:rPr>
              <w:t>50 079,0</w:t>
            </w:r>
          </w:p>
        </w:tc>
        <w:tc>
          <w:tcPr>
            <w:tcW w:w="1417" w:type="dxa"/>
            <w:hideMark/>
          </w:tcPr>
          <w:p w:rsidR="003A7F38" w:rsidRPr="003670DC" w:rsidRDefault="003A7F38" w:rsidP="003A7F38">
            <w:pPr>
              <w:rPr>
                <w:sz w:val="22"/>
                <w:szCs w:val="22"/>
              </w:rPr>
            </w:pPr>
            <w:r w:rsidRPr="003670DC">
              <w:rPr>
                <w:sz w:val="22"/>
                <w:szCs w:val="22"/>
              </w:rPr>
              <w:t>49 356,1</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6 145 892,9</w:t>
            </w:r>
          </w:p>
        </w:tc>
        <w:tc>
          <w:tcPr>
            <w:tcW w:w="1417" w:type="dxa"/>
            <w:hideMark/>
          </w:tcPr>
          <w:p w:rsidR="003A7F38" w:rsidRPr="003670DC" w:rsidRDefault="003A7F38" w:rsidP="003A7F38">
            <w:pPr>
              <w:rPr>
                <w:sz w:val="22"/>
                <w:szCs w:val="22"/>
              </w:rPr>
            </w:pPr>
            <w:r w:rsidRPr="003670DC">
              <w:rPr>
                <w:sz w:val="22"/>
                <w:szCs w:val="22"/>
              </w:rPr>
              <w:t>1 505 247,7</w:t>
            </w:r>
          </w:p>
        </w:tc>
        <w:tc>
          <w:tcPr>
            <w:tcW w:w="1418" w:type="dxa"/>
            <w:hideMark/>
          </w:tcPr>
          <w:p w:rsidR="003A7F38" w:rsidRPr="003670DC" w:rsidRDefault="003A7F38" w:rsidP="003A7F38">
            <w:pPr>
              <w:rPr>
                <w:sz w:val="22"/>
                <w:szCs w:val="22"/>
              </w:rPr>
            </w:pPr>
            <w:r w:rsidRPr="003670DC">
              <w:rPr>
                <w:sz w:val="22"/>
                <w:szCs w:val="22"/>
              </w:rPr>
              <w:t>1 579 000,1</w:t>
            </w:r>
          </w:p>
        </w:tc>
        <w:tc>
          <w:tcPr>
            <w:tcW w:w="1417" w:type="dxa"/>
            <w:hideMark/>
          </w:tcPr>
          <w:p w:rsidR="003A7F38" w:rsidRPr="003670DC" w:rsidRDefault="003A7F38" w:rsidP="003A7F38">
            <w:pPr>
              <w:rPr>
                <w:sz w:val="22"/>
                <w:szCs w:val="22"/>
              </w:rPr>
            </w:pPr>
            <w:r w:rsidRPr="003670DC">
              <w:rPr>
                <w:sz w:val="22"/>
                <w:szCs w:val="22"/>
              </w:rPr>
              <w:t>1 529 333,9</w:t>
            </w:r>
          </w:p>
        </w:tc>
        <w:tc>
          <w:tcPr>
            <w:tcW w:w="1417" w:type="dxa"/>
            <w:hideMark/>
          </w:tcPr>
          <w:p w:rsidR="003A7F38" w:rsidRPr="003670DC" w:rsidRDefault="003A7F38" w:rsidP="003A7F38">
            <w:pPr>
              <w:rPr>
                <w:sz w:val="22"/>
                <w:szCs w:val="22"/>
              </w:rPr>
            </w:pPr>
            <w:r w:rsidRPr="003670DC">
              <w:rPr>
                <w:sz w:val="22"/>
                <w:szCs w:val="22"/>
              </w:rPr>
              <w:t>1 532 311,2</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5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3 706 072,0</w:t>
            </w:r>
          </w:p>
        </w:tc>
        <w:tc>
          <w:tcPr>
            <w:tcW w:w="1417" w:type="dxa"/>
            <w:hideMark/>
          </w:tcPr>
          <w:p w:rsidR="003A7F38" w:rsidRPr="003670DC" w:rsidRDefault="003A7F38" w:rsidP="003A7F38">
            <w:pPr>
              <w:rPr>
                <w:sz w:val="22"/>
                <w:szCs w:val="22"/>
              </w:rPr>
            </w:pPr>
            <w:r w:rsidRPr="003670DC">
              <w:rPr>
                <w:sz w:val="22"/>
                <w:szCs w:val="22"/>
              </w:rPr>
              <w:t>435 019,5</w:t>
            </w:r>
          </w:p>
        </w:tc>
        <w:tc>
          <w:tcPr>
            <w:tcW w:w="1418" w:type="dxa"/>
            <w:hideMark/>
          </w:tcPr>
          <w:p w:rsidR="003A7F38" w:rsidRPr="003670DC" w:rsidRDefault="003A7F38" w:rsidP="003A7F38">
            <w:pPr>
              <w:rPr>
                <w:sz w:val="22"/>
                <w:szCs w:val="22"/>
              </w:rPr>
            </w:pPr>
            <w:r w:rsidRPr="003670DC">
              <w:rPr>
                <w:sz w:val="22"/>
                <w:szCs w:val="22"/>
              </w:rPr>
              <w:t>428 241,5</w:t>
            </w:r>
          </w:p>
        </w:tc>
        <w:tc>
          <w:tcPr>
            <w:tcW w:w="1417" w:type="dxa"/>
            <w:hideMark/>
          </w:tcPr>
          <w:p w:rsidR="003A7F38" w:rsidRPr="003670DC" w:rsidRDefault="003A7F38" w:rsidP="003A7F38">
            <w:pPr>
              <w:rPr>
                <w:sz w:val="22"/>
                <w:szCs w:val="22"/>
              </w:rPr>
            </w:pPr>
            <w:r w:rsidRPr="003670DC">
              <w:rPr>
                <w:sz w:val="22"/>
                <w:szCs w:val="22"/>
              </w:rPr>
              <w:t>420 870,1</w:t>
            </w:r>
          </w:p>
        </w:tc>
        <w:tc>
          <w:tcPr>
            <w:tcW w:w="1417" w:type="dxa"/>
            <w:hideMark/>
          </w:tcPr>
          <w:p w:rsidR="003A7F38" w:rsidRPr="003670DC" w:rsidRDefault="003A7F38" w:rsidP="003A7F38">
            <w:pPr>
              <w:rPr>
                <w:sz w:val="22"/>
                <w:szCs w:val="22"/>
              </w:rPr>
            </w:pPr>
            <w:r w:rsidRPr="003670DC">
              <w:rPr>
                <w:sz w:val="22"/>
                <w:szCs w:val="22"/>
              </w:rPr>
              <w:t>403 664,2</w:t>
            </w:r>
          </w:p>
        </w:tc>
        <w:tc>
          <w:tcPr>
            <w:tcW w:w="1417" w:type="dxa"/>
            <w:hideMark/>
          </w:tcPr>
          <w:p w:rsidR="003A7F38" w:rsidRPr="003670DC" w:rsidRDefault="003A7F38" w:rsidP="003A7F38">
            <w:pPr>
              <w:rPr>
                <w:sz w:val="22"/>
                <w:szCs w:val="22"/>
              </w:rPr>
            </w:pPr>
            <w:r w:rsidRPr="003670DC">
              <w:rPr>
                <w:sz w:val="22"/>
                <w:szCs w:val="22"/>
              </w:rPr>
              <w:t>2 018 276,8</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724 861,9</w:t>
            </w:r>
          </w:p>
        </w:tc>
        <w:tc>
          <w:tcPr>
            <w:tcW w:w="1417" w:type="dxa"/>
            <w:hideMark/>
          </w:tcPr>
          <w:p w:rsidR="003A7F38" w:rsidRPr="003670DC" w:rsidRDefault="003A7F38" w:rsidP="003A7F38">
            <w:pPr>
              <w:rPr>
                <w:sz w:val="22"/>
                <w:szCs w:val="22"/>
              </w:rPr>
            </w:pPr>
            <w:r w:rsidRPr="003670DC">
              <w:rPr>
                <w:sz w:val="22"/>
                <w:szCs w:val="22"/>
              </w:rPr>
              <w:t>83 540,5</w:t>
            </w:r>
          </w:p>
        </w:tc>
        <w:tc>
          <w:tcPr>
            <w:tcW w:w="1418" w:type="dxa"/>
            <w:hideMark/>
          </w:tcPr>
          <w:p w:rsidR="003A7F38" w:rsidRPr="003670DC" w:rsidRDefault="003A7F38" w:rsidP="003A7F38">
            <w:pPr>
              <w:rPr>
                <w:sz w:val="22"/>
                <w:szCs w:val="22"/>
              </w:rPr>
            </w:pPr>
            <w:r w:rsidRPr="003670DC">
              <w:rPr>
                <w:sz w:val="22"/>
                <w:szCs w:val="22"/>
              </w:rPr>
              <w:t>88 253,0</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395 048,9</w:t>
            </w:r>
          </w:p>
        </w:tc>
      </w:tr>
      <w:tr w:rsidR="003A7F38" w:rsidRPr="003670DC" w:rsidTr="003A7F38">
        <w:trPr>
          <w:trHeight w:val="190"/>
        </w:trPr>
        <w:tc>
          <w:tcPr>
            <w:tcW w:w="15593" w:type="dxa"/>
            <w:gridSpan w:val="10"/>
            <w:hideMark/>
          </w:tcPr>
          <w:p w:rsidR="003A7F38" w:rsidRPr="003670DC" w:rsidRDefault="003A7F38">
            <w:pPr>
              <w:rPr>
                <w:bCs/>
                <w:sz w:val="22"/>
                <w:szCs w:val="22"/>
              </w:rPr>
            </w:pPr>
            <w:r w:rsidRPr="003670DC">
              <w:rPr>
                <w:bCs/>
                <w:sz w:val="22"/>
                <w:szCs w:val="22"/>
              </w:rPr>
              <w:t>Подпрограмма 2. Формирование законопослушного поведения участников дорожного движения</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2.1.</w:t>
            </w:r>
          </w:p>
        </w:tc>
        <w:tc>
          <w:tcPr>
            <w:tcW w:w="2126" w:type="dxa"/>
            <w:vMerge w:val="restart"/>
            <w:hideMark/>
          </w:tcPr>
          <w:p w:rsidR="003A7F38" w:rsidRPr="003670DC" w:rsidRDefault="003A7F38" w:rsidP="003A7F38">
            <w:pPr>
              <w:rPr>
                <w:sz w:val="22"/>
                <w:szCs w:val="22"/>
              </w:rPr>
            </w:pPr>
            <w:r w:rsidRPr="003670DC">
              <w:rPr>
                <w:sz w:val="22"/>
                <w:szCs w:val="22"/>
              </w:rPr>
              <w:t>Основное мероприятие "Проведение мероприятий по профилактике правонарушений в сфере безопасности дорожного движения" (8)</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 МАУ ДО "Спектр", муниципальное бюджетное учреждение "Телевидение Нижневартовского района" (далее – МБУ "Телевидение Нижневартовского района")</w:t>
            </w:r>
          </w:p>
        </w:tc>
        <w:tc>
          <w:tcPr>
            <w:tcW w:w="1560" w:type="dxa"/>
            <w:hideMark/>
          </w:tcPr>
          <w:p w:rsidR="003A7F38" w:rsidRPr="003670DC" w:rsidRDefault="003A7F38" w:rsidP="003A7F38">
            <w:pPr>
              <w:rPr>
                <w:sz w:val="22"/>
                <w:szCs w:val="22"/>
              </w:rPr>
            </w:pPr>
            <w:r w:rsidRPr="003670DC">
              <w:rPr>
                <w:sz w:val="22"/>
                <w:szCs w:val="22"/>
              </w:rPr>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5529" w:type="dxa"/>
            <w:gridSpan w:val="3"/>
            <w:vMerge w:val="restart"/>
            <w:hideMark/>
          </w:tcPr>
          <w:p w:rsidR="003A7F38" w:rsidRPr="003670DC" w:rsidRDefault="003A7F38" w:rsidP="003A7F38">
            <w:pPr>
              <w:rPr>
                <w:sz w:val="22"/>
                <w:szCs w:val="22"/>
              </w:rPr>
            </w:pPr>
            <w:r w:rsidRPr="003670DC">
              <w:rPr>
                <w:sz w:val="22"/>
                <w:szCs w:val="22"/>
              </w:rPr>
              <w:t>Итого по подпрограмме 2</w:t>
            </w:r>
          </w:p>
        </w:tc>
        <w:tc>
          <w:tcPr>
            <w:tcW w:w="1560" w:type="dxa"/>
            <w:hideMark/>
          </w:tcPr>
          <w:p w:rsidR="003A7F38" w:rsidRPr="003670DC" w:rsidRDefault="003A7F38" w:rsidP="003A7F38">
            <w:pPr>
              <w:rPr>
                <w:sz w:val="22"/>
                <w:szCs w:val="22"/>
              </w:rPr>
            </w:pPr>
            <w:r w:rsidRPr="003670DC">
              <w:rPr>
                <w:sz w:val="22"/>
                <w:szCs w:val="22"/>
              </w:rPr>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286"/>
        </w:trPr>
        <w:tc>
          <w:tcPr>
            <w:tcW w:w="15593" w:type="dxa"/>
            <w:gridSpan w:val="10"/>
            <w:hideMark/>
          </w:tcPr>
          <w:p w:rsidR="003A7F38" w:rsidRPr="003670DC" w:rsidRDefault="003A7F38">
            <w:pPr>
              <w:rPr>
                <w:bCs/>
                <w:sz w:val="22"/>
                <w:szCs w:val="22"/>
              </w:rPr>
            </w:pPr>
            <w:r w:rsidRPr="003670DC">
              <w:rPr>
                <w:bCs/>
                <w:sz w:val="22"/>
                <w:szCs w:val="22"/>
              </w:rPr>
              <w:t>Подпрограмма 3. Комплексные меры профилактики наркомании и алкоголизма среди детей, подростков и молодежи</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w:t>
            </w:r>
          </w:p>
        </w:tc>
        <w:tc>
          <w:tcPr>
            <w:tcW w:w="2126" w:type="dxa"/>
            <w:vMerge w:val="restart"/>
            <w:hideMark/>
          </w:tcPr>
          <w:p w:rsidR="003A7F38" w:rsidRPr="003670DC" w:rsidRDefault="003A7F38" w:rsidP="003A7F38">
            <w:pPr>
              <w:rPr>
                <w:sz w:val="22"/>
                <w:szCs w:val="22"/>
              </w:rPr>
            </w:pPr>
            <w:r w:rsidRPr="003670DC">
              <w:rPr>
                <w:sz w:val="22"/>
                <w:szCs w:val="22"/>
              </w:rPr>
              <w:t xml:space="preserve">Основное мероприятие </w:t>
            </w:r>
            <w:r w:rsidRPr="003670DC">
              <w:rPr>
                <w:sz w:val="22"/>
                <w:szCs w:val="22"/>
              </w:rPr>
              <w:lastRenderedPageBreak/>
              <w:t>"Проведение мероприятий по профилактике наркомании и алкоголизма среди детей, подростков и молодежи" (9,17)</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отдел по вопросам общественной </w:t>
            </w:r>
            <w:r w:rsidRPr="003670DC">
              <w:rPr>
                <w:sz w:val="22"/>
                <w:szCs w:val="22"/>
              </w:rPr>
              <w:lastRenderedPageBreak/>
              <w:t>безопасности администрации района</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bCs/>
                <w:sz w:val="22"/>
                <w:szCs w:val="22"/>
              </w:rPr>
            </w:pPr>
            <w:r w:rsidRPr="003670DC">
              <w:rPr>
                <w:bCs/>
                <w:sz w:val="22"/>
                <w:szCs w:val="22"/>
              </w:rPr>
              <w:t>1 350,0</w:t>
            </w:r>
          </w:p>
        </w:tc>
        <w:tc>
          <w:tcPr>
            <w:tcW w:w="1417" w:type="dxa"/>
            <w:hideMark/>
          </w:tcPr>
          <w:p w:rsidR="003A7F38" w:rsidRPr="003670DC" w:rsidRDefault="003A7F38" w:rsidP="003A7F38">
            <w:pPr>
              <w:rPr>
                <w:bCs/>
                <w:sz w:val="22"/>
                <w:szCs w:val="22"/>
              </w:rPr>
            </w:pPr>
            <w:r w:rsidRPr="003670DC">
              <w:rPr>
                <w:bCs/>
                <w:sz w:val="22"/>
                <w:szCs w:val="22"/>
              </w:rPr>
              <w:t>150,0</w:t>
            </w:r>
          </w:p>
        </w:tc>
        <w:tc>
          <w:tcPr>
            <w:tcW w:w="1418" w:type="dxa"/>
            <w:hideMark/>
          </w:tcPr>
          <w:p w:rsidR="003A7F38" w:rsidRPr="003670DC" w:rsidRDefault="003A7F38" w:rsidP="003A7F38">
            <w:pPr>
              <w:rPr>
                <w:bCs/>
                <w:sz w:val="22"/>
                <w:szCs w:val="22"/>
              </w:rPr>
            </w:pPr>
            <w:r w:rsidRPr="003670DC">
              <w:rPr>
                <w:bCs/>
                <w:sz w:val="22"/>
                <w:szCs w:val="22"/>
              </w:rPr>
              <w:t>150,0</w:t>
            </w:r>
          </w:p>
        </w:tc>
        <w:tc>
          <w:tcPr>
            <w:tcW w:w="1417" w:type="dxa"/>
            <w:hideMark/>
          </w:tcPr>
          <w:p w:rsidR="003A7F38" w:rsidRPr="003670DC" w:rsidRDefault="003A7F38" w:rsidP="003A7F38">
            <w:pPr>
              <w:rPr>
                <w:bCs/>
                <w:sz w:val="22"/>
                <w:szCs w:val="22"/>
              </w:rPr>
            </w:pPr>
            <w:r w:rsidRPr="003670DC">
              <w:rPr>
                <w:bCs/>
                <w:sz w:val="22"/>
                <w:szCs w:val="22"/>
              </w:rPr>
              <w:t>150,0</w:t>
            </w:r>
          </w:p>
        </w:tc>
        <w:tc>
          <w:tcPr>
            <w:tcW w:w="1417" w:type="dxa"/>
            <w:hideMark/>
          </w:tcPr>
          <w:p w:rsidR="003A7F38" w:rsidRPr="003670DC" w:rsidRDefault="003A7F38" w:rsidP="003A7F38">
            <w:pPr>
              <w:rPr>
                <w:bCs/>
                <w:sz w:val="22"/>
                <w:szCs w:val="22"/>
              </w:rPr>
            </w:pPr>
            <w:r w:rsidRPr="003670DC">
              <w:rPr>
                <w:bCs/>
                <w:sz w:val="22"/>
                <w:szCs w:val="22"/>
              </w:rPr>
              <w:t>150,0</w:t>
            </w:r>
          </w:p>
        </w:tc>
        <w:tc>
          <w:tcPr>
            <w:tcW w:w="1417" w:type="dxa"/>
            <w:hideMark/>
          </w:tcPr>
          <w:p w:rsidR="003A7F38" w:rsidRPr="003670DC" w:rsidRDefault="003A7F38" w:rsidP="003A7F38">
            <w:pPr>
              <w:rPr>
                <w:bCs/>
                <w:sz w:val="22"/>
                <w:szCs w:val="22"/>
              </w:rPr>
            </w:pPr>
            <w:r w:rsidRPr="003670DC">
              <w:rPr>
                <w:bCs/>
                <w:sz w:val="22"/>
                <w:szCs w:val="22"/>
              </w:rPr>
              <w:t>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1 350,0</w:t>
            </w:r>
          </w:p>
        </w:tc>
        <w:tc>
          <w:tcPr>
            <w:tcW w:w="1417" w:type="dxa"/>
            <w:hideMark/>
          </w:tcPr>
          <w:p w:rsidR="003A7F38" w:rsidRPr="003670DC" w:rsidRDefault="003A7F38" w:rsidP="003A7F38">
            <w:pPr>
              <w:rPr>
                <w:sz w:val="22"/>
                <w:szCs w:val="22"/>
              </w:rPr>
            </w:pPr>
            <w:r w:rsidRPr="003670DC">
              <w:rPr>
                <w:sz w:val="22"/>
                <w:szCs w:val="22"/>
              </w:rPr>
              <w:t>150,0</w:t>
            </w:r>
          </w:p>
        </w:tc>
        <w:tc>
          <w:tcPr>
            <w:tcW w:w="1418" w:type="dxa"/>
            <w:hideMark/>
          </w:tcPr>
          <w:p w:rsidR="003A7F38" w:rsidRPr="003670DC" w:rsidRDefault="003A7F38" w:rsidP="003A7F38">
            <w:pPr>
              <w:rPr>
                <w:sz w:val="22"/>
                <w:szCs w:val="22"/>
              </w:rPr>
            </w:pPr>
            <w:r w:rsidRPr="003670DC">
              <w:rPr>
                <w:sz w:val="22"/>
                <w:szCs w:val="22"/>
              </w:rPr>
              <w:t>150,0</w:t>
            </w:r>
          </w:p>
        </w:tc>
        <w:tc>
          <w:tcPr>
            <w:tcW w:w="1417" w:type="dxa"/>
            <w:hideMark/>
          </w:tcPr>
          <w:p w:rsidR="003A7F38" w:rsidRPr="003670DC" w:rsidRDefault="003A7F38" w:rsidP="003A7F38">
            <w:pPr>
              <w:rPr>
                <w:sz w:val="22"/>
                <w:szCs w:val="22"/>
              </w:rPr>
            </w:pPr>
            <w:r w:rsidRPr="003670DC">
              <w:rPr>
                <w:sz w:val="22"/>
                <w:szCs w:val="22"/>
              </w:rPr>
              <w:t>150,0</w:t>
            </w:r>
          </w:p>
        </w:tc>
        <w:tc>
          <w:tcPr>
            <w:tcW w:w="1417" w:type="dxa"/>
            <w:hideMark/>
          </w:tcPr>
          <w:p w:rsidR="003A7F38" w:rsidRPr="003670DC" w:rsidRDefault="003A7F38" w:rsidP="003A7F38">
            <w:pPr>
              <w:rPr>
                <w:sz w:val="22"/>
                <w:szCs w:val="22"/>
              </w:rPr>
            </w:pPr>
            <w:r w:rsidRPr="003670DC">
              <w:rPr>
                <w:sz w:val="22"/>
                <w:szCs w:val="22"/>
              </w:rPr>
              <w:t>150,0</w:t>
            </w:r>
          </w:p>
        </w:tc>
        <w:tc>
          <w:tcPr>
            <w:tcW w:w="1417" w:type="dxa"/>
            <w:hideMark/>
          </w:tcPr>
          <w:p w:rsidR="003A7F38" w:rsidRPr="003670DC" w:rsidRDefault="003A7F38" w:rsidP="003A7F38">
            <w:pPr>
              <w:rPr>
                <w:sz w:val="22"/>
                <w:szCs w:val="22"/>
              </w:rPr>
            </w:pPr>
            <w:r w:rsidRPr="003670DC">
              <w:rPr>
                <w:sz w:val="22"/>
                <w:szCs w:val="22"/>
              </w:rPr>
              <w:t>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3.1.1</w:t>
            </w:r>
          </w:p>
        </w:tc>
        <w:tc>
          <w:tcPr>
            <w:tcW w:w="2126" w:type="dxa"/>
            <w:vMerge w:val="restart"/>
            <w:hideMark/>
          </w:tcPr>
          <w:p w:rsidR="003A7F38" w:rsidRPr="003670DC" w:rsidRDefault="003A7F38" w:rsidP="003A7F38">
            <w:pPr>
              <w:rPr>
                <w:sz w:val="22"/>
                <w:szCs w:val="22"/>
              </w:rPr>
            </w:pPr>
            <w:r w:rsidRPr="003670DC">
              <w:rPr>
                <w:sz w:val="22"/>
                <w:szCs w:val="22"/>
              </w:rPr>
              <w:t>Изготовление методических рекомендаций по проведению профилактической работы среди населения; разработка пособий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выпуск тематических видеофильмов</w:t>
            </w:r>
          </w:p>
        </w:tc>
        <w:tc>
          <w:tcPr>
            <w:tcW w:w="2268" w:type="dxa"/>
            <w:vMerge w:val="restart"/>
            <w:hideMark/>
          </w:tcPr>
          <w:p w:rsidR="003A7F38" w:rsidRPr="003670DC" w:rsidRDefault="003A7F38" w:rsidP="003A7F38">
            <w:pPr>
              <w:rPr>
                <w:sz w:val="22"/>
                <w:szCs w:val="22"/>
              </w:rPr>
            </w:pPr>
            <w:r w:rsidRPr="003670DC">
              <w:rPr>
                <w:sz w:val="22"/>
                <w:szCs w:val="22"/>
              </w:rPr>
              <w:t>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360,0</w:t>
            </w:r>
          </w:p>
        </w:tc>
        <w:tc>
          <w:tcPr>
            <w:tcW w:w="1417" w:type="dxa"/>
            <w:hideMark/>
          </w:tcPr>
          <w:p w:rsidR="003A7F38" w:rsidRPr="003670DC" w:rsidRDefault="003A7F38" w:rsidP="003A7F38">
            <w:pPr>
              <w:rPr>
                <w:bCs/>
                <w:sz w:val="22"/>
                <w:szCs w:val="22"/>
              </w:rPr>
            </w:pPr>
            <w:r w:rsidRPr="003670DC">
              <w:rPr>
                <w:bCs/>
                <w:sz w:val="22"/>
                <w:szCs w:val="22"/>
              </w:rPr>
              <w:t>40,0</w:t>
            </w:r>
          </w:p>
        </w:tc>
        <w:tc>
          <w:tcPr>
            <w:tcW w:w="1418" w:type="dxa"/>
            <w:hideMark/>
          </w:tcPr>
          <w:p w:rsidR="003A7F38" w:rsidRPr="003670DC" w:rsidRDefault="003A7F38" w:rsidP="003A7F38">
            <w:pPr>
              <w:rPr>
                <w:bCs/>
                <w:sz w:val="22"/>
                <w:szCs w:val="22"/>
              </w:rPr>
            </w:pPr>
            <w:r w:rsidRPr="003670DC">
              <w:rPr>
                <w:bCs/>
                <w:sz w:val="22"/>
                <w:szCs w:val="22"/>
              </w:rPr>
              <w:t>40,0</w:t>
            </w:r>
          </w:p>
        </w:tc>
        <w:tc>
          <w:tcPr>
            <w:tcW w:w="1417" w:type="dxa"/>
            <w:hideMark/>
          </w:tcPr>
          <w:p w:rsidR="003A7F38" w:rsidRPr="003670DC" w:rsidRDefault="003A7F38" w:rsidP="003A7F38">
            <w:pPr>
              <w:rPr>
                <w:bCs/>
                <w:sz w:val="22"/>
                <w:szCs w:val="22"/>
              </w:rPr>
            </w:pPr>
            <w:r w:rsidRPr="003670DC">
              <w:rPr>
                <w:bCs/>
                <w:sz w:val="22"/>
                <w:szCs w:val="22"/>
              </w:rPr>
              <w:t>40,0</w:t>
            </w:r>
          </w:p>
        </w:tc>
        <w:tc>
          <w:tcPr>
            <w:tcW w:w="1417" w:type="dxa"/>
            <w:hideMark/>
          </w:tcPr>
          <w:p w:rsidR="003A7F38" w:rsidRPr="003670DC" w:rsidRDefault="003A7F38" w:rsidP="003A7F38">
            <w:pPr>
              <w:rPr>
                <w:bCs/>
                <w:sz w:val="22"/>
                <w:szCs w:val="22"/>
              </w:rPr>
            </w:pPr>
            <w:r w:rsidRPr="003670DC">
              <w:rPr>
                <w:bCs/>
                <w:sz w:val="22"/>
                <w:szCs w:val="22"/>
              </w:rPr>
              <w:t>40,0</w:t>
            </w:r>
          </w:p>
        </w:tc>
        <w:tc>
          <w:tcPr>
            <w:tcW w:w="1417" w:type="dxa"/>
            <w:hideMark/>
          </w:tcPr>
          <w:p w:rsidR="003A7F38" w:rsidRPr="003670DC" w:rsidRDefault="003A7F38" w:rsidP="003A7F38">
            <w:pPr>
              <w:rPr>
                <w:bCs/>
                <w:sz w:val="22"/>
                <w:szCs w:val="22"/>
              </w:rPr>
            </w:pPr>
            <w:r w:rsidRPr="003670DC">
              <w:rPr>
                <w:bCs/>
                <w:sz w:val="22"/>
                <w:szCs w:val="22"/>
              </w:rPr>
              <w:t>200,0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360,0</w:t>
            </w:r>
          </w:p>
        </w:tc>
        <w:tc>
          <w:tcPr>
            <w:tcW w:w="1417" w:type="dxa"/>
            <w:hideMark/>
          </w:tcPr>
          <w:p w:rsidR="003A7F38" w:rsidRPr="003670DC" w:rsidRDefault="003A7F38" w:rsidP="003A7F38">
            <w:pPr>
              <w:rPr>
                <w:sz w:val="22"/>
                <w:szCs w:val="22"/>
              </w:rPr>
            </w:pPr>
            <w:r w:rsidRPr="003670DC">
              <w:rPr>
                <w:sz w:val="22"/>
                <w:szCs w:val="22"/>
              </w:rPr>
              <w:t>40,0</w:t>
            </w:r>
          </w:p>
        </w:tc>
        <w:tc>
          <w:tcPr>
            <w:tcW w:w="1418" w:type="dxa"/>
            <w:hideMark/>
          </w:tcPr>
          <w:p w:rsidR="003A7F38" w:rsidRPr="003670DC" w:rsidRDefault="003A7F38" w:rsidP="003A7F38">
            <w:pPr>
              <w:rPr>
                <w:sz w:val="22"/>
                <w:szCs w:val="22"/>
              </w:rPr>
            </w:pPr>
            <w:r w:rsidRPr="003670DC">
              <w:rPr>
                <w:sz w:val="22"/>
                <w:szCs w:val="22"/>
              </w:rPr>
              <w:t>40,0</w:t>
            </w:r>
          </w:p>
        </w:tc>
        <w:tc>
          <w:tcPr>
            <w:tcW w:w="1417" w:type="dxa"/>
            <w:hideMark/>
          </w:tcPr>
          <w:p w:rsidR="003A7F38" w:rsidRPr="003670DC" w:rsidRDefault="003A7F38" w:rsidP="003A7F38">
            <w:pPr>
              <w:rPr>
                <w:sz w:val="22"/>
                <w:szCs w:val="22"/>
              </w:rPr>
            </w:pPr>
            <w:r w:rsidRPr="003670DC">
              <w:rPr>
                <w:sz w:val="22"/>
                <w:szCs w:val="22"/>
              </w:rPr>
              <w:t>40,0</w:t>
            </w:r>
          </w:p>
        </w:tc>
        <w:tc>
          <w:tcPr>
            <w:tcW w:w="1417" w:type="dxa"/>
            <w:hideMark/>
          </w:tcPr>
          <w:p w:rsidR="003A7F38" w:rsidRPr="003670DC" w:rsidRDefault="003A7F38" w:rsidP="003A7F38">
            <w:pPr>
              <w:rPr>
                <w:sz w:val="22"/>
                <w:szCs w:val="22"/>
              </w:rPr>
            </w:pPr>
            <w:r w:rsidRPr="003670DC">
              <w:rPr>
                <w:sz w:val="22"/>
                <w:szCs w:val="22"/>
              </w:rPr>
              <w:t>40,0</w:t>
            </w:r>
          </w:p>
        </w:tc>
        <w:tc>
          <w:tcPr>
            <w:tcW w:w="1417" w:type="dxa"/>
            <w:hideMark/>
          </w:tcPr>
          <w:p w:rsidR="003A7F38" w:rsidRPr="003670DC" w:rsidRDefault="003A7F38" w:rsidP="003A7F38">
            <w:pPr>
              <w:rPr>
                <w:sz w:val="22"/>
                <w:szCs w:val="22"/>
              </w:rPr>
            </w:pPr>
            <w:r w:rsidRPr="003670DC">
              <w:rPr>
                <w:sz w:val="22"/>
                <w:szCs w:val="22"/>
              </w:rPr>
              <w:t>200,0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3.1.2</w:t>
            </w:r>
          </w:p>
        </w:tc>
        <w:tc>
          <w:tcPr>
            <w:tcW w:w="2126" w:type="dxa"/>
            <w:vMerge w:val="restart"/>
            <w:hideMark/>
          </w:tcPr>
          <w:p w:rsidR="003A7F38" w:rsidRPr="003670DC" w:rsidRDefault="003A7F38" w:rsidP="003A7F38">
            <w:pPr>
              <w:rPr>
                <w:sz w:val="22"/>
                <w:szCs w:val="22"/>
              </w:rPr>
            </w:pPr>
            <w:r w:rsidRPr="003670DC">
              <w:rPr>
                <w:sz w:val="22"/>
                <w:szCs w:val="22"/>
              </w:rPr>
              <w:t>Проведение районной профилактической акции «Мы выбираем будущее»</w:t>
            </w:r>
          </w:p>
        </w:tc>
        <w:tc>
          <w:tcPr>
            <w:tcW w:w="2268" w:type="dxa"/>
            <w:vMerge w:val="restart"/>
            <w:hideMark/>
          </w:tcPr>
          <w:p w:rsidR="003A7F38" w:rsidRPr="003670DC" w:rsidRDefault="003A7F38" w:rsidP="003A7F38">
            <w:pPr>
              <w:rPr>
                <w:sz w:val="22"/>
                <w:szCs w:val="22"/>
              </w:rPr>
            </w:pPr>
            <w:r w:rsidRPr="003670DC">
              <w:rPr>
                <w:sz w:val="22"/>
                <w:szCs w:val="22"/>
              </w:rPr>
              <w:t>отдел по вопросам общественной безопасности, управление образования и молодежной политики, управление культуры и спорта,  МБУ "Телевидение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3.1.3</w:t>
            </w:r>
          </w:p>
        </w:tc>
        <w:tc>
          <w:tcPr>
            <w:tcW w:w="2126" w:type="dxa"/>
            <w:vMerge w:val="restart"/>
            <w:hideMark/>
          </w:tcPr>
          <w:p w:rsidR="003A7F38" w:rsidRPr="003670DC" w:rsidRDefault="003A7F38" w:rsidP="003A7F38">
            <w:pPr>
              <w:rPr>
                <w:sz w:val="22"/>
                <w:szCs w:val="22"/>
              </w:rPr>
            </w:pPr>
            <w:r w:rsidRPr="003670DC">
              <w:rPr>
                <w:sz w:val="22"/>
                <w:szCs w:val="22"/>
              </w:rPr>
              <w:t>Проведение районной военно-патриотической игры «Зарница»</w:t>
            </w:r>
          </w:p>
        </w:tc>
        <w:tc>
          <w:tcPr>
            <w:tcW w:w="2268" w:type="dxa"/>
            <w:vMerge w:val="restart"/>
            <w:hideMark/>
          </w:tcPr>
          <w:p w:rsidR="003A7F38" w:rsidRPr="003670DC" w:rsidRDefault="003A7F38" w:rsidP="003A7F38">
            <w:pPr>
              <w:rPr>
                <w:sz w:val="22"/>
                <w:szCs w:val="22"/>
              </w:rPr>
            </w:pPr>
            <w:r w:rsidRPr="003670DC">
              <w:rPr>
                <w:sz w:val="22"/>
                <w:szCs w:val="22"/>
              </w:rPr>
              <w:t>отдел по вопросам общественной безопасности, управление образования и молодежной политики, МБУ "Телевидение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180,0</w:t>
            </w:r>
          </w:p>
        </w:tc>
        <w:tc>
          <w:tcPr>
            <w:tcW w:w="1417" w:type="dxa"/>
            <w:hideMark/>
          </w:tcPr>
          <w:p w:rsidR="003A7F38" w:rsidRPr="003670DC" w:rsidRDefault="003A7F38" w:rsidP="003A7F38">
            <w:pPr>
              <w:rPr>
                <w:bCs/>
                <w:sz w:val="22"/>
                <w:szCs w:val="22"/>
              </w:rPr>
            </w:pPr>
            <w:r w:rsidRPr="003670DC">
              <w:rPr>
                <w:bCs/>
                <w:sz w:val="22"/>
                <w:szCs w:val="22"/>
              </w:rPr>
              <w:t>20,0</w:t>
            </w:r>
          </w:p>
        </w:tc>
        <w:tc>
          <w:tcPr>
            <w:tcW w:w="1418" w:type="dxa"/>
            <w:hideMark/>
          </w:tcPr>
          <w:p w:rsidR="003A7F38" w:rsidRPr="003670DC" w:rsidRDefault="003A7F38" w:rsidP="003A7F38">
            <w:pPr>
              <w:rPr>
                <w:bCs/>
                <w:sz w:val="22"/>
                <w:szCs w:val="22"/>
              </w:rPr>
            </w:pPr>
            <w:r w:rsidRPr="003670DC">
              <w:rPr>
                <w:bCs/>
                <w:sz w:val="22"/>
                <w:szCs w:val="22"/>
              </w:rPr>
              <w:t>20,0</w:t>
            </w:r>
          </w:p>
        </w:tc>
        <w:tc>
          <w:tcPr>
            <w:tcW w:w="1417" w:type="dxa"/>
            <w:hideMark/>
          </w:tcPr>
          <w:p w:rsidR="003A7F38" w:rsidRPr="003670DC" w:rsidRDefault="003A7F38" w:rsidP="003A7F38">
            <w:pPr>
              <w:rPr>
                <w:bCs/>
                <w:sz w:val="22"/>
                <w:szCs w:val="22"/>
              </w:rPr>
            </w:pPr>
            <w:r w:rsidRPr="003670DC">
              <w:rPr>
                <w:bCs/>
                <w:sz w:val="22"/>
                <w:szCs w:val="22"/>
              </w:rPr>
              <w:t>20,0</w:t>
            </w:r>
          </w:p>
        </w:tc>
        <w:tc>
          <w:tcPr>
            <w:tcW w:w="1417" w:type="dxa"/>
            <w:hideMark/>
          </w:tcPr>
          <w:p w:rsidR="003A7F38" w:rsidRPr="003670DC" w:rsidRDefault="003A7F38" w:rsidP="003A7F38">
            <w:pPr>
              <w:rPr>
                <w:bCs/>
                <w:sz w:val="22"/>
                <w:szCs w:val="22"/>
              </w:rPr>
            </w:pPr>
            <w:r w:rsidRPr="003670DC">
              <w:rPr>
                <w:bCs/>
                <w:sz w:val="22"/>
                <w:szCs w:val="22"/>
              </w:rPr>
              <w:t>20,0</w:t>
            </w:r>
          </w:p>
        </w:tc>
        <w:tc>
          <w:tcPr>
            <w:tcW w:w="1417" w:type="dxa"/>
            <w:hideMark/>
          </w:tcPr>
          <w:p w:rsidR="003A7F38" w:rsidRPr="003670DC" w:rsidRDefault="003A7F38" w:rsidP="003A7F38">
            <w:pPr>
              <w:rPr>
                <w:bCs/>
                <w:sz w:val="22"/>
                <w:szCs w:val="22"/>
              </w:rPr>
            </w:pPr>
            <w:r w:rsidRPr="003670DC">
              <w:rPr>
                <w:bCs/>
                <w:sz w:val="22"/>
                <w:szCs w:val="22"/>
              </w:rPr>
              <w:t>100,0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180,0</w:t>
            </w:r>
          </w:p>
        </w:tc>
        <w:tc>
          <w:tcPr>
            <w:tcW w:w="1417" w:type="dxa"/>
            <w:hideMark/>
          </w:tcPr>
          <w:p w:rsidR="003A7F38" w:rsidRPr="003670DC" w:rsidRDefault="003A7F38" w:rsidP="003A7F38">
            <w:pPr>
              <w:rPr>
                <w:sz w:val="22"/>
                <w:szCs w:val="22"/>
              </w:rPr>
            </w:pPr>
            <w:r w:rsidRPr="003670DC">
              <w:rPr>
                <w:sz w:val="22"/>
                <w:szCs w:val="22"/>
              </w:rPr>
              <w:t>20,0</w:t>
            </w:r>
          </w:p>
        </w:tc>
        <w:tc>
          <w:tcPr>
            <w:tcW w:w="1418" w:type="dxa"/>
            <w:hideMark/>
          </w:tcPr>
          <w:p w:rsidR="003A7F38" w:rsidRPr="003670DC" w:rsidRDefault="003A7F38" w:rsidP="003A7F38">
            <w:pPr>
              <w:rPr>
                <w:sz w:val="22"/>
                <w:szCs w:val="22"/>
              </w:rPr>
            </w:pPr>
            <w:r w:rsidRPr="003670DC">
              <w:rPr>
                <w:sz w:val="22"/>
                <w:szCs w:val="22"/>
              </w:rPr>
              <w:t>20,0</w:t>
            </w:r>
          </w:p>
        </w:tc>
        <w:tc>
          <w:tcPr>
            <w:tcW w:w="1417" w:type="dxa"/>
            <w:hideMark/>
          </w:tcPr>
          <w:p w:rsidR="003A7F38" w:rsidRPr="003670DC" w:rsidRDefault="003A7F38" w:rsidP="003A7F38">
            <w:pPr>
              <w:rPr>
                <w:sz w:val="22"/>
                <w:szCs w:val="22"/>
              </w:rPr>
            </w:pPr>
            <w:r w:rsidRPr="003670DC">
              <w:rPr>
                <w:sz w:val="22"/>
                <w:szCs w:val="22"/>
              </w:rPr>
              <w:t>20,0</w:t>
            </w:r>
          </w:p>
        </w:tc>
        <w:tc>
          <w:tcPr>
            <w:tcW w:w="1417" w:type="dxa"/>
            <w:hideMark/>
          </w:tcPr>
          <w:p w:rsidR="003A7F38" w:rsidRPr="003670DC" w:rsidRDefault="003A7F38" w:rsidP="003A7F38">
            <w:pPr>
              <w:rPr>
                <w:sz w:val="22"/>
                <w:szCs w:val="22"/>
              </w:rPr>
            </w:pPr>
            <w:r w:rsidRPr="003670DC">
              <w:rPr>
                <w:sz w:val="22"/>
                <w:szCs w:val="22"/>
              </w:rPr>
              <w:t>20,0</w:t>
            </w:r>
          </w:p>
        </w:tc>
        <w:tc>
          <w:tcPr>
            <w:tcW w:w="1417" w:type="dxa"/>
            <w:hideMark/>
          </w:tcPr>
          <w:p w:rsidR="003A7F38" w:rsidRPr="003670DC" w:rsidRDefault="003A7F38" w:rsidP="003A7F38">
            <w:pPr>
              <w:rPr>
                <w:sz w:val="22"/>
                <w:szCs w:val="22"/>
              </w:rPr>
            </w:pPr>
            <w:r w:rsidRPr="003670DC">
              <w:rPr>
                <w:sz w:val="22"/>
                <w:szCs w:val="22"/>
              </w:rPr>
              <w:t>100,0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3.1.4</w:t>
            </w:r>
          </w:p>
        </w:tc>
        <w:tc>
          <w:tcPr>
            <w:tcW w:w="2126" w:type="dxa"/>
            <w:vMerge w:val="restart"/>
            <w:hideMark/>
          </w:tcPr>
          <w:p w:rsidR="003A7F38" w:rsidRPr="003670DC" w:rsidRDefault="003A7F38" w:rsidP="003A7F38">
            <w:pPr>
              <w:rPr>
                <w:sz w:val="22"/>
                <w:szCs w:val="22"/>
              </w:rPr>
            </w:pPr>
            <w:r w:rsidRPr="003670DC">
              <w:rPr>
                <w:sz w:val="22"/>
                <w:szCs w:val="22"/>
              </w:rPr>
              <w:t xml:space="preserve">Изготовление и распространение на безвозмездной основе в рамках проводимых профилактических мероприятий сувенирной продукции (футболки, бейсболки, </w:t>
            </w:r>
            <w:r w:rsidRPr="003670DC">
              <w:rPr>
                <w:sz w:val="22"/>
                <w:szCs w:val="22"/>
              </w:rPr>
              <w:lastRenderedPageBreak/>
              <w:t>дипломы, значки и т.д.)</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w:t>
            </w:r>
            <w:r w:rsidRPr="003670DC">
              <w:rPr>
                <w:sz w:val="22"/>
                <w:szCs w:val="22"/>
              </w:rPr>
              <w:lastRenderedPageBreak/>
              <w:t>несовершеннолетних администрации района, МАУ ДО "Спектр"</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bCs/>
                <w:sz w:val="22"/>
                <w:szCs w:val="22"/>
              </w:rPr>
            </w:pPr>
            <w:r w:rsidRPr="003670DC">
              <w:rPr>
                <w:bCs/>
                <w:sz w:val="22"/>
                <w:szCs w:val="22"/>
              </w:rPr>
              <w:t>295,0</w:t>
            </w:r>
          </w:p>
        </w:tc>
        <w:tc>
          <w:tcPr>
            <w:tcW w:w="1417" w:type="dxa"/>
            <w:hideMark/>
          </w:tcPr>
          <w:p w:rsidR="003A7F38" w:rsidRPr="003670DC" w:rsidRDefault="003A7F38" w:rsidP="003A7F38">
            <w:pPr>
              <w:rPr>
                <w:bCs/>
                <w:sz w:val="22"/>
                <w:szCs w:val="22"/>
              </w:rPr>
            </w:pPr>
            <w:r w:rsidRPr="003670DC">
              <w:rPr>
                <w:bCs/>
                <w:sz w:val="22"/>
                <w:szCs w:val="22"/>
              </w:rPr>
              <w:t>55,0</w:t>
            </w:r>
          </w:p>
        </w:tc>
        <w:tc>
          <w:tcPr>
            <w:tcW w:w="1418"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295,0</w:t>
            </w:r>
          </w:p>
        </w:tc>
        <w:tc>
          <w:tcPr>
            <w:tcW w:w="1417" w:type="dxa"/>
            <w:hideMark/>
          </w:tcPr>
          <w:p w:rsidR="003A7F38" w:rsidRPr="003670DC" w:rsidRDefault="003A7F38" w:rsidP="003A7F38">
            <w:pPr>
              <w:rPr>
                <w:sz w:val="22"/>
                <w:szCs w:val="22"/>
              </w:rPr>
            </w:pPr>
            <w:r w:rsidRPr="003670DC">
              <w:rPr>
                <w:sz w:val="22"/>
                <w:szCs w:val="22"/>
              </w:rPr>
              <w:t>55,0</w:t>
            </w:r>
          </w:p>
        </w:tc>
        <w:tc>
          <w:tcPr>
            <w:tcW w:w="1418"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3.1.5</w:t>
            </w:r>
          </w:p>
        </w:tc>
        <w:tc>
          <w:tcPr>
            <w:tcW w:w="2126" w:type="dxa"/>
            <w:vMerge w:val="restart"/>
            <w:hideMark/>
          </w:tcPr>
          <w:p w:rsidR="003A7F38" w:rsidRPr="003670DC" w:rsidRDefault="003A7F38" w:rsidP="003A7F38">
            <w:pPr>
              <w:rPr>
                <w:sz w:val="22"/>
                <w:szCs w:val="22"/>
              </w:rPr>
            </w:pPr>
            <w:r w:rsidRPr="003670DC">
              <w:rPr>
                <w:sz w:val="22"/>
                <w:szCs w:val="22"/>
              </w:rPr>
              <w:t xml:space="preserve">Проведение районного конкурса волонтерских проектов «Инициатива», направленных на социально-творческую активность детей, для подростков и молодежи </w:t>
            </w:r>
          </w:p>
        </w:tc>
        <w:tc>
          <w:tcPr>
            <w:tcW w:w="2268" w:type="dxa"/>
            <w:vMerge w:val="restart"/>
            <w:hideMark/>
          </w:tcPr>
          <w:p w:rsidR="003A7F38" w:rsidRPr="003670DC" w:rsidRDefault="003A7F38" w:rsidP="003A7F38">
            <w:pPr>
              <w:rPr>
                <w:sz w:val="22"/>
                <w:szCs w:val="22"/>
              </w:rPr>
            </w:pPr>
            <w:r w:rsidRPr="003670DC">
              <w:rPr>
                <w:sz w:val="22"/>
                <w:szCs w:val="22"/>
              </w:rPr>
              <w:t>отдел по вопросам общественной безопасности, управление образования и молодежной политики, управление культуры и спорта, МБУ "Телевидение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230,0</w:t>
            </w:r>
          </w:p>
        </w:tc>
        <w:tc>
          <w:tcPr>
            <w:tcW w:w="1417" w:type="dxa"/>
            <w:hideMark/>
          </w:tcPr>
          <w:p w:rsidR="003A7F38" w:rsidRPr="003670DC" w:rsidRDefault="003A7F38" w:rsidP="003A7F38">
            <w:pPr>
              <w:rPr>
                <w:bCs/>
                <w:sz w:val="22"/>
                <w:szCs w:val="22"/>
              </w:rPr>
            </w:pPr>
            <w:r w:rsidRPr="003670DC">
              <w:rPr>
                <w:bCs/>
                <w:sz w:val="22"/>
                <w:szCs w:val="22"/>
              </w:rPr>
              <w:t>5,0</w:t>
            </w:r>
          </w:p>
        </w:tc>
        <w:tc>
          <w:tcPr>
            <w:tcW w:w="1418" w:type="dxa"/>
            <w:hideMark/>
          </w:tcPr>
          <w:p w:rsidR="003A7F38" w:rsidRPr="003670DC" w:rsidRDefault="003A7F38" w:rsidP="003A7F38">
            <w:pPr>
              <w:rPr>
                <w:bCs/>
                <w:sz w:val="22"/>
                <w:szCs w:val="22"/>
              </w:rPr>
            </w:pPr>
            <w:r w:rsidRPr="003670DC">
              <w:rPr>
                <w:bCs/>
                <w:sz w:val="22"/>
                <w:szCs w:val="22"/>
              </w:rPr>
              <w:t>15,0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30,0</w:t>
            </w:r>
          </w:p>
        </w:tc>
        <w:tc>
          <w:tcPr>
            <w:tcW w:w="1417" w:type="dxa"/>
            <w:hideMark/>
          </w:tcPr>
          <w:p w:rsidR="003A7F38" w:rsidRPr="003670DC" w:rsidRDefault="003A7F38" w:rsidP="003A7F38">
            <w:pPr>
              <w:rPr>
                <w:bCs/>
                <w:sz w:val="22"/>
                <w:szCs w:val="22"/>
              </w:rPr>
            </w:pPr>
            <w:r w:rsidRPr="003670DC">
              <w:rPr>
                <w:bCs/>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230,0</w:t>
            </w:r>
          </w:p>
        </w:tc>
        <w:tc>
          <w:tcPr>
            <w:tcW w:w="1417" w:type="dxa"/>
            <w:hideMark/>
          </w:tcPr>
          <w:p w:rsidR="003A7F38" w:rsidRPr="003670DC" w:rsidRDefault="003A7F38" w:rsidP="003A7F38">
            <w:pPr>
              <w:rPr>
                <w:sz w:val="22"/>
                <w:szCs w:val="22"/>
              </w:rPr>
            </w:pPr>
            <w:r w:rsidRPr="003670DC">
              <w:rPr>
                <w:sz w:val="22"/>
                <w:szCs w:val="22"/>
              </w:rPr>
              <w:t>5,0</w:t>
            </w:r>
          </w:p>
        </w:tc>
        <w:tc>
          <w:tcPr>
            <w:tcW w:w="1418" w:type="dxa"/>
            <w:hideMark/>
          </w:tcPr>
          <w:p w:rsidR="003A7F38" w:rsidRPr="003670DC" w:rsidRDefault="003A7F38" w:rsidP="003A7F38">
            <w:pPr>
              <w:rPr>
                <w:sz w:val="22"/>
                <w:szCs w:val="22"/>
              </w:rPr>
            </w:pPr>
            <w:r w:rsidRPr="003670DC">
              <w:rPr>
                <w:sz w:val="22"/>
                <w:szCs w:val="22"/>
              </w:rPr>
              <w:t>15,0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30,0</w:t>
            </w:r>
          </w:p>
        </w:tc>
        <w:tc>
          <w:tcPr>
            <w:tcW w:w="1417" w:type="dxa"/>
            <w:hideMark/>
          </w:tcPr>
          <w:p w:rsidR="003A7F38" w:rsidRPr="003670DC" w:rsidRDefault="003A7F38" w:rsidP="003A7F38">
            <w:pPr>
              <w:rPr>
                <w:sz w:val="22"/>
                <w:szCs w:val="22"/>
              </w:rPr>
            </w:pPr>
            <w:r w:rsidRPr="003670DC">
              <w:rPr>
                <w:sz w:val="22"/>
                <w:szCs w:val="22"/>
              </w:rPr>
              <w:t>150,0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3.1.6</w:t>
            </w:r>
          </w:p>
        </w:tc>
        <w:tc>
          <w:tcPr>
            <w:tcW w:w="2126" w:type="dxa"/>
            <w:vMerge w:val="restart"/>
            <w:hideMark/>
          </w:tcPr>
          <w:p w:rsidR="003A7F38" w:rsidRPr="003670DC" w:rsidRDefault="003A7F38" w:rsidP="003A7F38">
            <w:pPr>
              <w:rPr>
                <w:sz w:val="22"/>
                <w:szCs w:val="22"/>
              </w:rPr>
            </w:pPr>
            <w:r w:rsidRPr="003670DC">
              <w:rPr>
                <w:sz w:val="22"/>
                <w:szCs w:val="22"/>
              </w:rPr>
              <w:t>Проведение конкурса волонтерских отрядов «Марафон добрых и полезных дел»</w:t>
            </w:r>
          </w:p>
        </w:tc>
        <w:tc>
          <w:tcPr>
            <w:tcW w:w="2268" w:type="dxa"/>
            <w:vMerge w:val="restart"/>
            <w:hideMark/>
          </w:tcPr>
          <w:p w:rsidR="003A7F38" w:rsidRPr="003670DC" w:rsidRDefault="003A7F38" w:rsidP="003A7F38">
            <w:pPr>
              <w:rPr>
                <w:sz w:val="22"/>
                <w:szCs w:val="22"/>
              </w:rPr>
            </w:pPr>
            <w:r w:rsidRPr="003670DC">
              <w:rPr>
                <w:sz w:val="22"/>
                <w:szCs w:val="22"/>
              </w:rPr>
              <w:t>отдел по вопросам общественной безопасности, управление образования и молодежной политики, управление культуры и спорта, МБУ "Телевидение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3.1.7</w:t>
            </w:r>
          </w:p>
        </w:tc>
        <w:tc>
          <w:tcPr>
            <w:tcW w:w="2126" w:type="dxa"/>
            <w:vMerge w:val="restart"/>
            <w:hideMark/>
          </w:tcPr>
          <w:p w:rsidR="003A7F38" w:rsidRPr="003670DC" w:rsidRDefault="003A7F38" w:rsidP="003A7F38">
            <w:pPr>
              <w:rPr>
                <w:sz w:val="22"/>
                <w:szCs w:val="22"/>
              </w:rPr>
            </w:pPr>
            <w:r w:rsidRPr="003670DC">
              <w:rPr>
                <w:sz w:val="22"/>
                <w:szCs w:val="22"/>
              </w:rPr>
              <w:t xml:space="preserve">Проведение районной акции в населенных пунктах района </w:t>
            </w:r>
            <w:r w:rsidRPr="003670DC">
              <w:rPr>
                <w:sz w:val="22"/>
                <w:szCs w:val="22"/>
              </w:rPr>
              <w:lastRenderedPageBreak/>
              <w:t>«Бросай болеть – вставай на лыжи"</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отдел по вопросам общественной безопасности, управление культуры и спорта, МБУ </w:t>
            </w:r>
            <w:r w:rsidRPr="003670DC">
              <w:rPr>
                <w:sz w:val="22"/>
                <w:szCs w:val="22"/>
              </w:rPr>
              <w:lastRenderedPageBreak/>
              <w:t>"Телевидение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bCs/>
                <w:sz w:val="22"/>
                <w:szCs w:val="22"/>
              </w:rPr>
            </w:pPr>
            <w:r w:rsidRPr="003670DC">
              <w:rPr>
                <w:bCs/>
                <w:sz w:val="22"/>
                <w:szCs w:val="22"/>
              </w:rPr>
              <w:t>180,0</w:t>
            </w:r>
          </w:p>
        </w:tc>
        <w:tc>
          <w:tcPr>
            <w:tcW w:w="1417" w:type="dxa"/>
            <w:hideMark/>
          </w:tcPr>
          <w:p w:rsidR="003A7F38" w:rsidRPr="003670DC" w:rsidRDefault="003A7F38" w:rsidP="003A7F38">
            <w:pPr>
              <w:rPr>
                <w:bCs/>
                <w:sz w:val="22"/>
                <w:szCs w:val="22"/>
              </w:rPr>
            </w:pPr>
            <w:r w:rsidRPr="003670DC">
              <w:rPr>
                <w:bCs/>
                <w:sz w:val="22"/>
                <w:szCs w:val="22"/>
              </w:rPr>
              <w:t>20,0</w:t>
            </w:r>
          </w:p>
        </w:tc>
        <w:tc>
          <w:tcPr>
            <w:tcW w:w="1418" w:type="dxa"/>
            <w:hideMark/>
          </w:tcPr>
          <w:p w:rsidR="003A7F38" w:rsidRPr="003670DC" w:rsidRDefault="003A7F38" w:rsidP="003A7F38">
            <w:pPr>
              <w:rPr>
                <w:bCs/>
                <w:sz w:val="22"/>
                <w:szCs w:val="22"/>
              </w:rPr>
            </w:pPr>
            <w:r w:rsidRPr="003670DC">
              <w:rPr>
                <w:bCs/>
                <w:sz w:val="22"/>
                <w:szCs w:val="22"/>
              </w:rPr>
              <w:t>20,0</w:t>
            </w:r>
          </w:p>
        </w:tc>
        <w:tc>
          <w:tcPr>
            <w:tcW w:w="1417" w:type="dxa"/>
            <w:hideMark/>
          </w:tcPr>
          <w:p w:rsidR="003A7F38" w:rsidRPr="003670DC" w:rsidRDefault="003A7F38" w:rsidP="003A7F38">
            <w:pPr>
              <w:rPr>
                <w:bCs/>
                <w:sz w:val="22"/>
                <w:szCs w:val="22"/>
              </w:rPr>
            </w:pPr>
            <w:r w:rsidRPr="003670DC">
              <w:rPr>
                <w:bCs/>
                <w:sz w:val="22"/>
                <w:szCs w:val="22"/>
              </w:rPr>
              <w:t>20,0</w:t>
            </w:r>
          </w:p>
        </w:tc>
        <w:tc>
          <w:tcPr>
            <w:tcW w:w="1417" w:type="dxa"/>
            <w:hideMark/>
          </w:tcPr>
          <w:p w:rsidR="003A7F38" w:rsidRPr="003670DC" w:rsidRDefault="003A7F38" w:rsidP="003A7F38">
            <w:pPr>
              <w:rPr>
                <w:bCs/>
                <w:sz w:val="22"/>
                <w:szCs w:val="22"/>
              </w:rPr>
            </w:pPr>
            <w:r w:rsidRPr="003670DC">
              <w:rPr>
                <w:bCs/>
                <w:sz w:val="22"/>
                <w:szCs w:val="22"/>
              </w:rPr>
              <w:t>20,0</w:t>
            </w:r>
          </w:p>
        </w:tc>
        <w:tc>
          <w:tcPr>
            <w:tcW w:w="1417" w:type="dxa"/>
            <w:hideMark/>
          </w:tcPr>
          <w:p w:rsidR="003A7F38" w:rsidRPr="003670DC" w:rsidRDefault="003A7F38" w:rsidP="003A7F38">
            <w:pPr>
              <w:rPr>
                <w:bCs/>
                <w:sz w:val="22"/>
                <w:szCs w:val="22"/>
              </w:rPr>
            </w:pPr>
            <w:r w:rsidRPr="003670DC">
              <w:rPr>
                <w:bCs/>
                <w:sz w:val="22"/>
                <w:szCs w:val="22"/>
              </w:rPr>
              <w:t>100,0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180,0</w:t>
            </w:r>
          </w:p>
        </w:tc>
        <w:tc>
          <w:tcPr>
            <w:tcW w:w="1417" w:type="dxa"/>
            <w:hideMark/>
          </w:tcPr>
          <w:p w:rsidR="003A7F38" w:rsidRPr="003670DC" w:rsidRDefault="003A7F38" w:rsidP="003A7F38">
            <w:pPr>
              <w:rPr>
                <w:sz w:val="22"/>
                <w:szCs w:val="22"/>
              </w:rPr>
            </w:pPr>
            <w:r w:rsidRPr="003670DC">
              <w:rPr>
                <w:sz w:val="22"/>
                <w:szCs w:val="22"/>
              </w:rPr>
              <w:t>20,0</w:t>
            </w:r>
          </w:p>
        </w:tc>
        <w:tc>
          <w:tcPr>
            <w:tcW w:w="1418" w:type="dxa"/>
            <w:hideMark/>
          </w:tcPr>
          <w:p w:rsidR="003A7F38" w:rsidRPr="003670DC" w:rsidRDefault="003A7F38" w:rsidP="003A7F38">
            <w:pPr>
              <w:rPr>
                <w:sz w:val="22"/>
                <w:szCs w:val="22"/>
              </w:rPr>
            </w:pPr>
            <w:r w:rsidRPr="003670DC">
              <w:rPr>
                <w:sz w:val="22"/>
                <w:szCs w:val="22"/>
              </w:rPr>
              <w:t>20,0</w:t>
            </w:r>
          </w:p>
        </w:tc>
        <w:tc>
          <w:tcPr>
            <w:tcW w:w="1417" w:type="dxa"/>
            <w:hideMark/>
          </w:tcPr>
          <w:p w:rsidR="003A7F38" w:rsidRPr="003670DC" w:rsidRDefault="003A7F38" w:rsidP="003A7F38">
            <w:pPr>
              <w:rPr>
                <w:sz w:val="22"/>
                <w:szCs w:val="22"/>
              </w:rPr>
            </w:pPr>
            <w:r w:rsidRPr="003670DC">
              <w:rPr>
                <w:sz w:val="22"/>
                <w:szCs w:val="22"/>
              </w:rPr>
              <w:t>20,0</w:t>
            </w:r>
          </w:p>
        </w:tc>
        <w:tc>
          <w:tcPr>
            <w:tcW w:w="1417" w:type="dxa"/>
            <w:hideMark/>
          </w:tcPr>
          <w:p w:rsidR="003A7F38" w:rsidRPr="003670DC" w:rsidRDefault="003A7F38" w:rsidP="003A7F38">
            <w:pPr>
              <w:rPr>
                <w:sz w:val="22"/>
                <w:szCs w:val="22"/>
              </w:rPr>
            </w:pPr>
            <w:r w:rsidRPr="003670DC">
              <w:rPr>
                <w:sz w:val="22"/>
                <w:szCs w:val="22"/>
              </w:rPr>
              <w:t>20,0</w:t>
            </w:r>
          </w:p>
        </w:tc>
        <w:tc>
          <w:tcPr>
            <w:tcW w:w="1417" w:type="dxa"/>
            <w:hideMark/>
          </w:tcPr>
          <w:p w:rsidR="003A7F38" w:rsidRPr="003670DC" w:rsidRDefault="003A7F38" w:rsidP="003A7F38">
            <w:pPr>
              <w:rPr>
                <w:sz w:val="22"/>
                <w:szCs w:val="22"/>
              </w:rPr>
            </w:pPr>
            <w:r w:rsidRPr="003670DC">
              <w:rPr>
                <w:sz w:val="22"/>
                <w:szCs w:val="22"/>
              </w:rPr>
              <w:t>100,0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3.1.8</w:t>
            </w:r>
          </w:p>
        </w:tc>
        <w:tc>
          <w:tcPr>
            <w:tcW w:w="2126" w:type="dxa"/>
            <w:vMerge w:val="restart"/>
            <w:hideMark/>
          </w:tcPr>
          <w:p w:rsidR="003A7F38" w:rsidRPr="003670DC" w:rsidRDefault="003A7F38" w:rsidP="003A7F38">
            <w:pPr>
              <w:rPr>
                <w:sz w:val="22"/>
                <w:szCs w:val="22"/>
              </w:rPr>
            </w:pPr>
            <w:r w:rsidRPr="003670DC">
              <w:rPr>
                <w:sz w:val="22"/>
                <w:szCs w:val="22"/>
              </w:rPr>
              <w:t>Проведение легкоатлетического забега "Россия - территория без наркотиков" приуроченного к Международному дню борьбы с наркоманией и незаконным оборотом наркотиков</w:t>
            </w:r>
          </w:p>
        </w:tc>
        <w:tc>
          <w:tcPr>
            <w:tcW w:w="2268" w:type="dxa"/>
            <w:vMerge w:val="restart"/>
            <w:hideMark/>
          </w:tcPr>
          <w:p w:rsidR="003A7F38" w:rsidRPr="003670DC" w:rsidRDefault="003A7F38" w:rsidP="003A7F38">
            <w:pPr>
              <w:rPr>
                <w:sz w:val="22"/>
                <w:szCs w:val="22"/>
              </w:rPr>
            </w:pPr>
            <w:r w:rsidRPr="003670DC">
              <w:rPr>
                <w:sz w:val="22"/>
                <w:szCs w:val="22"/>
              </w:rPr>
              <w:t>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90,0</w:t>
            </w:r>
          </w:p>
        </w:tc>
        <w:tc>
          <w:tcPr>
            <w:tcW w:w="1417" w:type="dxa"/>
            <w:hideMark/>
          </w:tcPr>
          <w:p w:rsidR="003A7F38" w:rsidRPr="003670DC" w:rsidRDefault="003A7F38" w:rsidP="003A7F38">
            <w:pPr>
              <w:rPr>
                <w:bCs/>
                <w:sz w:val="22"/>
                <w:szCs w:val="22"/>
              </w:rPr>
            </w:pPr>
            <w:r w:rsidRPr="003670DC">
              <w:rPr>
                <w:bCs/>
                <w:sz w:val="22"/>
                <w:szCs w:val="22"/>
              </w:rPr>
              <w:t>10,0</w:t>
            </w:r>
          </w:p>
        </w:tc>
        <w:tc>
          <w:tcPr>
            <w:tcW w:w="1418" w:type="dxa"/>
            <w:hideMark/>
          </w:tcPr>
          <w:p w:rsidR="003A7F38" w:rsidRPr="003670DC" w:rsidRDefault="003A7F38" w:rsidP="003A7F38">
            <w:pPr>
              <w:rPr>
                <w:bCs/>
                <w:sz w:val="22"/>
                <w:szCs w:val="22"/>
              </w:rPr>
            </w:pPr>
            <w:r w:rsidRPr="003670DC">
              <w:rPr>
                <w:bCs/>
                <w:sz w:val="22"/>
                <w:szCs w:val="22"/>
              </w:rPr>
              <w:t>10,0</w:t>
            </w:r>
          </w:p>
        </w:tc>
        <w:tc>
          <w:tcPr>
            <w:tcW w:w="1417" w:type="dxa"/>
            <w:hideMark/>
          </w:tcPr>
          <w:p w:rsidR="003A7F38" w:rsidRPr="003670DC" w:rsidRDefault="003A7F38" w:rsidP="003A7F38">
            <w:pPr>
              <w:rPr>
                <w:bCs/>
                <w:sz w:val="22"/>
                <w:szCs w:val="22"/>
              </w:rPr>
            </w:pPr>
            <w:r w:rsidRPr="003670DC">
              <w:rPr>
                <w:bCs/>
                <w:sz w:val="22"/>
                <w:szCs w:val="22"/>
              </w:rPr>
              <w:t>10,0</w:t>
            </w:r>
          </w:p>
        </w:tc>
        <w:tc>
          <w:tcPr>
            <w:tcW w:w="1417" w:type="dxa"/>
            <w:hideMark/>
          </w:tcPr>
          <w:p w:rsidR="003A7F38" w:rsidRPr="003670DC" w:rsidRDefault="003A7F38" w:rsidP="003A7F38">
            <w:pPr>
              <w:rPr>
                <w:bCs/>
                <w:sz w:val="22"/>
                <w:szCs w:val="22"/>
              </w:rPr>
            </w:pPr>
            <w:r w:rsidRPr="003670DC">
              <w:rPr>
                <w:bCs/>
                <w:sz w:val="22"/>
                <w:szCs w:val="22"/>
              </w:rPr>
              <w:t>10,0</w:t>
            </w:r>
          </w:p>
        </w:tc>
        <w:tc>
          <w:tcPr>
            <w:tcW w:w="1417" w:type="dxa"/>
            <w:hideMark/>
          </w:tcPr>
          <w:p w:rsidR="003A7F38" w:rsidRPr="003670DC" w:rsidRDefault="003A7F38" w:rsidP="003A7F38">
            <w:pPr>
              <w:rPr>
                <w:bCs/>
                <w:sz w:val="22"/>
                <w:szCs w:val="22"/>
              </w:rPr>
            </w:pPr>
            <w:r w:rsidRPr="003670DC">
              <w:rPr>
                <w:bCs/>
                <w:sz w:val="22"/>
                <w:szCs w:val="22"/>
              </w:rPr>
              <w:t>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90,0</w:t>
            </w:r>
          </w:p>
        </w:tc>
        <w:tc>
          <w:tcPr>
            <w:tcW w:w="1417" w:type="dxa"/>
            <w:hideMark/>
          </w:tcPr>
          <w:p w:rsidR="003A7F38" w:rsidRPr="003670DC" w:rsidRDefault="003A7F38" w:rsidP="003A7F38">
            <w:pPr>
              <w:rPr>
                <w:sz w:val="22"/>
                <w:szCs w:val="22"/>
              </w:rPr>
            </w:pPr>
            <w:r w:rsidRPr="003670DC">
              <w:rPr>
                <w:sz w:val="22"/>
                <w:szCs w:val="22"/>
              </w:rPr>
              <w:t>10,0</w:t>
            </w:r>
          </w:p>
        </w:tc>
        <w:tc>
          <w:tcPr>
            <w:tcW w:w="1418" w:type="dxa"/>
            <w:hideMark/>
          </w:tcPr>
          <w:p w:rsidR="003A7F38" w:rsidRPr="003670DC" w:rsidRDefault="003A7F38" w:rsidP="003A7F38">
            <w:pPr>
              <w:rPr>
                <w:sz w:val="22"/>
                <w:szCs w:val="22"/>
              </w:rPr>
            </w:pPr>
            <w:r w:rsidRPr="003670DC">
              <w:rPr>
                <w:sz w:val="22"/>
                <w:szCs w:val="22"/>
              </w:rPr>
              <w:t>10,0</w:t>
            </w:r>
          </w:p>
        </w:tc>
        <w:tc>
          <w:tcPr>
            <w:tcW w:w="1417" w:type="dxa"/>
            <w:hideMark/>
          </w:tcPr>
          <w:p w:rsidR="003A7F38" w:rsidRPr="003670DC" w:rsidRDefault="003A7F38" w:rsidP="003A7F38">
            <w:pPr>
              <w:rPr>
                <w:sz w:val="22"/>
                <w:szCs w:val="22"/>
              </w:rPr>
            </w:pPr>
            <w:r w:rsidRPr="003670DC">
              <w:rPr>
                <w:sz w:val="22"/>
                <w:szCs w:val="22"/>
              </w:rPr>
              <w:t>10,0</w:t>
            </w:r>
          </w:p>
        </w:tc>
        <w:tc>
          <w:tcPr>
            <w:tcW w:w="1417" w:type="dxa"/>
            <w:hideMark/>
          </w:tcPr>
          <w:p w:rsidR="003A7F38" w:rsidRPr="003670DC" w:rsidRDefault="003A7F38" w:rsidP="003A7F38">
            <w:pPr>
              <w:rPr>
                <w:sz w:val="22"/>
                <w:szCs w:val="22"/>
              </w:rPr>
            </w:pPr>
            <w:r w:rsidRPr="003670DC">
              <w:rPr>
                <w:sz w:val="22"/>
                <w:szCs w:val="22"/>
              </w:rPr>
              <w:t>10,0</w:t>
            </w:r>
          </w:p>
        </w:tc>
        <w:tc>
          <w:tcPr>
            <w:tcW w:w="1417" w:type="dxa"/>
            <w:hideMark/>
          </w:tcPr>
          <w:p w:rsidR="003A7F38" w:rsidRPr="003670DC" w:rsidRDefault="003A7F38" w:rsidP="003A7F38">
            <w:pPr>
              <w:rPr>
                <w:sz w:val="22"/>
                <w:szCs w:val="22"/>
              </w:rPr>
            </w:pPr>
            <w:r w:rsidRPr="003670DC">
              <w:rPr>
                <w:sz w:val="22"/>
                <w:szCs w:val="22"/>
              </w:rPr>
              <w:t>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3.1.9</w:t>
            </w:r>
          </w:p>
        </w:tc>
        <w:tc>
          <w:tcPr>
            <w:tcW w:w="2126" w:type="dxa"/>
            <w:vMerge w:val="restart"/>
            <w:hideMark/>
          </w:tcPr>
          <w:p w:rsidR="003A7F38" w:rsidRPr="003670DC" w:rsidRDefault="003A7F38" w:rsidP="003A7F38">
            <w:pPr>
              <w:rPr>
                <w:sz w:val="22"/>
                <w:szCs w:val="22"/>
              </w:rPr>
            </w:pPr>
            <w:r w:rsidRPr="003670DC">
              <w:rPr>
                <w:sz w:val="22"/>
                <w:szCs w:val="22"/>
              </w:rPr>
              <w:t>Организация и проведение месячника мероприятий, направленных на формирование здорового образа жизни в образовательных учреждениях района "Здоровый ученик"</w:t>
            </w:r>
          </w:p>
        </w:tc>
        <w:tc>
          <w:tcPr>
            <w:tcW w:w="2268" w:type="dxa"/>
            <w:vMerge w:val="restart"/>
            <w:hideMark/>
          </w:tcPr>
          <w:p w:rsidR="003A7F38" w:rsidRPr="003670DC" w:rsidRDefault="003A7F38" w:rsidP="003A7F38">
            <w:pPr>
              <w:rPr>
                <w:sz w:val="22"/>
                <w:szCs w:val="22"/>
              </w:rPr>
            </w:pPr>
            <w:r w:rsidRPr="003670DC">
              <w:rPr>
                <w:sz w:val="22"/>
                <w:szCs w:val="22"/>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w:t>
            </w:r>
            <w:r w:rsidRPr="003670DC">
              <w:rPr>
                <w:sz w:val="22"/>
                <w:szCs w:val="22"/>
              </w:rPr>
              <w:lastRenderedPageBreak/>
              <w:t>несовершеннолетних администрации района, МБУ "Телевидение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3.1.10</w:t>
            </w:r>
          </w:p>
        </w:tc>
        <w:tc>
          <w:tcPr>
            <w:tcW w:w="2126" w:type="dxa"/>
            <w:vMerge w:val="restart"/>
            <w:hideMark/>
          </w:tcPr>
          <w:p w:rsidR="003A7F38" w:rsidRPr="003670DC" w:rsidRDefault="003A7F38" w:rsidP="003A7F38">
            <w:pPr>
              <w:rPr>
                <w:sz w:val="22"/>
                <w:szCs w:val="22"/>
              </w:rPr>
            </w:pPr>
            <w:r w:rsidRPr="003670DC">
              <w:rPr>
                <w:sz w:val="22"/>
                <w:szCs w:val="22"/>
              </w:rPr>
              <w:t xml:space="preserve">Проведение творческого конкурса проектов (программ) "Общее дело" с привлечением общественных организаций, молодежных объединений района. </w:t>
            </w:r>
          </w:p>
        </w:tc>
        <w:tc>
          <w:tcPr>
            <w:tcW w:w="2268" w:type="dxa"/>
            <w:vMerge w:val="restart"/>
            <w:hideMark/>
          </w:tcPr>
          <w:p w:rsidR="003A7F38" w:rsidRPr="003670DC" w:rsidRDefault="003A7F38" w:rsidP="003A7F38">
            <w:pPr>
              <w:rPr>
                <w:sz w:val="22"/>
                <w:szCs w:val="22"/>
              </w:rPr>
            </w:pPr>
            <w:r w:rsidRPr="003670DC">
              <w:rPr>
                <w:sz w:val="22"/>
                <w:szCs w:val="22"/>
              </w:rPr>
              <w:t>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"Телевидение Нижневартовского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15,0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15,0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15,0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15,0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val="restart"/>
            <w:hideMark/>
          </w:tcPr>
          <w:p w:rsidR="003A7F38" w:rsidRPr="003670DC" w:rsidRDefault="003A7F38">
            <w:pPr>
              <w:rPr>
                <w:sz w:val="22"/>
                <w:szCs w:val="22"/>
              </w:rPr>
            </w:pPr>
            <w:r w:rsidRPr="003670DC">
              <w:rPr>
                <w:sz w:val="22"/>
                <w:szCs w:val="22"/>
              </w:rPr>
              <w:t>Итого по подпрограмме 3</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1 350,0</w:t>
            </w:r>
          </w:p>
        </w:tc>
        <w:tc>
          <w:tcPr>
            <w:tcW w:w="1417" w:type="dxa"/>
            <w:hideMark/>
          </w:tcPr>
          <w:p w:rsidR="003A7F38" w:rsidRPr="003670DC" w:rsidRDefault="003A7F38" w:rsidP="003A7F38">
            <w:pPr>
              <w:rPr>
                <w:bCs/>
                <w:sz w:val="22"/>
                <w:szCs w:val="22"/>
              </w:rPr>
            </w:pPr>
            <w:r w:rsidRPr="003670DC">
              <w:rPr>
                <w:bCs/>
                <w:sz w:val="22"/>
                <w:szCs w:val="22"/>
              </w:rPr>
              <w:t>150,0</w:t>
            </w:r>
          </w:p>
        </w:tc>
        <w:tc>
          <w:tcPr>
            <w:tcW w:w="1418" w:type="dxa"/>
            <w:hideMark/>
          </w:tcPr>
          <w:p w:rsidR="003A7F38" w:rsidRPr="003670DC" w:rsidRDefault="003A7F38" w:rsidP="003A7F38">
            <w:pPr>
              <w:rPr>
                <w:bCs/>
                <w:sz w:val="22"/>
                <w:szCs w:val="22"/>
              </w:rPr>
            </w:pPr>
            <w:r w:rsidRPr="003670DC">
              <w:rPr>
                <w:bCs/>
                <w:sz w:val="22"/>
                <w:szCs w:val="22"/>
              </w:rPr>
              <w:t>150,0</w:t>
            </w:r>
          </w:p>
        </w:tc>
        <w:tc>
          <w:tcPr>
            <w:tcW w:w="1417" w:type="dxa"/>
            <w:hideMark/>
          </w:tcPr>
          <w:p w:rsidR="003A7F38" w:rsidRPr="003670DC" w:rsidRDefault="003A7F38" w:rsidP="003A7F38">
            <w:pPr>
              <w:rPr>
                <w:bCs/>
                <w:sz w:val="22"/>
                <w:szCs w:val="22"/>
              </w:rPr>
            </w:pPr>
            <w:r w:rsidRPr="003670DC">
              <w:rPr>
                <w:bCs/>
                <w:sz w:val="22"/>
                <w:szCs w:val="22"/>
              </w:rPr>
              <w:t>150,0</w:t>
            </w:r>
          </w:p>
        </w:tc>
        <w:tc>
          <w:tcPr>
            <w:tcW w:w="1417" w:type="dxa"/>
            <w:hideMark/>
          </w:tcPr>
          <w:p w:rsidR="003A7F38" w:rsidRPr="003670DC" w:rsidRDefault="003A7F38" w:rsidP="003A7F38">
            <w:pPr>
              <w:rPr>
                <w:bCs/>
                <w:sz w:val="22"/>
                <w:szCs w:val="22"/>
              </w:rPr>
            </w:pPr>
            <w:r w:rsidRPr="003670DC">
              <w:rPr>
                <w:bCs/>
                <w:sz w:val="22"/>
                <w:szCs w:val="22"/>
              </w:rPr>
              <w:t>150,0</w:t>
            </w:r>
          </w:p>
        </w:tc>
        <w:tc>
          <w:tcPr>
            <w:tcW w:w="1417" w:type="dxa"/>
            <w:hideMark/>
          </w:tcPr>
          <w:p w:rsidR="003A7F38" w:rsidRPr="003670DC" w:rsidRDefault="003A7F38" w:rsidP="003A7F38">
            <w:pPr>
              <w:rPr>
                <w:bCs/>
                <w:sz w:val="22"/>
                <w:szCs w:val="22"/>
              </w:rPr>
            </w:pPr>
            <w:r w:rsidRPr="003670DC">
              <w:rPr>
                <w:bCs/>
                <w:sz w:val="22"/>
                <w:szCs w:val="22"/>
              </w:rPr>
              <w:t>750,0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1 350,0</w:t>
            </w:r>
          </w:p>
        </w:tc>
        <w:tc>
          <w:tcPr>
            <w:tcW w:w="1417" w:type="dxa"/>
            <w:hideMark/>
          </w:tcPr>
          <w:p w:rsidR="003A7F38" w:rsidRPr="003670DC" w:rsidRDefault="003A7F38" w:rsidP="003A7F38">
            <w:pPr>
              <w:rPr>
                <w:sz w:val="22"/>
                <w:szCs w:val="22"/>
              </w:rPr>
            </w:pPr>
            <w:r w:rsidRPr="003670DC">
              <w:rPr>
                <w:sz w:val="22"/>
                <w:szCs w:val="22"/>
              </w:rPr>
              <w:t>150,0</w:t>
            </w:r>
          </w:p>
        </w:tc>
        <w:tc>
          <w:tcPr>
            <w:tcW w:w="1418" w:type="dxa"/>
            <w:hideMark/>
          </w:tcPr>
          <w:p w:rsidR="003A7F38" w:rsidRPr="003670DC" w:rsidRDefault="003A7F38" w:rsidP="003A7F38">
            <w:pPr>
              <w:rPr>
                <w:sz w:val="22"/>
                <w:szCs w:val="22"/>
              </w:rPr>
            </w:pPr>
            <w:r w:rsidRPr="003670DC">
              <w:rPr>
                <w:sz w:val="22"/>
                <w:szCs w:val="22"/>
              </w:rPr>
              <w:t>150,0</w:t>
            </w:r>
          </w:p>
        </w:tc>
        <w:tc>
          <w:tcPr>
            <w:tcW w:w="1417" w:type="dxa"/>
            <w:hideMark/>
          </w:tcPr>
          <w:p w:rsidR="003A7F38" w:rsidRPr="003670DC" w:rsidRDefault="003A7F38" w:rsidP="003A7F38">
            <w:pPr>
              <w:rPr>
                <w:sz w:val="22"/>
                <w:szCs w:val="22"/>
              </w:rPr>
            </w:pPr>
            <w:r w:rsidRPr="003670DC">
              <w:rPr>
                <w:sz w:val="22"/>
                <w:szCs w:val="22"/>
              </w:rPr>
              <w:t>150,0</w:t>
            </w:r>
          </w:p>
        </w:tc>
        <w:tc>
          <w:tcPr>
            <w:tcW w:w="1417" w:type="dxa"/>
            <w:hideMark/>
          </w:tcPr>
          <w:p w:rsidR="003A7F38" w:rsidRPr="003670DC" w:rsidRDefault="003A7F38" w:rsidP="003A7F38">
            <w:pPr>
              <w:rPr>
                <w:sz w:val="22"/>
                <w:szCs w:val="22"/>
              </w:rPr>
            </w:pPr>
            <w:r w:rsidRPr="003670DC">
              <w:rPr>
                <w:sz w:val="22"/>
                <w:szCs w:val="22"/>
              </w:rPr>
              <w:t>150,0</w:t>
            </w:r>
          </w:p>
        </w:tc>
        <w:tc>
          <w:tcPr>
            <w:tcW w:w="1417" w:type="dxa"/>
            <w:hideMark/>
          </w:tcPr>
          <w:p w:rsidR="003A7F38" w:rsidRPr="003670DC" w:rsidRDefault="003A7F38" w:rsidP="003A7F38">
            <w:pPr>
              <w:rPr>
                <w:sz w:val="22"/>
                <w:szCs w:val="22"/>
              </w:rPr>
            </w:pPr>
            <w:r w:rsidRPr="003670DC">
              <w:rPr>
                <w:sz w:val="22"/>
                <w:szCs w:val="22"/>
              </w:rPr>
              <w:t>750,0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 xml:space="preserve">иные источники </w:t>
            </w:r>
            <w:r w:rsidRPr="003670DC">
              <w:rPr>
                <w:sz w:val="22"/>
                <w:szCs w:val="22"/>
              </w:rPr>
              <w:lastRenderedPageBreak/>
              <w:t>финансирования</w:t>
            </w:r>
          </w:p>
        </w:tc>
        <w:tc>
          <w:tcPr>
            <w:tcW w:w="1418" w:type="dxa"/>
            <w:hideMark/>
          </w:tcPr>
          <w:p w:rsidR="003A7F38" w:rsidRPr="003670DC" w:rsidRDefault="003A7F38" w:rsidP="003A7F38">
            <w:pPr>
              <w:rPr>
                <w:sz w:val="22"/>
                <w:szCs w:val="22"/>
              </w:rPr>
            </w:pPr>
            <w:r w:rsidRPr="003670DC">
              <w:rPr>
                <w:sz w:val="22"/>
                <w:szCs w:val="22"/>
              </w:rPr>
              <w:lastRenderedPageBreak/>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340"/>
        </w:trPr>
        <w:tc>
          <w:tcPr>
            <w:tcW w:w="15593" w:type="dxa"/>
            <w:gridSpan w:val="10"/>
            <w:hideMark/>
          </w:tcPr>
          <w:p w:rsidR="003A7F38" w:rsidRPr="003670DC" w:rsidRDefault="003A7F38">
            <w:pPr>
              <w:rPr>
                <w:bCs/>
                <w:sz w:val="22"/>
                <w:szCs w:val="22"/>
              </w:rPr>
            </w:pPr>
            <w:r w:rsidRPr="003670DC">
              <w:rPr>
                <w:bCs/>
                <w:sz w:val="22"/>
                <w:szCs w:val="22"/>
              </w:rPr>
              <w:lastRenderedPageBreak/>
              <w:t>Подпрограмма 4.Организация в каникулярное время отдыха, оздоровления, занятости детей, подростков и молодежи Нижневартовского района</w:t>
            </w:r>
          </w:p>
        </w:tc>
      </w:tr>
      <w:tr w:rsidR="003A7F38" w:rsidRPr="003670DC" w:rsidTr="003A7F38">
        <w:trPr>
          <w:trHeight w:val="600"/>
        </w:trPr>
        <w:tc>
          <w:tcPr>
            <w:tcW w:w="1135" w:type="dxa"/>
            <w:vMerge w:val="restart"/>
            <w:hideMark/>
          </w:tcPr>
          <w:p w:rsidR="003A7F38" w:rsidRPr="003670DC" w:rsidRDefault="003A7F38" w:rsidP="003A7F38">
            <w:pPr>
              <w:rPr>
                <w:sz w:val="22"/>
                <w:szCs w:val="22"/>
              </w:rPr>
            </w:pPr>
            <w:r w:rsidRPr="003670DC">
              <w:rPr>
                <w:sz w:val="22"/>
                <w:szCs w:val="22"/>
              </w:rPr>
              <w:t>4.1.</w:t>
            </w:r>
          </w:p>
        </w:tc>
        <w:tc>
          <w:tcPr>
            <w:tcW w:w="2126" w:type="dxa"/>
            <w:vMerge w:val="restart"/>
            <w:hideMark/>
          </w:tcPr>
          <w:p w:rsidR="003A7F38" w:rsidRPr="003670DC" w:rsidRDefault="003A7F38" w:rsidP="003A7F38">
            <w:pPr>
              <w:rPr>
                <w:sz w:val="22"/>
                <w:szCs w:val="22"/>
              </w:rPr>
            </w:pPr>
            <w:r w:rsidRPr="003670DC">
              <w:rPr>
                <w:sz w:val="22"/>
                <w:szCs w:val="22"/>
              </w:rPr>
              <w:t>Основное мероприятие "Проведение мероприятий по организации в каникулярное время отдыха, оздоровления, занятости детей, подростков и молодежи" (10,11,12,13)</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196 069,6</w:t>
            </w:r>
          </w:p>
        </w:tc>
        <w:tc>
          <w:tcPr>
            <w:tcW w:w="1417" w:type="dxa"/>
            <w:hideMark/>
          </w:tcPr>
          <w:p w:rsidR="003A7F38" w:rsidRPr="003670DC" w:rsidRDefault="003A7F38" w:rsidP="003A7F38">
            <w:pPr>
              <w:rPr>
                <w:bCs/>
                <w:sz w:val="22"/>
                <w:szCs w:val="22"/>
              </w:rPr>
            </w:pPr>
            <w:r w:rsidRPr="003670DC">
              <w:rPr>
                <w:bCs/>
                <w:sz w:val="22"/>
                <w:szCs w:val="22"/>
              </w:rPr>
              <w:t>25 322,4</w:t>
            </w:r>
          </w:p>
        </w:tc>
        <w:tc>
          <w:tcPr>
            <w:tcW w:w="1418" w:type="dxa"/>
            <w:hideMark/>
          </w:tcPr>
          <w:p w:rsidR="003A7F38" w:rsidRPr="003670DC" w:rsidRDefault="003A7F38" w:rsidP="003A7F38">
            <w:pPr>
              <w:rPr>
                <w:bCs/>
                <w:sz w:val="22"/>
                <w:szCs w:val="22"/>
              </w:rPr>
            </w:pPr>
            <w:r w:rsidRPr="003670DC">
              <w:rPr>
                <w:bCs/>
                <w:sz w:val="22"/>
                <w:szCs w:val="22"/>
              </w:rPr>
              <w:t>31 318,3</w:t>
            </w:r>
          </w:p>
        </w:tc>
        <w:tc>
          <w:tcPr>
            <w:tcW w:w="1417" w:type="dxa"/>
            <w:hideMark/>
          </w:tcPr>
          <w:p w:rsidR="003A7F38" w:rsidRPr="003670DC" w:rsidRDefault="003A7F38" w:rsidP="003A7F38">
            <w:pPr>
              <w:rPr>
                <w:bCs/>
                <w:sz w:val="22"/>
                <w:szCs w:val="22"/>
              </w:rPr>
            </w:pPr>
            <w:r w:rsidRPr="003670DC">
              <w:rPr>
                <w:bCs/>
                <w:sz w:val="22"/>
                <w:szCs w:val="22"/>
              </w:rPr>
              <w:t>31 816,1</w:t>
            </w:r>
          </w:p>
        </w:tc>
        <w:tc>
          <w:tcPr>
            <w:tcW w:w="1417" w:type="dxa"/>
            <w:hideMark/>
          </w:tcPr>
          <w:p w:rsidR="003A7F38" w:rsidRPr="003670DC" w:rsidRDefault="003A7F38" w:rsidP="003A7F38">
            <w:pPr>
              <w:rPr>
                <w:bCs/>
                <w:sz w:val="22"/>
                <w:szCs w:val="22"/>
              </w:rPr>
            </w:pPr>
            <w:r w:rsidRPr="003670DC">
              <w:rPr>
                <w:bCs/>
                <w:sz w:val="22"/>
                <w:szCs w:val="22"/>
              </w:rPr>
              <w:t>31 816,1</w:t>
            </w:r>
          </w:p>
        </w:tc>
        <w:tc>
          <w:tcPr>
            <w:tcW w:w="1417" w:type="dxa"/>
            <w:hideMark/>
          </w:tcPr>
          <w:p w:rsidR="003A7F38" w:rsidRPr="003670DC" w:rsidRDefault="003A7F38" w:rsidP="003A7F38">
            <w:pPr>
              <w:rPr>
                <w:bCs/>
                <w:sz w:val="22"/>
                <w:szCs w:val="22"/>
              </w:rPr>
            </w:pPr>
            <w:r w:rsidRPr="003670DC">
              <w:rPr>
                <w:bCs/>
                <w:sz w:val="22"/>
                <w:szCs w:val="22"/>
              </w:rPr>
              <w:t>75 796,8</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61 452,8</w:t>
            </w:r>
          </w:p>
        </w:tc>
        <w:tc>
          <w:tcPr>
            <w:tcW w:w="1417" w:type="dxa"/>
            <w:hideMark/>
          </w:tcPr>
          <w:p w:rsidR="003A7F38" w:rsidRPr="003670DC" w:rsidRDefault="003A7F38" w:rsidP="003A7F38">
            <w:pPr>
              <w:rPr>
                <w:sz w:val="22"/>
                <w:szCs w:val="22"/>
              </w:rPr>
            </w:pPr>
            <w:r w:rsidRPr="003670DC">
              <w:rPr>
                <w:sz w:val="22"/>
                <w:szCs w:val="22"/>
              </w:rPr>
              <w:t>11 482,7</w:t>
            </w:r>
          </w:p>
        </w:tc>
        <w:tc>
          <w:tcPr>
            <w:tcW w:w="1418" w:type="dxa"/>
            <w:hideMark/>
          </w:tcPr>
          <w:p w:rsidR="003A7F38" w:rsidRPr="003670DC" w:rsidRDefault="003A7F38" w:rsidP="003A7F38">
            <w:pPr>
              <w:rPr>
                <w:sz w:val="22"/>
                <w:szCs w:val="22"/>
              </w:rPr>
            </w:pPr>
            <w:r w:rsidRPr="003670DC">
              <w:rPr>
                <w:sz w:val="22"/>
                <w:szCs w:val="22"/>
              </w:rPr>
              <w:t>16 656,7</w:t>
            </w:r>
          </w:p>
        </w:tc>
        <w:tc>
          <w:tcPr>
            <w:tcW w:w="1417" w:type="dxa"/>
            <w:hideMark/>
          </w:tcPr>
          <w:p w:rsidR="003A7F38" w:rsidRPr="003670DC" w:rsidRDefault="003A7F38" w:rsidP="003A7F38">
            <w:pPr>
              <w:rPr>
                <w:sz w:val="22"/>
                <w:szCs w:val="22"/>
              </w:rPr>
            </w:pPr>
            <w:r w:rsidRPr="003670DC">
              <w:rPr>
                <w:sz w:val="22"/>
                <w:szCs w:val="22"/>
              </w:rPr>
              <w:t>16 656,7</w:t>
            </w:r>
          </w:p>
        </w:tc>
        <w:tc>
          <w:tcPr>
            <w:tcW w:w="1417" w:type="dxa"/>
            <w:hideMark/>
          </w:tcPr>
          <w:p w:rsidR="003A7F38" w:rsidRPr="003670DC" w:rsidRDefault="003A7F38" w:rsidP="003A7F38">
            <w:pPr>
              <w:rPr>
                <w:sz w:val="22"/>
                <w:szCs w:val="22"/>
              </w:rPr>
            </w:pPr>
            <w:r w:rsidRPr="003670DC">
              <w:rPr>
                <w:sz w:val="22"/>
                <w:szCs w:val="22"/>
              </w:rPr>
              <w:t>16 656,7</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8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126 813,9</w:t>
            </w:r>
          </w:p>
        </w:tc>
        <w:tc>
          <w:tcPr>
            <w:tcW w:w="1417" w:type="dxa"/>
            <w:hideMark/>
          </w:tcPr>
          <w:p w:rsidR="003A7F38" w:rsidRPr="003670DC" w:rsidRDefault="003A7F38" w:rsidP="003A7F38">
            <w:pPr>
              <w:rPr>
                <w:sz w:val="22"/>
                <w:szCs w:val="22"/>
              </w:rPr>
            </w:pPr>
            <w:r w:rsidRPr="003670DC">
              <w:rPr>
                <w:sz w:val="22"/>
                <w:szCs w:val="22"/>
              </w:rPr>
              <w:t>7 197,8</w:t>
            </w:r>
          </w:p>
        </w:tc>
        <w:tc>
          <w:tcPr>
            <w:tcW w:w="1418" w:type="dxa"/>
            <w:hideMark/>
          </w:tcPr>
          <w:p w:rsidR="003A7F38" w:rsidRPr="003670DC" w:rsidRDefault="003A7F38" w:rsidP="003A7F38">
            <w:pPr>
              <w:rPr>
                <w:sz w:val="22"/>
                <w:szCs w:val="22"/>
              </w:rPr>
            </w:pPr>
            <w:r w:rsidRPr="003670DC">
              <w:rPr>
                <w:sz w:val="22"/>
                <w:szCs w:val="22"/>
              </w:rPr>
              <w:t>13 500,6</w:t>
            </w:r>
          </w:p>
        </w:tc>
        <w:tc>
          <w:tcPr>
            <w:tcW w:w="1417" w:type="dxa"/>
            <w:hideMark/>
          </w:tcPr>
          <w:p w:rsidR="003A7F38" w:rsidRPr="003670DC" w:rsidRDefault="003A7F38" w:rsidP="003A7F38">
            <w:pPr>
              <w:rPr>
                <w:sz w:val="22"/>
                <w:szCs w:val="22"/>
              </w:rPr>
            </w:pPr>
            <w:r w:rsidRPr="003670DC">
              <w:rPr>
                <w:sz w:val="22"/>
                <w:szCs w:val="22"/>
              </w:rPr>
              <w:t>15 159,4</w:t>
            </w:r>
          </w:p>
        </w:tc>
        <w:tc>
          <w:tcPr>
            <w:tcW w:w="1417" w:type="dxa"/>
            <w:hideMark/>
          </w:tcPr>
          <w:p w:rsidR="003A7F38" w:rsidRPr="003670DC" w:rsidRDefault="003A7F38" w:rsidP="003A7F38">
            <w:pPr>
              <w:rPr>
                <w:sz w:val="22"/>
                <w:szCs w:val="22"/>
              </w:rPr>
            </w:pPr>
            <w:r w:rsidRPr="003670DC">
              <w:rPr>
                <w:sz w:val="22"/>
                <w:szCs w:val="22"/>
              </w:rPr>
              <w:t>15 159,4</w:t>
            </w:r>
          </w:p>
        </w:tc>
        <w:tc>
          <w:tcPr>
            <w:tcW w:w="1417" w:type="dxa"/>
            <w:hideMark/>
          </w:tcPr>
          <w:p w:rsidR="003A7F38" w:rsidRPr="003670DC" w:rsidRDefault="003A7F38" w:rsidP="003A7F38">
            <w:pPr>
              <w:rPr>
                <w:sz w:val="22"/>
                <w:szCs w:val="22"/>
              </w:rPr>
            </w:pPr>
            <w:r w:rsidRPr="003670DC">
              <w:rPr>
                <w:sz w:val="22"/>
                <w:szCs w:val="22"/>
              </w:rPr>
              <w:t>75 796,8</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7 802,9</w:t>
            </w:r>
          </w:p>
        </w:tc>
        <w:tc>
          <w:tcPr>
            <w:tcW w:w="1417" w:type="dxa"/>
            <w:hideMark/>
          </w:tcPr>
          <w:p w:rsidR="003A7F38" w:rsidRPr="003670DC" w:rsidRDefault="003A7F38" w:rsidP="003A7F38">
            <w:pPr>
              <w:rPr>
                <w:sz w:val="22"/>
                <w:szCs w:val="22"/>
              </w:rPr>
            </w:pPr>
            <w:r w:rsidRPr="003670DC">
              <w:rPr>
                <w:sz w:val="22"/>
                <w:szCs w:val="22"/>
              </w:rPr>
              <w:t>6 641,9</w:t>
            </w:r>
          </w:p>
        </w:tc>
        <w:tc>
          <w:tcPr>
            <w:tcW w:w="1418" w:type="dxa"/>
            <w:hideMark/>
          </w:tcPr>
          <w:p w:rsidR="003A7F38" w:rsidRPr="003670DC" w:rsidRDefault="003A7F38" w:rsidP="003A7F38">
            <w:pPr>
              <w:rPr>
                <w:sz w:val="22"/>
                <w:szCs w:val="22"/>
              </w:rPr>
            </w:pPr>
            <w:r w:rsidRPr="003670DC">
              <w:rPr>
                <w:sz w:val="22"/>
                <w:szCs w:val="22"/>
              </w:rPr>
              <w:t>1 161,0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4.1.1</w:t>
            </w:r>
          </w:p>
        </w:tc>
        <w:tc>
          <w:tcPr>
            <w:tcW w:w="2126" w:type="dxa"/>
            <w:vMerge w:val="restart"/>
            <w:hideMark/>
          </w:tcPr>
          <w:p w:rsidR="003A7F38" w:rsidRPr="003670DC" w:rsidRDefault="003A7F38" w:rsidP="003A7F38">
            <w:pPr>
              <w:rPr>
                <w:sz w:val="22"/>
                <w:szCs w:val="22"/>
              </w:rPr>
            </w:pPr>
            <w:r w:rsidRPr="003670DC">
              <w:rPr>
                <w:sz w:val="22"/>
                <w:szCs w:val="22"/>
              </w:rPr>
              <w:t>Организация отдыха детей района в лагерях с дневным пребыванием детей, дворовых клубах, лагерях труда и отдыха,  палаточных лагерях на базе муниципальных учреждений района</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управление культуры и спорта администрации района (далее – управление культуры и спорта),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106 566,4</w:t>
            </w:r>
          </w:p>
        </w:tc>
        <w:tc>
          <w:tcPr>
            <w:tcW w:w="1417" w:type="dxa"/>
            <w:hideMark/>
          </w:tcPr>
          <w:p w:rsidR="003A7F38" w:rsidRPr="003670DC" w:rsidRDefault="003A7F38" w:rsidP="003A7F38">
            <w:pPr>
              <w:rPr>
                <w:bCs/>
                <w:sz w:val="22"/>
                <w:szCs w:val="22"/>
              </w:rPr>
            </w:pPr>
            <w:r w:rsidRPr="003670DC">
              <w:rPr>
                <w:bCs/>
                <w:sz w:val="22"/>
                <w:szCs w:val="22"/>
              </w:rPr>
              <w:t>18 506,8</w:t>
            </w:r>
          </w:p>
        </w:tc>
        <w:tc>
          <w:tcPr>
            <w:tcW w:w="1418" w:type="dxa"/>
            <w:hideMark/>
          </w:tcPr>
          <w:p w:rsidR="003A7F38" w:rsidRPr="003670DC" w:rsidRDefault="003A7F38" w:rsidP="003A7F38">
            <w:pPr>
              <w:rPr>
                <w:bCs/>
                <w:sz w:val="22"/>
                <w:szCs w:val="22"/>
              </w:rPr>
            </w:pPr>
            <w:r w:rsidRPr="003670DC">
              <w:rPr>
                <w:bCs/>
                <w:sz w:val="22"/>
                <w:szCs w:val="22"/>
              </w:rPr>
              <w:t>16 119,2</w:t>
            </w:r>
          </w:p>
        </w:tc>
        <w:tc>
          <w:tcPr>
            <w:tcW w:w="1417" w:type="dxa"/>
            <w:hideMark/>
          </w:tcPr>
          <w:p w:rsidR="003A7F38" w:rsidRPr="003670DC" w:rsidRDefault="003A7F38" w:rsidP="003A7F38">
            <w:pPr>
              <w:rPr>
                <w:bCs/>
                <w:sz w:val="22"/>
                <w:szCs w:val="22"/>
              </w:rPr>
            </w:pPr>
            <w:r w:rsidRPr="003670DC">
              <w:rPr>
                <w:bCs/>
                <w:sz w:val="22"/>
                <w:szCs w:val="22"/>
              </w:rPr>
              <w:t>14 958,2</w:t>
            </w:r>
          </w:p>
        </w:tc>
        <w:tc>
          <w:tcPr>
            <w:tcW w:w="1417" w:type="dxa"/>
            <w:hideMark/>
          </w:tcPr>
          <w:p w:rsidR="003A7F38" w:rsidRPr="003670DC" w:rsidRDefault="003A7F38" w:rsidP="003A7F38">
            <w:pPr>
              <w:rPr>
                <w:bCs/>
                <w:sz w:val="22"/>
                <w:szCs w:val="22"/>
              </w:rPr>
            </w:pPr>
            <w:r w:rsidRPr="003670DC">
              <w:rPr>
                <w:bCs/>
                <w:sz w:val="22"/>
                <w:szCs w:val="22"/>
              </w:rPr>
              <w:t>14 958,2</w:t>
            </w:r>
          </w:p>
        </w:tc>
        <w:tc>
          <w:tcPr>
            <w:tcW w:w="1417" w:type="dxa"/>
            <w:hideMark/>
          </w:tcPr>
          <w:p w:rsidR="003A7F38" w:rsidRPr="003670DC" w:rsidRDefault="003A7F38" w:rsidP="003A7F38">
            <w:pPr>
              <w:rPr>
                <w:bCs/>
                <w:sz w:val="22"/>
                <w:szCs w:val="22"/>
              </w:rPr>
            </w:pPr>
            <w:r w:rsidRPr="003670DC">
              <w:rPr>
                <w:bCs/>
                <w:sz w:val="22"/>
                <w:szCs w:val="22"/>
              </w:rPr>
              <w:t>42 024,0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25 508,9</w:t>
            </w:r>
          </w:p>
        </w:tc>
        <w:tc>
          <w:tcPr>
            <w:tcW w:w="1417" w:type="dxa"/>
            <w:hideMark/>
          </w:tcPr>
          <w:p w:rsidR="003A7F38" w:rsidRPr="003670DC" w:rsidRDefault="003A7F38" w:rsidP="003A7F38">
            <w:pPr>
              <w:rPr>
                <w:sz w:val="22"/>
                <w:szCs w:val="22"/>
              </w:rPr>
            </w:pPr>
            <w:r w:rsidRPr="003670DC">
              <w:rPr>
                <w:sz w:val="22"/>
                <w:szCs w:val="22"/>
              </w:rPr>
              <w:t>5 848,7</w:t>
            </w:r>
          </w:p>
        </w:tc>
        <w:tc>
          <w:tcPr>
            <w:tcW w:w="1418" w:type="dxa"/>
            <w:hideMark/>
          </w:tcPr>
          <w:p w:rsidR="003A7F38" w:rsidRPr="003670DC" w:rsidRDefault="003A7F38" w:rsidP="003A7F38">
            <w:pPr>
              <w:rPr>
                <w:sz w:val="22"/>
                <w:szCs w:val="22"/>
              </w:rPr>
            </w:pPr>
            <w:r w:rsidRPr="003670DC">
              <w:rPr>
                <w:sz w:val="22"/>
                <w:szCs w:val="22"/>
              </w:rPr>
              <w:t>6 553,4</w:t>
            </w:r>
          </w:p>
        </w:tc>
        <w:tc>
          <w:tcPr>
            <w:tcW w:w="1417" w:type="dxa"/>
            <w:hideMark/>
          </w:tcPr>
          <w:p w:rsidR="003A7F38" w:rsidRPr="003670DC" w:rsidRDefault="003A7F38" w:rsidP="003A7F38">
            <w:pPr>
              <w:rPr>
                <w:sz w:val="22"/>
                <w:szCs w:val="22"/>
              </w:rPr>
            </w:pPr>
            <w:r w:rsidRPr="003670DC">
              <w:rPr>
                <w:sz w:val="22"/>
                <w:szCs w:val="22"/>
              </w:rPr>
              <w:t>6 553,4</w:t>
            </w:r>
          </w:p>
        </w:tc>
        <w:tc>
          <w:tcPr>
            <w:tcW w:w="1417" w:type="dxa"/>
            <w:hideMark/>
          </w:tcPr>
          <w:p w:rsidR="003A7F38" w:rsidRPr="003670DC" w:rsidRDefault="003A7F38" w:rsidP="003A7F38">
            <w:pPr>
              <w:rPr>
                <w:sz w:val="22"/>
                <w:szCs w:val="22"/>
              </w:rPr>
            </w:pPr>
            <w:r w:rsidRPr="003670DC">
              <w:rPr>
                <w:sz w:val="22"/>
                <w:szCs w:val="22"/>
              </w:rPr>
              <w:t>6 553,4</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73 254,6</w:t>
            </w:r>
          </w:p>
        </w:tc>
        <w:tc>
          <w:tcPr>
            <w:tcW w:w="1417" w:type="dxa"/>
            <w:hideMark/>
          </w:tcPr>
          <w:p w:rsidR="003A7F38" w:rsidRPr="003670DC" w:rsidRDefault="003A7F38" w:rsidP="003A7F38">
            <w:pPr>
              <w:rPr>
                <w:sz w:val="22"/>
                <w:szCs w:val="22"/>
              </w:rPr>
            </w:pPr>
            <w:r w:rsidRPr="003670DC">
              <w:rPr>
                <w:sz w:val="22"/>
                <w:szCs w:val="22"/>
              </w:rPr>
              <w:t>6 016,2</w:t>
            </w:r>
          </w:p>
        </w:tc>
        <w:tc>
          <w:tcPr>
            <w:tcW w:w="1418" w:type="dxa"/>
            <w:hideMark/>
          </w:tcPr>
          <w:p w:rsidR="003A7F38" w:rsidRPr="003670DC" w:rsidRDefault="003A7F38" w:rsidP="003A7F38">
            <w:pPr>
              <w:rPr>
                <w:sz w:val="22"/>
                <w:szCs w:val="22"/>
              </w:rPr>
            </w:pPr>
            <w:r w:rsidRPr="003670DC">
              <w:rPr>
                <w:sz w:val="22"/>
                <w:szCs w:val="22"/>
              </w:rPr>
              <w:t>8 404,8</w:t>
            </w:r>
          </w:p>
        </w:tc>
        <w:tc>
          <w:tcPr>
            <w:tcW w:w="1417" w:type="dxa"/>
            <w:hideMark/>
          </w:tcPr>
          <w:p w:rsidR="003A7F38" w:rsidRPr="003670DC" w:rsidRDefault="003A7F38" w:rsidP="003A7F38">
            <w:pPr>
              <w:rPr>
                <w:sz w:val="22"/>
                <w:szCs w:val="22"/>
              </w:rPr>
            </w:pPr>
            <w:r w:rsidRPr="003670DC">
              <w:rPr>
                <w:sz w:val="22"/>
                <w:szCs w:val="22"/>
              </w:rPr>
              <w:t>8 404,8</w:t>
            </w:r>
          </w:p>
        </w:tc>
        <w:tc>
          <w:tcPr>
            <w:tcW w:w="1417" w:type="dxa"/>
            <w:hideMark/>
          </w:tcPr>
          <w:p w:rsidR="003A7F38" w:rsidRPr="003670DC" w:rsidRDefault="003A7F38" w:rsidP="003A7F38">
            <w:pPr>
              <w:rPr>
                <w:sz w:val="22"/>
                <w:szCs w:val="22"/>
              </w:rPr>
            </w:pPr>
            <w:r w:rsidRPr="003670DC">
              <w:rPr>
                <w:sz w:val="22"/>
                <w:szCs w:val="22"/>
              </w:rPr>
              <w:t>8 404,8</w:t>
            </w:r>
          </w:p>
        </w:tc>
        <w:tc>
          <w:tcPr>
            <w:tcW w:w="1417" w:type="dxa"/>
            <w:hideMark/>
          </w:tcPr>
          <w:p w:rsidR="003A7F38" w:rsidRPr="003670DC" w:rsidRDefault="003A7F38" w:rsidP="003A7F38">
            <w:pPr>
              <w:rPr>
                <w:sz w:val="22"/>
                <w:szCs w:val="22"/>
              </w:rPr>
            </w:pPr>
            <w:r w:rsidRPr="003670DC">
              <w:rPr>
                <w:sz w:val="22"/>
                <w:szCs w:val="22"/>
              </w:rPr>
              <w:t>42 024,0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7 802,9</w:t>
            </w:r>
          </w:p>
        </w:tc>
        <w:tc>
          <w:tcPr>
            <w:tcW w:w="1417" w:type="dxa"/>
            <w:hideMark/>
          </w:tcPr>
          <w:p w:rsidR="003A7F38" w:rsidRPr="003670DC" w:rsidRDefault="003A7F38" w:rsidP="003A7F38">
            <w:pPr>
              <w:rPr>
                <w:sz w:val="22"/>
                <w:szCs w:val="22"/>
              </w:rPr>
            </w:pPr>
            <w:r w:rsidRPr="003670DC">
              <w:rPr>
                <w:sz w:val="22"/>
                <w:szCs w:val="22"/>
              </w:rPr>
              <w:t>6 641,9</w:t>
            </w:r>
          </w:p>
        </w:tc>
        <w:tc>
          <w:tcPr>
            <w:tcW w:w="1418" w:type="dxa"/>
            <w:hideMark/>
          </w:tcPr>
          <w:p w:rsidR="003A7F38" w:rsidRPr="003670DC" w:rsidRDefault="003A7F38" w:rsidP="003A7F38">
            <w:pPr>
              <w:rPr>
                <w:sz w:val="22"/>
                <w:szCs w:val="22"/>
              </w:rPr>
            </w:pPr>
            <w:r w:rsidRPr="003670DC">
              <w:rPr>
                <w:sz w:val="22"/>
                <w:szCs w:val="22"/>
              </w:rPr>
              <w:t>1 161,0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4.1.1.1</w:t>
            </w:r>
          </w:p>
        </w:tc>
        <w:tc>
          <w:tcPr>
            <w:tcW w:w="2126" w:type="dxa"/>
            <w:vMerge w:val="restart"/>
            <w:hideMark/>
          </w:tcPr>
          <w:p w:rsidR="003A7F38" w:rsidRPr="003670DC" w:rsidRDefault="003A7F38" w:rsidP="003A7F38">
            <w:pPr>
              <w:rPr>
                <w:sz w:val="22"/>
                <w:szCs w:val="22"/>
              </w:rPr>
            </w:pPr>
            <w:r w:rsidRPr="003670DC">
              <w:rPr>
                <w:sz w:val="22"/>
                <w:szCs w:val="22"/>
              </w:rPr>
              <w:t xml:space="preserve">Расходы на организацию отдыха (оплата труда работников, первичные медосмотры, обработка </w:t>
            </w:r>
            <w:r w:rsidRPr="003670DC">
              <w:rPr>
                <w:sz w:val="22"/>
                <w:szCs w:val="22"/>
              </w:rPr>
              <w:lastRenderedPageBreak/>
              <w:t xml:space="preserve">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w:t>
            </w:r>
            <w:proofErr w:type="spellStart"/>
            <w:r w:rsidRPr="003670DC">
              <w:rPr>
                <w:sz w:val="22"/>
                <w:szCs w:val="22"/>
              </w:rPr>
              <w:t>коронавирусную</w:t>
            </w:r>
            <w:proofErr w:type="spellEnd"/>
            <w:r w:rsidRPr="003670DC">
              <w:rPr>
                <w:sz w:val="22"/>
                <w:szCs w:val="22"/>
              </w:rPr>
              <w:t xml:space="preserve"> инфекцию, экспертиза меню для организации питания воспитанников, </w:t>
            </w:r>
            <w:proofErr w:type="spellStart"/>
            <w:r w:rsidRPr="003670DC">
              <w:rPr>
                <w:sz w:val="22"/>
                <w:szCs w:val="22"/>
              </w:rPr>
              <w:t>психосведетельствование</w:t>
            </w:r>
            <w:proofErr w:type="spellEnd"/>
            <w:r w:rsidRPr="003670DC">
              <w:rPr>
                <w:sz w:val="22"/>
                <w:szCs w:val="22"/>
              </w:rPr>
              <w:t xml:space="preserve"> сотрудников лагерей)</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42 239,8</w:t>
            </w:r>
          </w:p>
        </w:tc>
        <w:tc>
          <w:tcPr>
            <w:tcW w:w="1417" w:type="dxa"/>
            <w:hideMark/>
          </w:tcPr>
          <w:p w:rsidR="003A7F38" w:rsidRPr="003670DC" w:rsidRDefault="003A7F38" w:rsidP="003A7F38">
            <w:pPr>
              <w:rPr>
                <w:bCs/>
                <w:sz w:val="22"/>
                <w:szCs w:val="22"/>
              </w:rPr>
            </w:pPr>
            <w:r w:rsidRPr="003670DC">
              <w:rPr>
                <w:bCs/>
                <w:sz w:val="22"/>
                <w:szCs w:val="22"/>
              </w:rPr>
              <w:t>8 792,4</w:t>
            </w:r>
          </w:p>
        </w:tc>
        <w:tc>
          <w:tcPr>
            <w:tcW w:w="1418" w:type="dxa"/>
            <w:hideMark/>
          </w:tcPr>
          <w:p w:rsidR="003A7F38" w:rsidRPr="003670DC" w:rsidRDefault="003A7F38" w:rsidP="003A7F38">
            <w:pPr>
              <w:rPr>
                <w:bCs/>
                <w:sz w:val="22"/>
                <w:szCs w:val="22"/>
              </w:rPr>
            </w:pPr>
            <w:r w:rsidRPr="003670DC">
              <w:rPr>
                <w:bCs/>
                <w:sz w:val="22"/>
                <w:szCs w:val="22"/>
              </w:rPr>
              <w:t>5 196,8</w:t>
            </w:r>
          </w:p>
        </w:tc>
        <w:tc>
          <w:tcPr>
            <w:tcW w:w="1417" w:type="dxa"/>
            <w:hideMark/>
          </w:tcPr>
          <w:p w:rsidR="003A7F38" w:rsidRPr="003670DC" w:rsidRDefault="003A7F38" w:rsidP="003A7F38">
            <w:pPr>
              <w:rPr>
                <w:bCs/>
                <w:sz w:val="22"/>
                <w:szCs w:val="22"/>
              </w:rPr>
            </w:pPr>
            <w:r w:rsidRPr="003670DC">
              <w:rPr>
                <w:bCs/>
                <w:sz w:val="22"/>
                <w:szCs w:val="22"/>
              </w:rPr>
              <w:t>4 035,8</w:t>
            </w:r>
          </w:p>
        </w:tc>
        <w:tc>
          <w:tcPr>
            <w:tcW w:w="1417" w:type="dxa"/>
            <w:hideMark/>
          </w:tcPr>
          <w:p w:rsidR="003A7F38" w:rsidRPr="003670DC" w:rsidRDefault="003A7F38" w:rsidP="003A7F38">
            <w:pPr>
              <w:rPr>
                <w:bCs/>
                <w:sz w:val="22"/>
                <w:szCs w:val="22"/>
              </w:rPr>
            </w:pPr>
            <w:r w:rsidRPr="003670DC">
              <w:rPr>
                <w:bCs/>
                <w:sz w:val="22"/>
                <w:szCs w:val="22"/>
              </w:rPr>
              <w:t>4 035,8</w:t>
            </w:r>
          </w:p>
        </w:tc>
        <w:tc>
          <w:tcPr>
            <w:tcW w:w="1417" w:type="dxa"/>
            <w:hideMark/>
          </w:tcPr>
          <w:p w:rsidR="003A7F38" w:rsidRPr="003670DC" w:rsidRDefault="003A7F38" w:rsidP="003A7F38">
            <w:pPr>
              <w:rPr>
                <w:bCs/>
                <w:sz w:val="22"/>
                <w:szCs w:val="22"/>
              </w:rPr>
            </w:pPr>
            <w:r w:rsidRPr="003670DC">
              <w:rPr>
                <w:bCs/>
                <w:sz w:val="22"/>
                <w:szCs w:val="22"/>
              </w:rPr>
              <w:t>20 179,0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34 436,9</w:t>
            </w:r>
          </w:p>
        </w:tc>
        <w:tc>
          <w:tcPr>
            <w:tcW w:w="1417" w:type="dxa"/>
            <w:hideMark/>
          </w:tcPr>
          <w:p w:rsidR="003A7F38" w:rsidRPr="003670DC" w:rsidRDefault="003A7F38" w:rsidP="003A7F38">
            <w:pPr>
              <w:rPr>
                <w:sz w:val="22"/>
                <w:szCs w:val="22"/>
              </w:rPr>
            </w:pPr>
            <w:r w:rsidRPr="003670DC">
              <w:rPr>
                <w:sz w:val="22"/>
                <w:szCs w:val="22"/>
              </w:rPr>
              <w:t>2 150,5</w:t>
            </w:r>
          </w:p>
        </w:tc>
        <w:tc>
          <w:tcPr>
            <w:tcW w:w="1418" w:type="dxa"/>
            <w:hideMark/>
          </w:tcPr>
          <w:p w:rsidR="003A7F38" w:rsidRPr="003670DC" w:rsidRDefault="003A7F38" w:rsidP="003A7F38">
            <w:pPr>
              <w:rPr>
                <w:sz w:val="22"/>
                <w:szCs w:val="22"/>
              </w:rPr>
            </w:pPr>
            <w:r w:rsidRPr="003670DC">
              <w:rPr>
                <w:sz w:val="22"/>
                <w:szCs w:val="22"/>
              </w:rPr>
              <w:t>4 035,8</w:t>
            </w:r>
          </w:p>
        </w:tc>
        <w:tc>
          <w:tcPr>
            <w:tcW w:w="1417" w:type="dxa"/>
            <w:hideMark/>
          </w:tcPr>
          <w:p w:rsidR="003A7F38" w:rsidRPr="003670DC" w:rsidRDefault="003A7F38" w:rsidP="003A7F38">
            <w:pPr>
              <w:rPr>
                <w:sz w:val="22"/>
                <w:szCs w:val="22"/>
              </w:rPr>
            </w:pPr>
            <w:r w:rsidRPr="003670DC">
              <w:rPr>
                <w:sz w:val="22"/>
                <w:szCs w:val="22"/>
              </w:rPr>
              <w:t>4 035,8</w:t>
            </w:r>
          </w:p>
        </w:tc>
        <w:tc>
          <w:tcPr>
            <w:tcW w:w="1417" w:type="dxa"/>
            <w:hideMark/>
          </w:tcPr>
          <w:p w:rsidR="003A7F38" w:rsidRPr="003670DC" w:rsidRDefault="003A7F38" w:rsidP="003A7F38">
            <w:pPr>
              <w:rPr>
                <w:sz w:val="22"/>
                <w:szCs w:val="22"/>
              </w:rPr>
            </w:pPr>
            <w:r w:rsidRPr="003670DC">
              <w:rPr>
                <w:sz w:val="22"/>
                <w:szCs w:val="22"/>
              </w:rPr>
              <w:t>4 035,8</w:t>
            </w:r>
          </w:p>
        </w:tc>
        <w:tc>
          <w:tcPr>
            <w:tcW w:w="1417" w:type="dxa"/>
            <w:hideMark/>
          </w:tcPr>
          <w:p w:rsidR="003A7F38" w:rsidRPr="003670DC" w:rsidRDefault="003A7F38" w:rsidP="003A7F38">
            <w:pPr>
              <w:rPr>
                <w:sz w:val="22"/>
                <w:szCs w:val="22"/>
              </w:rPr>
            </w:pPr>
            <w:r w:rsidRPr="003670DC">
              <w:rPr>
                <w:sz w:val="22"/>
                <w:szCs w:val="22"/>
              </w:rPr>
              <w:t>20 179,0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7 802,9</w:t>
            </w:r>
          </w:p>
        </w:tc>
        <w:tc>
          <w:tcPr>
            <w:tcW w:w="1417" w:type="dxa"/>
            <w:hideMark/>
          </w:tcPr>
          <w:p w:rsidR="003A7F38" w:rsidRPr="003670DC" w:rsidRDefault="003A7F38" w:rsidP="003A7F38">
            <w:pPr>
              <w:rPr>
                <w:sz w:val="22"/>
                <w:szCs w:val="22"/>
              </w:rPr>
            </w:pPr>
            <w:r w:rsidRPr="003670DC">
              <w:rPr>
                <w:sz w:val="22"/>
                <w:szCs w:val="22"/>
              </w:rPr>
              <w:t>6 641,9</w:t>
            </w:r>
          </w:p>
        </w:tc>
        <w:tc>
          <w:tcPr>
            <w:tcW w:w="1418" w:type="dxa"/>
            <w:hideMark/>
          </w:tcPr>
          <w:p w:rsidR="003A7F38" w:rsidRPr="003670DC" w:rsidRDefault="003A7F38" w:rsidP="003A7F38">
            <w:pPr>
              <w:rPr>
                <w:sz w:val="22"/>
                <w:szCs w:val="22"/>
              </w:rPr>
            </w:pPr>
            <w:r w:rsidRPr="003670DC">
              <w:rPr>
                <w:sz w:val="22"/>
                <w:szCs w:val="22"/>
              </w:rPr>
              <w:t>1 161,0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4.1.1.1.1</w:t>
            </w:r>
          </w:p>
        </w:tc>
        <w:tc>
          <w:tcPr>
            <w:tcW w:w="2126" w:type="dxa"/>
            <w:vMerge w:val="restart"/>
            <w:hideMark/>
          </w:tcPr>
          <w:p w:rsidR="003A7F38" w:rsidRPr="003670DC" w:rsidRDefault="003A7F38" w:rsidP="003A7F38">
            <w:pPr>
              <w:rPr>
                <w:sz w:val="22"/>
                <w:szCs w:val="22"/>
              </w:rPr>
            </w:pPr>
            <w:r w:rsidRPr="003670DC">
              <w:rPr>
                <w:sz w:val="22"/>
                <w:szCs w:val="22"/>
              </w:rPr>
              <w:t xml:space="preserve">Оплата услуг по проведению мероприятий по организации отдыха и оздоровления детей негосударственным </w:t>
            </w:r>
            <w:proofErr w:type="spellStart"/>
            <w:r w:rsidRPr="003670DC">
              <w:rPr>
                <w:sz w:val="22"/>
                <w:szCs w:val="22"/>
              </w:rPr>
              <w:lastRenderedPageBreak/>
              <w:t>органи-зациям</w:t>
            </w:r>
            <w:proofErr w:type="spellEnd"/>
            <w:r w:rsidRPr="003670DC">
              <w:rPr>
                <w:sz w:val="22"/>
                <w:szCs w:val="22"/>
              </w:rPr>
              <w:t>, в том числе социально ориентированным некоммерческим общественным организациям</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2 276,3</w:t>
            </w:r>
          </w:p>
        </w:tc>
        <w:tc>
          <w:tcPr>
            <w:tcW w:w="1417" w:type="dxa"/>
            <w:hideMark/>
          </w:tcPr>
          <w:p w:rsidR="003A7F38" w:rsidRPr="003670DC" w:rsidRDefault="003A7F38" w:rsidP="003A7F38">
            <w:pPr>
              <w:rPr>
                <w:bCs/>
                <w:sz w:val="22"/>
                <w:szCs w:val="22"/>
              </w:rPr>
            </w:pPr>
            <w:r w:rsidRPr="003670DC">
              <w:rPr>
                <w:bCs/>
                <w:sz w:val="22"/>
                <w:szCs w:val="22"/>
              </w:rPr>
              <w:t>181,8</w:t>
            </w:r>
          </w:p>
        </w:tc>
        <w:tc>
          <w:tcPr>
            <w:tcW w:w="1418" w:type="dxa"/>
            <w:hideMark/>
          </w:tcPr>
          <w:p w:rsidR="003A7F38" w:rsidRPr="003670DC" w:rsidRDefault="003A7F38" w:rsidP="003A7F38">
            <w:pPr>
              <w:rPr>
                <w:bCs/>
                <w:sz w:val="22"/>
                <w:szCs w:val="22"/>
              </w:rPr>
            </w:pPr>
            <w:r w:rsidRPr="003670DC">
              <w:rPr>
                <w:bCs/>
                <w:sz w:val="22"/>
                <w:szCs w:val="22"/>
              </w:rPr>
              <w:t>220,6</w:t>
            </w:r>
          </w:p>
        </w:tc>
        <w:tc>
          <w:tcPr>
            <w:tcW w:w="1417" w:type="dxa"/>
            <w:hideMark/>
          </w:tcPr>
          <w:p w:rsidR="003A7F38" w:rsidRPr="003670DC" w:rsidRDefault="003A7F38" w:rsidP="003A7F38">
            <w:pPr>
              <w:rPr>
                <w:bCs/>
                <w:sz w:val="22"/>
                <w:szCs w:val="22"/>
              </w:rPr>
            </w:pPr>
            <w:r w:rsidRPr="003670DC">
              <w:rPr>
                <w:bCs/>
                <w:sz w:val="22"/>
                <w:szCs w:val="22"/>
              </w:rPr>
              <w:t>267,7</w:t>
            </w:r>
          </w:p>
        </w:tc>
        <w:tc>
          <w:tcPr>
            <w:tcW w:w="1417" w:type="dxa"/>
            <w:hideMark/>
          </w:tcPr>
          <w:p w:rsidR="003A7F38" w:rsidRPr="003670DC" w:rsidRDefault="003A7F38" w:rsidP="003A7F38">
            <w:pPr>
              <w:rPr>
                <w:bCs/>
                <w:sz w:val="22"/>
                <w:szCs w:val="22"/>
              </w:rPr>
            </w:pPr>
            <w:r w:rsidRPr="003670DC">
              <w:rPr>
                <w:bCs/>
                <w:sz w:val="22"/>
                <w:szCs w:val="22"/>
              </w:rPr>
              <w:t>267,7</w:t>
            </w:r>
          </w:p>
        </w:tc>
        <w:tc>
          <w:tcPr>
            <w:tcW w:w="1417" w:type="dxa"/>
            <w:hideMark/>
          </w:tcPr>
          <w:p w:rsidR="003A7F38" w:rsidRPr="003670DC" w:rsidRDefault="003A7F38" w:rsidP="003A7F38">
            <w:pPr>
              <w:rPr>
                <w:bCs/>
                <w:sz w:val="22"/>
                <w:szCs w:val="22"/>
              </w:rPr>
            </w:pPr>
            <w:r w:rsidRPr="003670DC">
              <w:rPr>
                <w:bCs/>
                <w:sz w:val="22"/>
                <w:szCs w:val="22"/>
              </w:rPr>
              <w:t>1 338,5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2 276,3</w:t>
            </w:r>
          </w:p>
        </w:tc>
        <w:tc>
          <w:tcPr>
            <w:tcW w:w="1417" w:type="dxa"/>
            <w:hideMark/>
          </w:tcPr>
          <w:p w:rsidR="003A7F38" w:rsidRPr="003670DC" w:rsidRDefault="003A7F38" w:rsidP="003A7F38">
            <w:pPr>
              <w:rPr>
                <w:sz w:val="22"/>
                <w:szCs w:val="22"/>
              </w:rPr>
            </w:pPr>
            <w:r w:rsidRPr="003670DC">
              <w:rPr>
                <w:sz w:val="22"/>
                <w:szCs w:val="22"/>
              </w:rPr>
              <w:t>181,8</w:t>
            </w:r>
          </w:p>
        </w:tc>
        <w:tc>
          <w:tcPr>
            <w:tcW w:w="1418" w:type="dxa"/>
            <w:hideMark/>
          </w:tcPr>
          <w:p w:rsidR="003A7F38" w:rsidRPr="003670DC" w:rsidRDefault="003A7F38" w:rsidP="003A7F38">
            <w:pPr>
              <w:rPr>
                <w:sz w:val="22"/>
                <w:szCs w:val="22"/>
              </w:rPr>
            </w:pPr>
            <w:r w:rsidRPr="003670DC">
              <w:rPr>
                <w:sz w:val="22"/>
                <w:szCs w:val="22"/>
              </w:rPr>
              <w:t>220,6</w:t>
            </w:r>
          </w:p>
        </w:tc>
        <w:tc>
          <w:tcPr>
            <w:tcW w:w="1417" w:type="dxa"/>
            <w:hideMark/>
          </w:tcPr>
          <w:p w:rsidR="003A7F38" w:rsidRPr="003670DC" w:rsidRDefault="003A7F38" w:rsidP="003A7F38">
            <w:pPr>
              <w:rPr>
                <w:sz w:val="22"/>
                <w:szCs w:val="22"/>
              </w:rPr>
            </w:pPr>
            <w:r w:rsidRPr="003670DC">
              <w:rPr>
                <w:sz w:val="22"/>
                <w:szCs w:val="22"/>
              </w:rPr>
              <w:t>267,7</w:t>
            </w:r>
          </w:p>
        </w:tc>
        <w:tc>
          <w:tcPr>
            <w:tcW w:w="1417" w:type="dxa"/>
            <w:hideMark/>
          </w:tcPr>
          <w:p w:rsidR="003A7F38" w:rsidRPr="003670DC" w:rsidRDefault="003A7F38" w:rsidP="003A7F38">
            <w:pPr>
              <w:rPr>
                <w:sz w:val="22"/>
                <w:szCs w:val="22"/>
              </w:rPr>
            </w:pPr>
            <w:r w:rsidRPr="003670DC">
              <w:rPr>
                <w:sz w:val="22"/>
                <w:szCs w:val="22"/>
              </w:rPr>
              <w:t>267,7</w:t>
            </w:r>
          </w:p>
        </w:tc>
        <w:tc>
          <w:tcPr>
            <w:tcW w:w="1417" w:type="dxa"/>
            <w:hideMark/>
          </w:tcPr>
          <w:p w:rsidR="003A7F38" w:rsidRPr="003670DC" w:rsidRDefault="003A7F38" w:rsidP="003A7F38">
            <w:pPr>
              <w:rPr>
                <w:sz w:val="22"/>
                <w:szCs w:val="22"/>
              </w:rPr>
            </w:pPr>
            <w:r w:rsidRPr="003670DC">
              <w:rPr>
                <w:sz w:val="22"/>
                <w:szCs w:val="22"/>
              </w:rPr>
              <w:t>1 338,5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4.1.1.2</w:t>
            </w:r>
          </w:p>
        </w:tc>
        <w:tc>
          <w:tcPr>
            <w:tcW w:w="2126" w:type="dxa"/>
            <w:vMerge w:val="restart"/>
            <w:hideMark/>
          </w:tcPr>
          <w:p w:rsidR="003A7F38" w:rsidRPr="003670DC" w:rsidRDefault="003A7F38" w:rsidP="003A7F38">
            <w:pPr>
              <w:rPr>
                <w:sz w:val="22"/>
                <w:szCs w:val="22"/>
              </w:rPr>
            </w:pPr>
            <w:r w:rsidRPr="003670DC">
              <w:rPr>
                <w:sz w:val="22"/>
                <w:szCs w:val="22"/>
              </w:rPr>
              <w:t>Организация питания детей в лагерях с дневным пребыванием детей, палаточных лагерях на базе муниципальных учреждений района</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64 326,6</w:t>
            </w:r>
          </w:p>
        </w:tc>
        <w:tc>
          <w:tcPr>
            <w:tcW w:w="1417" w:type="dxa"/>
            <w:hideMark/>
          </w:tcPr>
          <w:p w:rsidR="003A7F38" w:rsidRPr="003670DC" w:rsidRDefault="003A7F38" w:rsidP="003A7F38">
            <w:pPr>
              <w:rPr>
                <w:bCs/>
                <w:sz w:val="22"/>
                <w:szCs w:val="22"/>
              </w:rPr>
            </w:pPr>
            <w:r w:rsidRPr="003670DC">
              <w:rPr>
                <w:bCs/>
                <w:sz w:val="22"/>
                <w:szCs w:val="22"/>
              </w:rPr>
              <w:t>9 714,4</w:t>
            </w:r>
          </w:p>
        </w:tc>
        <w:tc>
          <w:tcPr>
            <w:tcW w:w="1418" w:type="dxa"/>
            <w:hideMark/>
          </w:tcPr>
          <w:p w:rsidR="003A7F38" w:rsidRPr="003670DC" w:rsidRDefault="003A7F38" w:rsidP="003A7F38">
            <w:pPr>
              <w:rPr>
                <w:bCs/>
                <w:sz w:val="22"/>
                <w:szCs w:val="22"/>
              </w:rPr>
            </w:pPr>
            <w:r w:rsidRPr="003670DC">
              <w:rPr>
                <w:bCs/>
                <w:sz w:val="22"/>
                <w:szCs w:val="22"/>
              </w:rPr>
              <w:t>10 922,4</w:t>
            </w:r>
          </w:p>
        </w:tc>
        <w:tc>
          <w:tcPr>
            <w:tcW w:w="1417" w:type="dxa"/>
            <w:hideMark/>
          </w:tcPr>
          <w:p w:rsidR="003A7F38" w:rsidRPr="003670DC" w:rsidRDefault="003A7F38" w:rsidP="003A7F38">
            <w:pPr>
              <w:rPr>
                <w:bCs/>
                <w:sz w:val="22"/>
                <w:szCs w:val="22"/>
              </w:rPr>
            </w:pPr>
            <w:r w:rsidRPr="003670DC">
              <w:rPr>
                <w:bCs/>
                <w:sz w:val="22"/>
                <w:szCs w:val="22"/>
              </w:rPr>
              <w:t>10 922,4</w:t>
            </w:r>
          </w:p>
        </w:tc>
        <w:tc>
          <w:tcPr>
            <w:tcW w:w="1417" w:type="dxa"/>
            <w:hideMark/>
          </w:tcPr>
          <w:p w:rsidR="003A7F38" w:rsidRPr="003670DC" w:rsidRDefault="003A7F38" w:rsidP="003A7F38">
            <w:pPr>
              <w:rPr>
                <w:bCs/>
                <w:sz w:val="22"/>
                <w:szCs w:val="22"/>
              </w:rPr>
            </w:pPr>
            <w:r w:rsidRPr="003670DC">
              <w:rPr>
                <w:bCs/>
                <w:sz w:val="22"/>
                <w:szCs w:val="22"/>
              </w:rPr>
              <w:t>10 922,4</w:t>
            </w:r>
          </w:p>
        </w:tc>
        <w:tc>
          <w:tcPr>
            <w:tcW w:w="1417" w:type="dxa"/>
            <w:hideMark/>
          </w:tcPr>
          <w:p w:rsidR="003A7F38" w:rsidRPr="003670DC" w:rsidRDefault="003A7F38" w:rsidP="003A7F38">
            <w:pPr>
              <w:rPr>
                <w:bCs/>
                <w:sz w:val="22"/>
                <w:szCs w:val="22"/>
              </w:rPr>
            </w:pPr>
            <w:r w:rsidRPr="003670DC">
              <w:rPr>
                <w:bCs/>
                <w:sz w:val="22"/>
                <w:szCs w:val="22"/>
              </w:rPr>
              <w:t>21 845,0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25 508,9</w:t>
            </w:r>
          </w:p>
        </w:tc>
        <w:tc>
          <w:tcPr>
            <w:tcW w:w="1417" w:type="dxa"/>
            <w:hideMark/>
          </w:tcPr>
          <w:p w:rsidR="003A7F38" w:rsidRPr="003670DC" w:rsidRDefault="003A7F38" w:rsidP="003A7F38">
            <w:pPr>
              <w:rPr>
                <w:sz w:val="22"/>
                <w:szCs w:val="22"/>
              </w:rPr>
            </w:pPr>
            <w:r w:rsidRPr="003670DC">
              <w:rPr>
                <w:sz w:val="22"/>
                <w:szCs w:val="22"/>
              </w:rPr>
              <w:t>5 848,7</w:t>
            </w:r>
          </w:p>
        </w:tc>
        <w:tc>
          <w:tcPr>
            <w:tcW w:w="1418" w:type="dxa"/>
            <w:hideMark/>
          </w:tcPr>
          <w:p w:rsidR="003A7F38" w:rsidRPr="003670DC" w:rsidRDefault="003A7F38" w:rsidP="003A7F38">
            <w:pPr>
              <w:rPr>
                <w:sz w:val="22"/>
                <w:szCs w:val="22"/>
              </w:rPr>
            </w:pPr>
            <w:r w:rsidRPr="003670DC">
              <w:rPr>
                <w:sz w:val="22"/>
                <w:szCs w:val="22"/>
              </w:rPr>
              <w:t>6 553,4</w:t>
            </w:r>
          </w:p>
        </w:tc>
        <w:tc>
          <w:tcPr>
            <w:tcW w:w="1417" w:type="dxa"/>
            <w:hideMark/>
          </w:tcPr>
          <w:p w:rsidR="003A7F38" w:rsidRPr="003670DC" w:rsidRDefault="003A7F38" w:rsidP="003A7F38">
            <w:pPr>
              <w:rPr>
                <w:sz w:val="22"/>
                <w:szCs w:val="22"/>
              </w:rPr>
            </w:pPr>
            <w:r w:rsidRPr="003670DC">
              <w:rPr>
                <w:sz w:val="22"/>
                <w:szCs w:val="22"/>
              </w:rPr>
              <w:t>6 553,4</w:t>
            </w:r>
          </w:p>
        </w:tc>
        <w:tc>
          <w:tcPr>
            <w:tcW w:w="1417" w:type="dxa"/>
            <w:hideMark/>
          </w:tcPr>
          <w:p w:rsidR="003A7F38" w:rsidRPr="003670DC" w:rsidRDefault="003A7F38" w:rsidP="003A7F38">
            <w:pPr>
              <w:rPr>
                <w:sz w:val="22"/>
                <w:szCs w:val="22"/>
              </w:rPr>
            </w:pPr>
            <w:r w:rsidRPr="003670DC">
              <w:rPr>
                <w:sz w:val="22"/>
                <w:szCs w:val="22"/>
              </w:rPr>
              <w:t>6 553,4</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38 817,7</w:t>
            </w:r>
          </w:p>
        </w:tc>
        <w:tc>
          <w:tcPr>
            <w:tcW w:w="1417" w:type="dxa"/>
            <w:hideMark/>
          </w:tcPr>
          <w:p w:rsidR="003A7F38" w:rsidRPr="003670DC" w:rsidRDefault="003A7F38" w:rsidP="003A7F38">
            <w:pPr>
              <w:rPr>
                <w:sz w:val="22"/>
                <w:szCs w:val="22"/>
              </w:rPr>
            </w:pPr>
            <w:r w:rsidRPr="003670DC">
              <w:rPr>
                <w:sz w:val="22"/>
                <w:szCs w:val="22"/>
              </w:rPr>
              <w:t>3 865,7</w:t>
            </w:r>
          </w:p>
        </w:tc>
        <w:tc>
          <w:tcPr>
            <w:tcW w:w="1418" w:type="dxa"/>
            <w:hideMark/>
          </w:tcPr>
          <w:p w:rsidR="003A7F38" w:rsidRPr="003670DC" w:rsidRDefault="003A7F38" w:rsidP="003A7F38">
            <w:pPr>
              <w:rPr>
                <w:sz w:val="22"/>
                <w:szCs w:val="22"/>
              </w:rPr>
            </w:pPr>
            <w:r w:rsidRPr="003670DC">
              <w:rPr>
                <w:sz w:val="22"/>
                <w:szCs w:val="22"/>
              </w:rPr>
              <w:t>4 369,0</w:t>
            </w:r>
          </w:p>
        </w:tc>
        <w:tc>
          <w:tcPr>
            <w:tcW w:w="1417" w:type="dxa"/>
            <w:hideMark/>
          </w:tcPr>
          <w:p w:rsidR="003A7F38" w:rsidRPr="003670DC" w:rsidRDefault="003A7F38" w:rsidP="003A7F38">
            <w:pPr>
              <w:rPr>
                <w:sz w:val="22"/>
                <w:szCs w:val="22"/>
              </w:rPr>
            </w:pPr>
            <w:r w:rsidRPr="003670DC">
              <w:rPr>
                <w:sz w:val="22"/>
                <w:szCs w:val="22"/>
              </w:rPr>
              <w:t>4 369,0</w:t>
            </w:r>
          </w:p>
        </w:tc>
        <w:tc>
          <w:tcPr>
            <w:tcW w:w="1417" w:type="dxa"/>
            <w:hideMark/>
          </w:tcPr>
          <w:p w:rsidR="003A7F38" w:rsidRPr="003670DC" w:rsidRDefault="003A7F38" w:rsidP="003A7F38">
            <w:pPr>
              <w:rPr>
                <w:sz w:val="22"/>
                <w:szCs w:val="22"/>
              </w:rPr>
            </w:pPr>
            <w:r w:rsidRPr="003670DC">
              <w:rPr>
                <w:sz w:val="22"/>
                <w:szCs w:val="22"/>
              </w:rPr>
              <w:t>4 369,0</w:t>
            </w:r>
          </w:p>
        </w:tc>
        <w:tc>
          <w:tcPr>
            <w:tcW w:w="1417" w:type="dxa"/>
            <w:hideMark/>
          </w:tcPr>
          <w:p w:rsidR="003A7F38" w:rsidRPr="003670DC" w:rsidRDefault="003A7F38" w:rsidP="003A7F38">
            <w:pPr>
              <w:rPr>
                <w:sz w:val="22"/>
                <w:szCs w:val="22"/>
              </w:rPr>
            </w:pPr>
            <w:r w:rsidRPr="003670DC">
              <w:rPr>
                <w:sz w:val="22"/>
                <w:szCs w:val="22"/>
              </w:rPr>
              <w:t>21 845,0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75"/>
        </w:trPr>
        <w:tc>
          <w:tcPr>
            <w:tcW w:w="1135" w:type="dxa"/>
            <w:vMerge w:val="restart"/>
            <w:hideMark/>
          </w:tcPr>
          <w:p w:rsidR="003A7F38" w:rsidRPr="003670DC" w:rsidRDefault="003A7F38" w:rsidP="003A7F38">
            <w:pPr>
              <w:rPr>
                <w:sz w:val="22"/>
                <w:szCs w:val="22"/>
              </w:rPr>
            </w:pPr>
            <w:r w:rsidRPr="003670DC">
              <w:rPr>
                <w:sz w:val="22"/>
                <w:szCs w:val="22"/>
              </w:rPr>
              <w:t>4.1.2</w:t>
            </w:r>
          </w:p>
        </w:tc>
        <w:tc>
          <w:tcPr>
            <w:tcW w:w="2126" w:type="dxa"/>
            <w:vMerge w:val="restart"/>
            <w:hideMark/>
          </w:tcPr>
          <w:p w:rsidR="003A7F38" w:rsidRPr="003670DC" w:rsidRDefault="003A7F38" w:rsidP="003A7F38">
            <w:pPr>
              <w:rPr>
                <w:sz w:val="22"/>
                <w:szCs w:val="22"/>
              </w:rPr>
            </w:pPr>
            <w:r w:rsidRPr="003670DC">
              <w:rPr>
                <w:sz w:val="22"/>
                <w:szCs w:val="22"/>
              </w:rPr>
              <w:t>Оздоровительный отдых детей района в загородных детских оздоровительных лагерях, санаториях и пансионатах</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83 881,7</w:t>
            </w:r>
          </w:p>
        </w:tc>
        <w:tc>
          <w:tcPr>
            <w:tcW w:w="1417" w:type="dxa"/>
            <w:hideMark/>
          </w:tcPr>
          <w:p w:rsidR="003A7F38" w:rsidRPr="003670DC" w:rsidRDefault="003A7F38" w:rsidP="003A7F38">
            <w:pPr>
              <w:rPr>
                <w:bCs/>
                <w:sz w:val="22"/>
                <w:szCs w:val="22"/>
              </w:rPr>
            </w:pPr>
            <w:r w:rsidRPr="003670DC">
              <w:rPr>
                <w:bCs/>
                <w:sz w:val="22"/>
                <w:szCs w:val="22"/>
              </w:rPr>
              <w:t>6 573,4</w:t>
            </w:r>
          </w:p>
        </w:tc>
        <w:tc>
          <w:tcPr>
            <w:tcW w:w="1418" w:type="dxa"/>
            <w:hideMark/>
          </w:tcPr>
          <w:p w:rsidR="003A7F38" w:rsidRPr="003670DC" w:rsidRDefault="003A7F38" w:rsidP="003A7F38">
            <w:pPr>
              <w:rPr>
                <w:bCs/>
                <w:sz w:val="22"/>
                <w:szCs w:val="22"/>
              </w:rPr>
            </w:pPr>
            <w:r w:rsidRPr="003670DC">
              <w:rPr>
                <w:bCs/>
                <w:sz w:val="22"/>
                <w:szCs w:val="22"/>
              </w:rPr>
              <w:t>14 526,7</w:t>
            </w:r>
          </w:p>
        </w:tc>
        <w:tc>
          <w:tcPr>
            <w:tcW w:w="1417" w:type="dxa"/>
            <w:hideMark/>
          </w:tcPr>
          <w:p w:rsidR="003A7F38" w:rsidRPr="003670DC" w:rsidRDefault="003A7F38" w:rsidP="003A7F38">
            <w:pPr>
              <w:rPr>
                <w:bCs/>
                <w:sz w:val="22"/>
                <w:szCs w:val="22"/>
              </w:rPr>
            </w:pPr>
            <w:r w:rsidRPr="003670DC">
              <w:rPr>
                <w:bCs/>
                <w:sz w:val="22"/>
                <w:szCs w:val="22"/>
              </w:rPr>
              <w:t>16 185,5</w:t>
            </w:r>
          </w:p>
        </w:tc>
        <w:tc>
          <w:tcPr>
            <w:tcW w:w="1417" w:type="dxa"/>
            <w:hideMark/>
          </w:tcPr>
          <w:p w:rsidR="003A7F38" w:rsidRPr="003670DC" w:rsidRDefault="003A7F38" w:rsidP="003A7F38">
            <w:pPr>
              <w:rPr>
                <w:bCs/>
                <w:sz w:val="22"/>
                <w:szCs w:val="22"/>
              </w:rPr>
            </w:pPr>
            <w:r w:rsidRPr="003670DC">
              <w:rPr>
                <w:bCs/>
                <w:sz w:val="22"/>
                <w:szCs w:val="22"/>
              </w:rPr>
              <w:t>16 185,5</w:t>
            </w:r>
          </w:p>
        </w:tc>
        <w:tc>
          <w:tcPr>
            <w:tcW w:w="1417" w:type="dxa"/>
            <w:hideMark/>
          </w:tcPr>
          <w:p w:rsidR="003A7F38" w:rsidRPr="003670DC" w:rsidRDefault="003A7F38" w:rsidP="003A7F38">
            <w:pPr>
              <w:rPr>
                <w:bCs/>
                <w:sz w:val="22"/>
                <w:szCs w:val="22"/>
              </w:rPr>
            </w:pPr>
            <w:r w:rsidRPr="003670DC">
              <w:rPr>
                <w:bCs/>
                <w:sz w:val="22"/>
                <w:szCs w:val="22"/>
              </w:rPr>
              <w:t>30 410,8</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35 943,9</w:t>
            </w:r>
          </w:p>
        </w:tc>
        <w:tc>
          <w:tcPr>
            <w:tcW w:w="1417" w:type="dxa"/>
            <w:hideMark/>
          </w:tcPr>
          <w:p w:rsidR="003A7F38" w:rsidRPr="003670DC" w:rsidRDefault="003A7F38" w:rsidP="003A7F38">
            <w:pPr>
              <w:rPr>
                <w:sz w:val="22"/>
                <w:szCs w:val="22"/>
              </w:rPr>
            </w:pPr>
            <w:r w:rsidRPr="003670DC">
              <w:rPr>
                <w:sz w:val="22"/>
                <w:szCs w:val="22"/>
              </w:rPr>
              <w:t>5 634,0</w:t>
            </w:r>
          </w:p>
        </w:tc>
        <w:tc>
          <w:tcPr>
            <w:tcW w:w="1418" w:type="dxa"/>
            <w:hideMark/>
          </w:tcPr>
          <w:p w:rsidR="003A7F38" w:rsidRPr="003670DC" w:rsidRDefault="003A7F38" w:rsidP="003A7F38">
            <w:pPr>
              <w:rPr>
                <w:sz w:val="22"/>
                <w:szCs w:val="22"/>
              </w:rPr>
            </w:pPr>
            <w:r w:rsidRPr="003670DC">
              <w:rPr>
                <w:sz w:val="22"/>
                <w:szCs w:val="22"/>
              </w:rPr>
              <w:t>10 103,3</w:t>
            </w:r>
          </w:p>
        </w:tc>
        <w:tc>
          <w:tcPr>
            <w:tcW w:w="1417" w:type="dxa"/>
            <w:hideMark/>
          </w:tcPr>
          <w:p w:rsidR="003A7F38" w:rsidRPr="003670DC" w:rsidRDefault="003A7F38" w:rsidP="003A7F38">
            <w:pPr>
              <w:rPr>
                <w:sz w:val="22"/>
                <w:szCs w:val="22"/>
              </w:rPr>
            </w:pPr>
            <w:r w:rsidRPr="003670DC">
              <w:rPr>
                <w:sz w:val="22"/>
                <w:szCs w:val="22"/>
              </w:rPr>
              <w:t>10 103,3</w:t>
            </w:r>
          </w:p>
        </w:tc>
        <w:tc>
          <w:tcPr>
            <w:tcW w:w="1417" w:type="dxa"/>
            <w:hideMark/>
          </w:tcPr>
          <w:p w:rsidR="003A7F38" w:rsidRPr="003670DC" w:rsidRDefault="003A7F38" w:rsidP="003A7F38">
            <w:pPr>
              <w:rPr>
                <w:sz w:val="22"/>
                <w:szCs w:val="22"/>
              </w:rPr>
            </w:pPr>
            <w:r w:rsidRPr="003670DC">
              <w:rPr>
                <w:sz w:val="22"/>
                <w:szCs w:val="22"/>
              </w:rPr>
              <w:t>10 103,3</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1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47 937,8</w:t>
            </w:r>
          </w:p>
        </w:tc>
        <w:tc>
          <w:tcPr>
            <w:tcW w:w="1417" w:type="dxa"/>
            <w:hideMark/>
          </w:tcPr>
          <w:p w:rsidR="003A7F38" w:rsidRPr="003670DC" w:rsidRDefault="003A7F38" w:rsidP="003A7F38">
            <w:pPr>
              <w:rPr>
                <w:sz w:val="22"/>
                <w:szCs w:val="22"/>
              </w:rPr>
            </w:pPr>
            <w:r w:rsidRPr="003670DC">
              <w:rPr>
                <w:sz w:val="22"/>
                <w:szCs w:val="22"/>
              </w:rPr>
              <w:t>939,4</w:t>
            </w:r>
          </w:p>
        </w:tc>
        <w:tc>
          <w:tcPr>
            <w:tcW w:w="1418" w:type="dxa"/>
            <w:hideMark/>
          </w:tcPr>
          <w:p w:rsidR="003A7F38" w:rsidRPr="003670DC" w:rsidRDefault="003A7F38" w:rsidP="003A7F38">
            <w:pPr>
              <w:rPr>
                <w:sz w:val="22"/>
                <w:szCs w:val="22"/>
              </w:rPr>
            </w:pPr>
            <w:r w:rsidRPr="003670DC">
              <w:rPr>
                <w:sz w:val="22"/>
                <w:szCs w:val="22"/>
              </w:rPr>
              <w:t>4 423,4</w:t>
            </w:r>
          </w:p>
        </w:tc>
        <w:tc>
          <w:tcPr>
            <w:tcW w:w="1417" w:type="dxa"/>
            <w:hideMark/>
          </w:tcPr>
          <w:p w:rsidR="003A7F38" w:rsidRPr="003670DC" w:rsidRDefault="003A7F38" w:rsidP="003A7F38">
            <w:pPr>
              <w:rPr>
                <w:sz w:val="22"/>
                <w:szCs w:val="22"/>
              </w:rPr>
            </w:pPr>
            <w:r w:rsidRPr="003670DC">
              <w:rPr>
                <w:sz w:val="22"/>
                <w:szCs w:val="22"/>
              </w:rPr>
              <w:t>6 082,2</w:t>
            </w:r>
          </w:p>
        </w:tc>
        <w:tc>
          <w:tcPr>
            <w:tcW w:w="1417" w:type="dxa"/>
            <w:hideMark/>
          </w:tcPr>
          <w:p w:rsidR="003A7F38" w:rsidRPr="003670DC" w:rsidRDefault="003A7F38" w:rsidP="003A7F38">
            <w:pPr>
              <w:rPr>
                <w:sz w:val="22"/>
                <w:szCs w:val="22"/>
              </w:rPr>
            </w:pPr>
            <w:r w:rsidRPr="003670DC">
              <w:rPr>
                <w:sz w:val="22"/>
                <w:szCs w:val="22"/>
              </w:rPr>
              <w:t>6 082,2</w:t>
            </w:r>
          </w:p>
        </w:tc>
        <w:tc>
          <w:tcPr>
            <w:tcW w:w="1417" w:type="dxa"/>
            <w:hideMark/>
          </w:tcPr>
          <w:p w:rsidR="003A7F38" w:rsidRPr="003670DC" w:rsidRDefault="003A7F38" w:rsidP="003A7F38">
            <w:pPr>
              <w:rPr>
                <w:sz w:val="22"/>
                <w:szCs w:val="22"/>
              </w:rPr>
            </w:pPr>
            <w:r w:rsidRPr="003670DC">
              <w:rPr>
                <w:sz w:val="22"/>
                <w:szCs w:val="22"/>
              </w:rPr>
              <w:t>30 410,8</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55"/>
        </w:trPr>
        <w:tc>
          <w:tcPr>
            <w:tcW w:w="1135" w:type="dxa"/>
            <w:vMerge w:val="restart"/>
            <w:hideMark/>
          </w:tcPr>
          <w:p w:rsidR="003A7F38" w:rsidRPr="003670DC" w:rsidRDefault="003A7F38" w:rsidP="003A7F38">
            <w:pPr>
              <w:rPr>
                <w:sz w:val="22"/>
                <w:szCs w:val="22"/>
              </w:rPr>
            </w:pPr>
            <w:r w:rsidRPr="003670DC">
              <w:rPr>
                <w:sz w:val="22"/>
                <w:szCs w:val="22"/>
              </w:rPr>
              <w:t>4.1.2.1.</w:t>
            </w:r>
          </w:p>
        </w:tc>
        <w:tc>
          <w:tcPr>
            <w:tcW w:w="2126" w:type="dxa"/>
            <w:vMerge w:val="restart"/>
            <w:hideMark/>
          </w:tcPr>
          <w:p w:rsidR="003A7F38" w:rsidRPr="003670DC" w:rsidRDefault="003A7F38" w:rsidP="003A7F38">
            <w:pPr>
              <w:rPr>
                <w:sz w:val="22"/>
                <w:szCs w:val="22"/>
              </w:rPr>
            </w:pPr>
            <w:r w:rsidRPr="003670DC">
              <w:rPr>
                <w:sz w:val="22"/>
                <w:szCs w:val="22"/>
              </w:rPr>
              <w:t>Оплата путевок в загородные лагеря и проезда детей до места отдыха и обратно</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w:t>
            </w:r>
            <w:r w:rsidRPr="003670DC">
              <w:rPr>
                <w:sz w:val="22"/>
                <w:szCs w:val="22"/>
              </w:rPr>
              <w:lastRenderedPageBreak/>
              <w:t xml:space="preserve">и спорта, МАУ ДО "Спектр" </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bCs/>
                <w:sz w:val="22"/>
                <w:szCs w:val="22"/>
              </w:rPr>
            </w:pPr>
            <w:r w:rsidRPr="003670DC">
              <w:rPr>
                <w:bCs/>
                <w:sz w:val="22"/>
                <w:szCs w:val="22"/>
              </w:rPr>
              <w:t>77 464,7</w:t>
            </w:r>
          </w:p>
        </w:tc>
        <w:tc>
          <w:tcPr>
            <w:tcW w:w="1417" w:type="dxa"/>
            <w:hideMark/>
          </w:tcPr>
          <w:p w:rsidR="003A7F38" w:rsidRPr="003670DC" w:rsidRDefault="003A7F38" w:rsidP="003A7F38">
            <w:pPr>
              <w:rPr>
                <w:bCs/>
                <w:sz w:val="22"/>
                <w:szCs w:val="22"/>
              </w:rPr>
            </w:pPr>
            <w:r w:rsidRPr="003670DC">
              <w:rPr>
                <w:bCs/>
                <w:sz w:val="22"/>
                <w:szCs w:val="22"/>
              </w:rPr>
              <w:t>6 329,6</w:t>
            </w:r>
          </w:p>
        </w:tc>
        <w:tc>
          <w:tcPr>
            <w:tcW w:w="1418" w:type="dxa"/>
            <w:hideMark/>
          </w:tcPr>
          <w:p w:rsidR="003A7F38" w:rsidRPr="003670DC" w:rsidRDefault="003A7F38" w:rsidP="003A7F38">
            <w:pPr>
              <w:rPr>
                <w:bCs/>
                <w:sz w:val="22"/>
                <w:szCs w:val="22"/>
              </w:rPr>
            </w:pPr>
            <w:r w:rsidRPr="003670DC">
              <w:rPr>
                <w:bCs/>
                <w:sz w:val="22"/>
                <w:szCs w:val="22"/>
              </w:rPr>
              <w:t>13 755,0</w:t>
            </w:r>
          </w:p>
        </w:tc>
        <w:tc>
          <w:tcPr>
            <w:tcW w:w="1417" w:type="dxa"/>
            <w:hideMark/>
          </w:tcPr>
          <w:p w:rsidR="003A7F38" w:rsidRPr="003670DC" w:rsidRDefault="003A7F38" w:rsidP="003A7F38">
            <w:pPr>
              <w:rPr>
                <w:bCs/>
                <w:sz w:val="22"/>
                <w:szCs w:val="22"/>
              </w:rPr>
            </w:pPr>
            <w:r w:rsidRPr="003670DC">
              <w:rPr>
                <w:bCs/>
                <w:sz w:val="22"/>
                <w:szCs w:val="22"/>
              </w:rPr>
              <w:t>15 413,8</w:t>
            </w:r>
          </w:p>
        </w:tc>
        <w:tc>
          <w:tcPr>
            <w:tcW w:w="1417" w:type="dxa"/>
            <w:hideMark/>
          </w:tcPr>
          <w:p w:rsidR="003A7F38" w:rsidRPr="003670DC" w:rsidRDefault="003A7F38" w:rsidP="003A7F38">
            <w:pPr>
              <w:rPr>
                <w:bCs/>
                <w:sz w:val="22"/>
                <w:szCs w:val="22"/>
              </w:rPr>
            </w:pPr>
            <w:r w:rsidRPr="003670DC">
              <w:rPr>
                <w:bCs/>
                <w:sz w:val="22"/>
                <w:szCs w:val="22"/>
              </w:rPr>
              <w:t>15 413,8</w:t>
            </w:r>
          </w:p>
        </w:tc>
        <w:tc>
          <w:tcPr>
            <w:tcW w:w="1417" w:type="dxa"/>
            <w:hideMark/>
          </w:tcPr>
          <w:p w:rsidR="003A7F38" w:rsidRPr="003670DC" w:rsidRDefault="003A7F38" w:rsidP="003A7F38">
            <w:pPr>
              <w:rPr>
                <w:bCs/>
                <w:sz w:val="22"/>
                <w:szCs w:val="22"/>
              </w:rPr>
            </w:pPr>
            <w:r w:rsidRPr="003670DC">
              <w:rPr>
                <w:bCs/>
                <w:sz w:val="22"/>
                <w:szCs w:val="22"/>
              </w:rPr>
              <w:t>26 552,5</w:t>
            </w:r>
          </w:p>
        </w:tc>
      </w:tr>
      <w:tr w:rsidR="003A7F38" w:rsidRPr="003670DC" w:rsidTr="003A7F38">
        <w:trPr>
          <w:trHeight w:val="70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35 943,9</w:t>
            </w:r>
          </w:p>
        </w:tc>
        <w:tc>
          <w:tcPr>
            <w:tcW w:w="1417" w:type="dxa"/>
            <w:hideMark/>
          </w:tcPr>
          <w:p w:rsidR="003A7F38" w:rsidRPr="003670DC" w:rsidRDefault="003A7F38" w:rsidP="003A7F38">
            <w:pPr>
              <w:rPr>
                <w:sz w:val="22"/>
                <w:szCs w:val="22"/>
              </w:rPr>
            </w:pPr>
            <w:r w:rsidRPr="003670DC">
              <w:rPr>
                <w:sz w:val="22"/>
                <w:szCs w:val="22"/>
              </w:rPr>
              <w:t>5 634,0</w:t>
            </w:r>
          </w:p>
        </w:tc>
        <w:tc>
          <w:tcPr>
            <w:tcW w:w="1418" w:type="dxa"/>
            <w:hideMark/>
          </w:tcPr>
          <w:p w:rsidR="003A7F38" w:rsidRPr="003670DC" w:rsidRDefault="003A7F38" w:rsidP="003A7F38">
            <w:pPr>
              <w:rPr>
                <w:sz w:val="22"/>
                <w:szCs w:val="22"/>
              </w:rPr>
            </w:pPr>
            <w:r w:rsidRPr="003670DC">
              <w:rPr>
                <w:sz w:val="22"/>
                <w:szCs w:val="22"/>
              </w:rPr>
              <w:t>10 103,3</w:t>
            </w:r>
          </w:p>
        </w:tc>
        <w:tc>
          <w:tcPr>
            <w:tcW w:w="1417" w:type="dxa"/>
            <w:hideMark/>
          </w:tcPr>
          <w:p w:rsidR="003A7F38" w:rsidRPr="003670DC" w:rsidRDefault="003A7F38" w:rsidP="003A7F38">
            <w:pPr>
              <w:rPr>
                <w:sz w:val="22"/>
                <w:szCs w:val="22"/>
              </w:rPr>
            </w:pPr>
            <w:r w:rsidRPr="003670DC">
              <w:rPr>
                <w:sz w:val="22"/>
                <w:szCs w:val="22"/>
              </w:rPr>
              <w:t>10 103,3</w:t>
            </w:r>
          </w:p>
        </w:tc>
        <w:tc>
          <w:tcPr>
            <w:tcW w:w="1417" w:type="dxa"/>
            <w:hideMark/>
          </w:tcPr>
          <w:p w:rsidR="003A7F38" w:rsidRPr="003670DC" w:rsidRDefault="003A7F38" w:rsidP="003A7F38">
            <w:pPr>
              <w:rPr>
                <w:sz w:val="22"/>
                <w:szCs w:val="22"/>
              </w:rPr>
            </w:pPr>
            <w:r w:rsidRPr="003670DC">
              <w:rPr>
                <w:sz w:val="22"/>
                <w:szCs w:val="22"/>
              </w:rPr>
              <w:t>10 103,3</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0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41 520,8</w:t>
            </w:r>
          </w:p>
        </w:tc>
        <w:tc>
          <w:tcPr>
            <w:tcW w:w="1417" w:type="dxa"/>
            <w:hideMark/>
          </w:tcPr>
          <w:p w:rsidR="003A7F38" w:rsidRPr="003670DC" w:rsidRDefault="003A7F38" w:rsidP="003A7F38">
            <w:pPr>
              <w:rPr>
                <w:sz w:val="22"/>
                <w:szCs w:val="22"/>
              </w:rPr>
            </w:pPr>
            <w:r w:rsidRPr="003670DC">
              <w:rPr>
                <w:sz w:val="22"/>
                <w:szCs w:val="22"/>
              </w:rPr>
              <w:t>695,6</w:t>
            </w:r>
          </w:p>
        </w:tc>
        <w:tc>
          <w:tcPr>
            <w:tcW w:w="1418" w:type="dxa"/>
            <w:hideMark/>
          </w:tcPr>
          <w:p w:rsidR="003A7F38" w:rsidRPr="003670DC" w:rsidRDefault="003A7F38" w:rsidP="003A7F38">
            <w:pPr>
              <w:rPr>
                <w:sz w:val="22"/>
                <w:szCs w:val="22"/>
              </w:rPr>
            </w:pPr>
            <w:r w:rsidRPr="003670DC">
              <w:rPr>
                <w:sz w:val="22"/>
                <w:szCs w:val="22"/>
              </w:rPr>
              <w:t>3 651,7</w:t>
            </w:r>
          </w:p>
        </w:tc>
        <w:tc>
          <w:tcPr>
            <w:tcW w:w="1417" w:type="dxa"/>
            <w:hideMark/>
          </w:tcPr>
          <w:p w:rsidR="003A7F38" w:rsidRPr="003670DC" w:rsidRDefault="003A7F38" w:rsidP="003A7F38">
            <w:pPr>
              <w:rPr>
                <w:sz w:val="22"/>
                <w:szCs w:val="22"/>
              </w:rPr>
            </w:pPr>
            <w:r w:rsidRPr="003670DC">
              <w:rPr>
                <w:sz w:val="22"/>
                <w:szCs w:val="22"/>
              </w:rPr>
              <w:t>5 310,5</w:t>
            </w:r>
          </w:p>
        </w:tc>
        <w:tc>
          <w:tcPr>
            <w:tcW w:w="1417" w:type="dxa"/>
            <w:hideMark/>
          </w:tcPr>
          <w:p w:rsidR="003A7F38" w:rsidRPr="003670DC" w:rsidRDefault="003A7F38" w:rsidP="003A7F38">
            <w:pPr>
              <w:rPr>
                <w:sz w:val="22"/>
                <w:szCs w:val="22"/>
              </w:rPr>
            </w:pPr>
            <w:r w:rsidRPr="003670DC">
              <w:rPr>
                <w:sz w:val="22"/>
                <w:szCs w:val="22"/>
              </w:rPr>
              <w:t>5 310,5</w:t>
            </w:r>
          </w:p>
        </w:tc>
        <w:tc>
          <w:tcPr>
            <w:tcW w:w="1417" w:type="dxa"/>
            <w:hideMark/>
          </w:tcPr>
          <w:p w:rsidR="003A7F38" w:rsidRPr="003670DC" w:rsidRDefault="003A7F38" w:rsidP="003A7F38">
            <w:pPr>
              <w:rPr>
                <w:sz w:val="22"/>
                <w:szCs w:val="22"/>
              </w:rPr>
            </w:pPr>
            <w:r w:rsidRPr="003670DC">
              <w:rPr>
                <w:sz w:val="22"/>
                <w:szCs w:val="22"/>
              </w:rPr>
              <w:t>26 552,5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4.1.2.2.</w:t>
            </w:r>
          </w:p>
        </w:tc>
        <w:tc>
          <w:tcPr>
            <w:tcW w:w="2126" w:type="dxa"/>
            <w:vMerge w:val="restart"/>
            <w:hideMark/>
          </w:tcPr>
          <w:p w:rsidR="003A7F38" w:rsidRPr="003670DC" w:rsidRDefault="003A7F38" w:rsidP="003A7F38">
            <w:pPr>
              <w:rPr>
                <w:sz w:val="22"/>
                <w:szCs w:val="22"/>
              </w:rPr>
            </w:pPr>
            <w:r w:rsidRPr="003670DC">
              <w:rPr>
                <w:sz w:val="22"/>
                <w:szCs w:val="22"/>
              </w:rPr>
              <w:t>Оплата услуг, проезд, проживание сопровождающих лиц (сопровождение детей в пути следования) во время доставки детей до мест отдыха и обратно</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6 417,0</w:t>
            </w:r>
          </w:p>
        </w:tc>
        <w:tc>
          <w:tcPr>
            <w:tcW w:w="1417" w:type="dxa"/>
            <w:hideMark/>
          </w:tcPr>
          <w:p w:rsidR="003A7F38" w:rsidRPr="003670DC" w:rsidRDefault="003A7F38" w:rsidP="003A7F38">
            <w:pPr>
              <w:rPr>
                <w:bCs/>
                <w:sz w:val="22"/>
                <w:szCs w:val="22"/>
              </w:rPr>
            </w:pPr>
            <w:r w:rsidRPr="003670DC">
              <w:rPr>
                <w:bCs/>
                <w:sz w:val="22"/>
                <w:szCs w:val="22"/>
              </w:rPr>
              <w:t>243,8</w:t>
            </w:r>
          </w:p>
        </w:tc>
        <w:tc>
          <w:tcPr>
            <w:tcW w:w="1418" w:type="dxa"/>
            <w:hideMark/>
          </w:tcPr>
          <w:p w:rsidR="003A7F38" w:rsidRPr="003670DC" w:rsidRDefault="003A7F38" w:rsidP="003A7F38">
            <w:pPr>
              <w:rPr>
                <w:bCs/>
                <w:sz w:val="22"/>
                <w:szCs w:val="22"/>
              </w:rPr>
            </w:pPr>
            <w:r w:rsidRPr="003670DC">
              <w:rPr>
                <w:bCs/>
                <w:sz w:val="22"/>
                <w:szCs w:val="22"/>
              </w:rPr>
              <w:t>771,7</w:t>
            </w:r>
          </w:p>
        </w:tc>
        <w:tc>
          <w:tcPr>
            <w:tcW w:w="1417" w:type="dxa"/>
            <w:hideMark/>
          </w:tcPr>
          <w:p w:rsidR="003A7F38" w:rsidRPr="003670DC" w:rsidRDefault="003A7F38" w:rsidP="003A7F38">
            <w:pPr>
              <w:rPr>
                <w:bCs/>
                <w:sz w:val="22"/>
                <w:szCs w:val="22"/>
              </w:rPr>
            </w:pPr>
            <w:r w:rsidRPr="003670DC">
              <w:rPr>
                <w:bCs/>
                <w:sz w:val="22"/>
                <w:szCs w:val="22"/>
              </w:rPr>
              <w:t>771,7</w:t>
            </w:r>
          </w:p>
        </w:tc>
        <w:tc>
          <w:tcPr>
            <w:tcW w:w="1417" w:type="dxa"/>
            <w:hideMark/>
          </w:tcPr>
          <w:p w:rsidR="003A7F38" w:rsidRPr="003670DC" w:rsidRDefault="003A7F38" w:rsidP="003A7F38">
            <w:pPr>
              <w:rPr>
                <w:bCs/>
                <w:sz w:val="22"/>
                <w:szCs w:val="22"/>
              </w:rPr>
            </w:pPr>
            <w:r w:rsidRPr="003670DC">
              <w:rPr>
                <w:bCs/>
                <w:sz w:val="22"/>
                <w:szCs w:val="22"/>
              </w:rPr>
              <w:t>771,7</w:t>
            </w:r>
          </w:p>
        </w:tc>
        <w:tc>
          <w:tcPr>
            <w:tcW w:w="1417" w:type="dxa"/>
            <w:hideMark/>
          </w:tcPr>
          <w:p w:rsidR="003A7F38" w:rsidRPr="003670DC" w:rsidRDefault="003A7F38" w:rsidP="003A7F38">
            <w:pPr>
              <w:rPr>
                <w:bCs/>
                <w:sz w:val="22"/>
                <w:szCs w:val="22"/>
              </w:rPr>
            </w:pPr>
            <w:r w:rsidRPr="003670DC">
              <w:rPr>
                <w:bCs/>
                <w:sz w:val="22"/>
                <w:szCs w:val="22"/>
              </w:rPr>
              <w:t>3 858,3</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6 417,0</w:t>
            </w:r>
          </w:p>
        </w:tc>
        <w:tc>
          <w:tcPr>
            <w:tcW w:w="1417" w:type="dxa"/>
            <w:hideMark/>
          </w:tcPr>
          <w:p w:rsidR="003A7F38" w:rsidRPr="003670DC" w:rsidRDefault="003A7F38" w:rsidP="003A7F38">
            <w:pPr>
              <w:rPr>
                <w:sz w:val="22"/>
                <w:szCs w:val="22"/>
              </w:rPr>
            </w:pPr>
            <w:r w:rsidRPr="003670DC">
              <w:rPr>
                <w:sz w:val="22"/>
                <w:szCs w:val="22"/>
              </w:rPr>
              <w:t>243,8</w:t>
            </w:r>
          </w:p>
        </w:tc>
        <w:tc>
          <w:tcPr>
            <w:tcW w:w="1418" w:type="dxa"/>
            <w:hideMark/>
          </w:tcPr>
          <w:p w:rsidR="003A7F38" w:rsidRPr="003670DC" w:rsidRDefault="003A7F38" w:rsidP="003A7F38">
            <w:pPr>
              <w:rPr>
                <w:sz w:val="22"/>
                <w:szCs w:val="22"/>
              </w:rPr>
            </w:pPr>
            <w:r w:rsidRPr="003670DC">
              <w:rPr>
                <w:sz w:val="22"/>
                <w:szCs w:val="22"/>
              </w:rPr>
              <w:t>771,7</w:t>
            </w:r>
          </w:p>
        </w:tc>
        <w:tc>
          <w:tcPr>
            <w:tcW w:w="1417" w:type="dxa"/>
            <w:hideMark/>
          </w:tcPr>
          <w:p w:rsidR="003A7F38" w:rsidRPr="003670DC" w:rsidRDefault="003A7F38" w:rsidP="003A7F38">
            <w:pPr>
              <w:rPr>
                <w:sz w:val="22"/>
                <w:szCs w:val="22"/>
              </w:rPr>
            </w:pPr>
            <w:r w:rsidRPr="003670DC">
              <w:rPr>
                <w:sz w:val="22"/>
                <w:szCs w:val="22"/>
              </w:rPr>
              <w:t>771,7</w:t>
            </w:r>
          </w:p>
        </w:tc>
        <w:tc>
          <w:tcPr>
            <w:tcW w:w="1417" w:type="dxa"/>
            <w:hideMark/>
          </w:tcPr>
          <w:p w:rsidR="003A7F38" w:rsidRPr="003670DC" w:rsidRDefault="003A7F38" w:rsidP="003A7F38">
            <w:pPr>
              <w:rPr>
                <w:sz w:val="22"/>
                <w:szCs w:val="22"/>
              </w:rPr>
            </w:pPr>
            <w:r w:rsidRPr="003670DC">
              <w:rPr>
                <w:sz w:val="22"/>
                <w:szCs w:val="22"/>
              </w:rPr>
              <w:t>771,7</w:t>
            </w:r>
          </w:p>
        </w:tc>
        <w:tc>
          <w:tcPr>
            <w:tcW w:w="1417" w:type="dxa"/>
            <w:hideMark/>
          </w:tcPr>
          <w:p w:rsidR="003A7F38" w:rsidRPr="003670DC" w:rsidRDefault="003A7F38" w:rsidP="003A7F38">
            <w:pPr>
              <w:rPr>
                <w:sz w:val="22"/>
                <w:szCs w:val="22"/>
              </w:rPr>
            </w:pPr>
            <w:r w:rsidRPr="003670DC">
              <w:rPr>
                <w:sz w:val="22"/>
                <w:szCs w:val="22"/>
              </w:rPr>
              <w:t>3 858,3</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4.1.3</w:t>
            </w:r>
          </w:p>
        </w:tc>
        <w:tc>
          <w:tcPr>
            <w:tcW w:w="2126" w:type="dxa"/>
            <w:vMerge w:val="restart"/>
            <w:hideMark/>
          </w:tcPr>
          <w:p w:rsidR="003A7F38" w:rsidRPr="003670DC" w:rsidRDefault="003A7F38" w:rsidP="003A7F38">
            <w:pPr>
              <w:rPr>
                <w:sz w:val="22"/>
                <w:szCs w:val="22"/>
              </w:rPr>
            </w:pPr>
            <w:r w:rsidRPr="003670DC">
              <w:rPr>
                <w:sz w:val="22"/>
                <w:szCs w:val="22"/>
              </w:rPr>
              <w:t xml:space="preserve">Организация доставки детей из населенных пунктов района в г. Нижневартовске до и после отправки в загородные лагеря, оплата </w:t>
            </w:r>
            <w:proofErr w:type="spellStart"/>
            <w:r w:rsidRPr="003670DC">
              <w:rPr>
                <w:sz w:val="22"/>
                <w:szCs w:val="22"/>
              </w:rPr>
              <w:t>горючесмазочных</w:t>
            </w:r>
            <w:proofErr w:type="spellEnd"/>
            <w:r w:rsidRPr="003670DC">
              <w:rPr>
                <w:sz w:val="22"/>
                <w:szCs w:val="22"/>
              </w:rPr>
              <w:t xml:space="preserve"> материалов, в том числе для палаточных лагерей</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2 400,0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300,0</w:t>
            </w:r>
          </w:p>
        </w:tc>
        <w:tc>
          <w:tcPr>
            <w:tcW w:w="1417" w:type="dxa"/>
            <w:hideMark/>
          </w:tcPr>
          <w:p w:rsidR="003A7F38" w:rsidRPr="003670DC" w:rsidRDefault="003A7F38" w:rsidP="003A7F38">
            <w:pPr>
              <w:rPr>
                <w:bCs/>
                <w:sz w:val="22"/>
                <w:szCs w:val="22"/>
              </w:rPr>
            </w:pPr>
            <w:r w:rsidRPr="003670DC">
              <w:rPr>
                <w:bCs/>
                <w:sz w:val="22"/>
                <w:szCs w:val="22"/>
              </w:rPr>
              <w:t>300,0</w:t>
            </w:r>
          </w:p>
        </w:tc>
        <w:tc>
          <w:tcPr>
            <w:tcW w:w="1417" w:type="dxa"/>
            <w:hideMark/>
          </w:tcPr>
          <w:p w:rsidR="003A7F38" w:rsidRPr="003670DC" w:rsidRDefault="003A7F38" w:rsidP="003A7F38">
            <w:pPr>
              <w:rPr>
                <w:bCs/>
                <w:sz w:val="22"/>
                <w:szCs w:val="22"/>
              </w:rPr>
            </w:pPr>
            <w:r w:rsidRPr="003670DC">
              <w:rPr>
                <w:bCs/>
                <w:sz w:val="22"/>
                <w:szCs w:val="22"/>
              </w:rPr>
              <w:t>300,0</w:t>
            </w:r>
          </w:p>
        </w:tc>
        <w:tc>
          <w:tcPr>
            <w:tcW w:w="1417" w:type="dxa"/>
            <w:hideMark/>
          </w:tcPr>
          <w:p w:rsidR="003A7F38" w:rsidRPr="003670DC" w:rsidRDefault="003A7F38" w:rsidP="003A7F38">
            <w:pPr>
              <w:rPr>
                <w:bCs/>
                <w:sz w:val="22"/>
                <w:szCs w:val="22"/>
              </w:rPr>
            </w:pPr>
            <w:r w:rsidRPr="003670DC">
              <w:rPr>
                <w:bCs/>
                <w:sz w:val="22"/>
                <w:szCs w:val="22"/>
              </w:rPr>
              <w:t>1 500,0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2 400,0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300,0</w:t>
            </w:r>
          </w:p>
        </w:tc>
        <w:tc>
          <w:tcPr>
            <w:tcW w:w="1417" w:type="dxa"/>
            <w:hideMark/>
          </w:tcPr>
          <w:p w:rsidR="003A7F38" w:rsidRPr="003670DC" w:rsidRDefault="003A7F38" w:rsidP="003A7F38">
            <w:pPr>
              <w:rPr>
                <w:sz w:val="22"/>
                <w:szCs w:val="22"/>
              </w:rPr>
            </w:pPr>
            <w:r w:rsidRPr="003670DC">
              <w:rPr>
                <w:sz w:val="22"/>
                <w:szCs w:val="22"/>
              </w:rPr>
              <w:t>300,0</w:t>
            </w:r>
          </w:p>
        </w:tc>
        <w:tc>
          <w:tcPr>
            <w:tcW w:w="1417" w:type="dxa"/>
            <w:hideMark/>
          </w:tcPr>
          <w:p w:rsidR="003A7F38" w:rsidRPr="003670DC" w:rsidRDefault="003A7F38" w:rsidP="003A7F38">
            <w:pPr>
              <w:rPr>
                <w:sz w:val="22"/>
                <w:szCs w:val="22"/>
              </w:rPr>
            </w:pPr>
            <w:r w:rsidRPr="003670DC">
              <w:rPr>
                <w:sz w:val="22"/>
                <w:szCs w:val="22"/>
              </w:rPr>
              <w:t>300,0</w:t>
            </w:r>
          </w:p>
        </w:tc>
        <w:tc>
          <w:tcPr>
            <w:tcW w:w="1417" w:type="dxa"/>
            <w:hideMark/>
          </w:tcPr>
          <w:p w:rsidR="003A7F38" w:rsidRPr="003670DC" w:rsidRDefault="003A7F38" w:rsidP="003A7F38">
            <w:pPr>
              <w:rPr>
                <w:sz w:val="22"/>
                <w:szCs w:val="22"/>
              </w:rPr>
            </w:pPr>
            <w:r w:rsidRPr="003670DC">
              <w:rPr>
                <w:sz w:val="22"/>
                <w:szCs w:val="22"/>
              </w:rPr>
              <w:t>1 500,0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4.1.4</w:t>
            </w:r>
          </w:p>
        </w:tc>
        <w:tc>
          <w:tcPr>
            <w:tcW w:w="2126" w:type="dxa"/>
            <w:vMerge w:val="restart"/>
            <w:hideMark/>
          </w:tcPr>
          <w:p w:rsidR="003A7F38" w:rsidRPr="003670DC" w:rsidRDefault="003A7F38" w:rsidP="003A7F38">
            <w:pPr>
              <w:rPr>
                <w:sz w:val="22"/>
                <w:szCs w:val="22"/>
              </w:rPr>
            </w:pPr>
            <w:r w:rsidRPr="003670DC">
              <w:rPr>
                <w:sz w:val="22"/>
                <w:szCs w:val="22"/>
              </w:rPr>
              <w:t>Организация обучения кадров для работы с детьми в летний период</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w:t>
            </w:r>
            <w:r w:rsidRPr="003670DC">
              <w:rPr>
                <w:sz w:val="22"/>
                <w:szCs w:val="22"/>
              </w:rPr>
              <w:lastRenderedPageBreak/>
              <w:t xml:space="preserve">и спорта, МАУ ДО "Спектр" </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1418" w:type="dxa"/>
            <w:hideMark/>
          </w:tcPr>
          <w:p w:rsidR="003A7F38" w:rsidRPr="003670DC" w:rsidRDefault="003A7F38" w:rsidP="003A7F38">
            <w:pPr>
              <w:rPr>
                <w:bCs/>
                <w:sz w:val="22"/>
                <w:szCs w:val="22"/>
              </w:rPr>
            </w:pPr>
            <w:r w:rsidRPr="003670DC">
              <w:rPr>
                <w:bCs/>
                <w:sz w:val="22"/>
                <w:szCs w:val="22"/>
              </w:rPr>
              <w:t>1 303,1</w:t>
            </w:r>
          </w:p>
        </w:tc>
        <w:tc>
          <w:tcPr>
            <w:tcW w:w="1417" w:type="dxa"/>
            <w:hideMark/>
          </w:tcPr>
          <w:p w:rsidR="003A7F38" w:rsidRPr="003670DC" w:rsidRDefault="003A7F38" w:rsidP="003A7F38">
            <w:pPr>
              <w:rPr>
                <w:bCs/>
                <w:sz w:val="22"/>
                <w:szCs w:val="22"/>
              </w:rPr>
            </w:pPr>
            <w:r w:rsidRPr="003670DC">
              <w:rPr>
                <w:bCs/>
                <w:sz w:val="22"/>
                <w:szCs w:val="22"/>
              </w:rPr>
              <w:t>73,5</w:t>
            </w:r>
          </w:p>
        </w:tc>
        <w:tc>
          <w:tcPr>
            <w:tcW w:w="1418" w:type="dxa"/>
            <w:hideMark/>
          </w:tcPr>
          <w:p w:rsidR="003A7F38" w:rsidRPr="003670DC" w:rsidRDefault="003A7F38" w:rsidP="003A7F38">
            <w:pPr>
              <w:rPr>
                <w:bCs/>
                <w:sz w:val="22"/>
                <w:szCs w:val="22"/>
              </w:rPr>
            </w:pPr>
            <w:r w:rsidRPr="003670DC">
              <w:rPr>
                <w:bCs/>
                <w:sz w:val="22"/>
                <w:szCs w:val="22"/>
              </w:rPr>
              <w:t>153,7</w:t>
            </w:r>
          </w:p>
        </w:tc>
        <w:tc>
          <w:tcPr>
            <w:tcW w:w="1417" w:type="dxa"/>
            <w:hideMark/>
          </w:tcPr>
          <w:p w:rsidR="003A7F38" w:rsidRPr="003670DC" w:rsidRDefault="003A7F38" w:rsidP="003A7F38">
            <w:pPr>
              <w:rPr>
                <w:bCs/>
                <w:sz w:val="22"/>
                <w:szCs w:val="22"/>
              </w:rPr>
            </w:pPr>
            <w:r w:rsidRPr="003670DC">
              <w:rPr>
                <w:bCs/>
                <w:sz w:val="22"/>
                <w:szCs w:val="22"/>
              </w:rPr>
              <w:t>153,7</w:t>
            </w:r>
          </w:p>
        </w:tc>
        <w:tc>
          <w:tcPr>
            <w:tcW w:w="1417" w:type="dxa"/>
            <w:hideMark/>
          </w:tcPr>
          <w:p w:rsidR="003A7F38" w:rsidRPr="003670DC" w:rsidRDefault="003A7F38" w:rsidP="003A7F38">
            <w:pPr>
              <w:rPr>
                <w:bCs/>
                <w:sz w:val="22"/>
                <w:szCs w:val="22"/>
              </w:rPr>
            </w:pPr>
            <w:r w:rsidRPr="003670DC">
              <w:rPr>
                <w:bCs/>
                <w:sz w:val="22"/>
                <w:szCs w:val="22"/>
              </w:rPr>
              <w:t>153,7</w:t>
            </w:r>
          </w:p>
        </w:tc>
        <w:tc>
          <w:tcPr>
            <w:tcW w:w="1417" w:type="dxa"/>
            <w:hideMark/>
          </w:tcPr>
          <w:p w:rsidR="003A7F38" w:rsidRPr="003670DC" w:rsidRDefault="003A7F38" w:rsidP="003A7F38">
            <w:pPr>
              <w:rPr>
                <w:bCs/>
                <w:sz w:val="22"/>
                <w:szCs w:val="22"/>
              </w:rPr>
            </w:pPr>
            <w:r w:rsidRPr="003670DC">
              <w:rPr>
                <w:bCs/>
                <w:sz w:val="22"/>
                <w:szCs w:val="22"/>
              </w:rPr>
              <w:t>768,5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1 303,1</w:t>
            </w:r>
          </w:p>
        </w:tc>
        <w:tc>
          <w:tcPr>
            <w:tcW w:w="1417" w:type="dxa"/>
            <w:hideMark/>
          </w:tcPr>
          <w:p w:rsidR="003A7F38" w:rsidRPr="003670DC" w:rsidRDefault="003A7F38" w:rsidP="003A7F38">
            <w:pPr>
              <w:rPr>
                <w:sz w:val="22"/>
                <w:szCs w:val="22"/>
              </w:rPr>
            </w:pPr>
            <w:r w:rsidRPr="003670DC">
              <w:rPr>
                <w:sz w:val="22"/>
                <w:szCs w:val="22"/>
              </w:rPr>
              <w:t>73,5</w:t>
            </w:r>
          </w:p>
        </w:tc>
        <w:tc>
          <w:tcPr>
            <w:tcW w:w="1418" w:type="dxa"/>
            <w:hideMark/>
          </w:tcPr>
          <w:p w:rsidR="003A7F38" w:rsidRPr="003670DC" w:rsidRDefault="003A7F38" w:rsidP="003A7F38">
            <w:pPr>
              <w:rPr>
                <w:sz w:val="22"/>
                <w:szCs w:val="22"/>
              </w:rPr>
            </w:pPr>
            <w:r w:rsidRPr="003670DC">
              <w:rPr>
                <w:sz w:val="22"/>
                <w:szCs w:val="22"/>
              </w:rPr>
              <w:t>153,7</w:t>
            </w:r>
          </w:p>
        </w:tc>
        <w:tc>
          <w:tcPr>
            <w:tcW w:w="1417" w:type="dxa"/>
            <w:hideMark/>
          </w:tcPr>
          <w:p w:rsidR="003A7F38" w:rsidRPr="003670DC" w:rsidRDefault="003A7F38" w:rsidP="003A7F38">
            <w:pPr>
              <w:rPr>
                <w:sz w:val="22"/>
                <w:szCs w:val="22"/>
              </w:rPr>
            </w:pPr>
            <w:r w:rsidRPr="003670DC">
              <w:rPr>
                <w:sz w:val="22"/>
                <w:szCs w:val="22"/>
              </w:rPr>
              <w:t>153,7</w:t>
            </w:r>
          </w:p>
        </w:tc>
        <w:tc>
          <w:tcPr>
            <w:tcW w:w="1417" w:type="dxa"/>
            <w:hideMark/>
          </w:tcPr>
          <w:p w:rsidR="003A7F38" w:rsidRPr="003670DC" w:rsidRDefault="003A7F38" w:rsidP="003A7F38">
            <w:pPr>
              <w:rPr>
                <w:sz w:val="22"/>
                <w:szCs w:val="22"/>
              </w:rPr>
            </w:pPr>
            <w:r w:rsidRPr="003670DC">
              <w:rPr>
                <w:sz w:val="22"/>
                <w:szCs w:val="22"/>
              </w:rPr>
              <w:t>153,7</w:t>
            </w:r>
          </w:p>
        </w:tc>
        <w:tc>
          <w:tcPr>
            <w:tcW w:w="1417" w:type="dxa"/>
            <w:hideMark/>
          </w:tcPr>
          <w:p w:rsidR="003A7F38" w:rsidRPr="003670DC" w:rsidRDefault="003A7F38" w:rsidP="003A7F38">
            <w:pPr>
              <w:rPr>
                <w:sz w:val="22"/>
                <w:szCs w:val="22"/>
              </w:rPr>
            </w:pPr>
            <w:r w:rsidRPr="003670DC">
              <w:rPr>
                <w:sz w:val="22"/>
                <w:szCs w:val="22"/>
              </w:rPr>
              <w:t>768,5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4.1.5</w:t>
            </w:r>
          </w:p>
        </w:tc>
        <w:tc>
          <w:tcPr>
            <w:tcW w:w="2126" w:type="dxa"/>
            <w:vMerge w:val="restart"/>
            <w:hideMark/>
          </w:tcPr>
          <w:p w:rsidR="003A7F38" w:rsidRPr="003670DC" w:rsidRDefault="003A7F38" w:rsidP="003A7F38">
            <w:pPr>
              <w:rPr>
                <w:sz w:val="22"/>
                <w:szCs w:val="22"/>
              </w:rPr>
            </w:pPr>
            <w:r w:rsidRPr="003670DC">
              <w:rPr>
                <w:sz w:val="22"/>
                <w:szCs w:val="22"/>
              </w:rPr>
              <w:t>Проведение конкурса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1 518,3</w:t>
            </w:r>
          </w:p>
        </w:tc>
        <w:tc>
          <w:tcPr>
            <w:tcW w:w="1417" w:type="dxa"/>
            <w:hideMark/>
          </w:tcPr>
          <w:p w:rsidR="003A7F38" w:rsidRPr="003670DC" w:rsidRDefault="003A7F38" w:rsidP="003A7F38">
            <w:pPr>
              <w:rPr>
                <w:bCs/>
                <w:sz w:val="22"/>
                <w:szCs w:val="22"/>
              </w:rPr>
            </w:pPr>
            <w:r w:rsidRPr="003670DC">
              <w:rPr>
                <w:bCs/>
                <w:sz w:val="22"/>
                <w:szCs w:val="22"/>
              </w:rPr>
              <w:t>168,7</w:t>
            </w:r>
          </w:p>
        </w:tc>
        <w:tc>
          <w:tcPr>
            <w:tcW w:w="1418" w:type="dxa"/>
            <w:hideMark/>
          </w:tcPr>
          <w:p w:rsidR="003A7F38" w:rsidRPr="003670DC" w:rsidRDefault="003A7F38" w:rsidP="003A7F38">
            <w:pPr>
              <w:rPr>
                <w:bCs/>
                <w:sz w:val="22"/>
                <w:szCs w:val="22"/>
              </w:rPr>
            </w:pPr>
            <w:r w:rsidRPr="003670DC">
              <w:rPr>
                <w:bCs/>
                <w:sz w:val="22"/>
                <w:szCs w:val="22"/>
              </w:rPr>
              <w:t>168,7</w:t>
            </w:r>
          </w:p>
        </w:tc>
        <w:tc>
          <w:tcPr>
            <w:tcW w:w="1417" w:type="dxa"/>
            <w:hideMark/>
          </w:tcPr>
          <w:p w:rsidR="003A7F38" w:rsidRPr="003670DC" w:rsidRDefault="003A7F38" w:rsidP="003A7F38">
            <w:pPr>
              <w:rPr>
                <w:bCs/>
                <w:sz w:val="22"/>
                <w:szCs w:val="22"/>
              </w:rPr>
            </w:pPr>
            <w:r w:rsidRPr="003670DC">
              <w:rPr>
                <w:bCs/>
                <w:sz w:val="22"/>
                <w:szCs w:val="22"/>
              </w:rPr>
              <w:t>168,7</w:t>
            </w:r>
          </w:p>
        </w:tc>
        <w:tc>
          <w:tcPr>
            <w:tcW w:w="1417" w:type="dxa"/>
            <w:hideMark/>
          </w:tcPr>
          <w:p w:rsidR="003A7F38" w:rsidRPr="003670DC" w:rsidRDefault="003A7F38" w:rsidP="003A7F38">
            <w:pPr>
              <w:rPr>
                <w:bCs/>
                <w:sz w:val="22"/>
                <w:szCs w:val="22"/>
              </w:rPr>
            </w:pPr>
            <w:r w:rsidRPr="003670DC">
              <w:rPr>
                <w:bCs/>
                <w:sz w:val="22"/>
                <w:szCs w:val="22"/>
              </w:rPr>
              <w:t>168,7</w:t>
            </w:r>
          </w:p>
        </w:tc>
        <w:tc>
          <w:tcPr>
            <w:tcW w:w="1417" w:type="dxa"/>
            <w:hideMark/>
          </w:tcPr>
          <w:p w:rsidR="003A7F38" w:rsidRPr="003670DC" w:rsidRDefault="003A7F38" w:rsidP="003A7F38">
            <w:pPr>
              <w:rPr>
                <w:bCs/>
                <w:sz w:val="22"/>
                <w:szCs w:val="22"/>
              </w:rPr>
            </w:pPr>
            <w:r w:rsidRPr="003670DC">
              <w:rPr>
                <w:bCs/>
                <w:sz w:val="22"/>
                <w:szCs w:val="22"/>
              </w:rPr>
              <w:t>843,5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1 518,3</w:t>
            </w:r>
          </w:p>
        </w:tc>
        <w:tc>
          <w:tcPr>
            <w:tcW w:w="1417" w:type="dxa"/>
            <w:hideMark/>
          </w:tcPr>
          <w:p w:rsidR="003A7F38" w:rsidRPr="003670DC" w:rsidRDefault="003A7F38" w:rsidP="003A7F38">
            <w:pPr>
              <w:rPr>
                <w:sz w:val="22"/>
                <w:szCs w:val="22"/>
              </w:rPr>
            </w:pPr>
            <w:r w:rsidRPr="003670DC">
              <w:rPr>
                <w:sz w:val="22"/>
                <w:szCs w:val="22"/>
              </w:rPr>
              <w:t>168,7</w:t>
            </w:r>
          </w:p>
        </w:tc>
        <w:tc>
          <w:tcPr>
            <w:tcW w:w="1418" w:type="dxa"/>
            <w:hideMark/>
          </w:tcPr>
          <w:p w:rsidR="003A7F38" w:rsidRPr="003670DC" w:rsidRDefault="003A7F38" w:rsidP="003A7F38">
            <w:pPr>
              <w:rPr>
                <w:sz w:val="22"/>
                <w:szCs w:val="22"/>
              </w:rPr>
            </w:pPr>
            <w:r w:rsidRPr="003670DC">
              <w:rPr>
                <w:sz w:val="22"/>
                <w:szCs w:val="22"/>
              </w:rPr>
              <w:t>168,7</w:t>
            </w:r>
          </w:p>
        </w:tc>
        <w:tc>
          <w:tcPr>
            <w:tcW w:w="1417" w:type="dxa"/>
            <w:hideMark/>
          </w:tcPr>
          <w:p w:rsidR="003A7F38" w:rsidRPr="003670DC" w:rsidRDefault="003A7F38" w:rsidP="003A7F38">
            <w:pPr>
              <w:rPr>
                <w:sz w:val="22"/>
                <w:szCs w:val="22"/>
              </w:rPr>
            </w:pPr>
            <w:r w:rsidRPr="003670DC">
              <w:rPr>
                <w:sz w:val="22"/>
                <w:szCs w:val="22"/>
              </w:rPr>
              <w:t>168,7</w:t>
            </w:r>
          </w:p>
        </w:tc>
        <w:tc>
          <w:tcPr>
            <w:tcW w:w="1417" w:type="dxa"/>
            <w:hideMark/>
          </w:tcPr>
          <w:p w:rsidR="003A7F38" w:rsidRPr="003670DC" w:rsidRDefault="003A7F38" w:rsidP="003A7F38">
            <w:pPr>
              <w:rPr>
                <w:sz w:val="22"/>
                <w:szCs w:val="22"/>
              </w:rPr>
            </w:pPr>
            <w:r w:rsidRPr="003670DC">
              <w:rPr>
                <w:sz w:val="22"/>
                <w:szCs w:val="22"/>
              </w:rPr>
              <w:t>168,7</w:t>
            </w:r>
          </w:p>
        </w:tc>
        <w:tc>
          <w:tcPr>
            <w:tcW w:w="1417" w:type="dxa"/>
            <w:hideMark/>
          </w:tcPr>
          <w:p w:rsidR="003A7F38" w:rsidRPr="003670DC" w:rsidRDefault="003A7F38" w:rsidP="003A7F38">
            <w:pPr>
              <w:rPr>
                <w:sz w:val="22"/>
                <w:szCs w:val="22"/>
              </w:rPr>
            </w:pPr>
            <w:r w:rsidRPr="003670DC">
              <w:rPr>
                <w:sz w:val="22"/>
                <w:szCs w:val="22"/>
              </w:rPr>
              <w:t>843,5</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4.1.6</w:t>
            </w:r>
          </w:p>
        </w:tc>
        <w:tc>
          <w:tcPr>
            <w:tcW w:w="2126" w:type="dxa"/>
            <w:vMerge w:val="restart"/>
            <w:hideMark/>
          </w:tcPr>
          <w:p w:rsidR="003A7F38" w:rsidRPr="003670DC" w:rsidRDefault="003A7F38" w:rsidP="003A7F38">
            <w:pPr>
              <w:rPr>
                <w:sz w:val="22"/>
                <w:szCs w:val="22"/>
              </w:rPr>
            </w:pPr>
            <w:r w:rsidRPr="003670DC">
              <w:rPr>
                <w:sz w:val="22"/>
                <w:szCs w:val="22"/>
              </w:rPr>
              <w:t xml:space="preserve">Обеспечение деятельности по реализации подпрограммы  (услуги связи, канцелярские товары) </w:t>
            </w:r>
          </w:p>
        </w:tc>
        <w:tc>
          <w:tcPr>
            <w:tcW w:w="2268" w:type="dxa"/>
            <w:vMerge w:val="restart"/>
            <w:hideMark/>
          </w:tcPr>
          <w:p w:rsidR="003A7F38" w:rsidRPr="003670DC" w:rsidRDefault="003A7F38" w:rsidP="003A7F38">
            <w:pPr>
              <w:rPr>
                <w:sz w:val="22"/>
                <w:szCs w:val="22"/>
              </w:rPr>
            </w:pPr>
            <w:r w:rsidRPr="003670DC">
              <w:rPr>
                <w:sz w:val="22"/>
                <w:szCs w:val="22"/>
              </w:rPr>
              <w:t xml:space="preserve">управление образования и молодежной политики, управление культуры и спорта, МАУ ДО "Спектр" </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400,0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50,0</w:t>
            </w:r>
          </w:p>
        </w:tc>
        <w:tc>
          <w:tcPr>
            <w:tcW w:w="1417" w:type="dxa"/>
            <w:hideMark/>
          </w:tcPr>
          <w:p w:rsidR="003A7F38" w:rsidRPr="003670DC" w:rsidRDefault="003A7F38" w:rsidP="003A7F38">
            <w:pPr>
              <w:rPr>
                <w:bCs/>
                <w:sz w:val="22"/>
                <w:szCs w:val="22"/>
              </w:rPr>
            </w:pPr>
            <w:r w:rsidRPr="003670DC">
              <w:rPr>
                <w:bCs/>
                <w:sz w:val="22"/>
                <w:szCs w:val="22"/>
              </w:rPr>
              <w:t>50,0</w:t>
            </w:r>
          </w:p>
        </w:tc>
        <w:tc>
          <w:tcPr>
            <w:tcW w:w="1417" w:type="dxa"/>
            <w:hideMark/>
          </w:tcPr>
          <w:p w:rsidR="003A7F38" w:rsidRPr="003670DC" w:rsidRDefault="003A7F38" w:rsidP="003A7F38">
            <w:pPr>
              <w:rPr>
                <w:bCs/>
                <w:sz w:val="22"/>
                <w:szCs w:val="22"/>
              </w:rPr>
            </w:pPr>
            <w:r w:rsidRPr="003670DC">
              <w:rPr>
                <w:bCs/>
                <w:sz w:val="22"/>
                <w:szCs w:val="22"/>
              </w:rPr>
              <w:t>50,0</w:t>
            </w:r>
          </w:p>
        </w:tc>
        <w:tc>
          <w:tcPr>
            <w:tcW w:w="1417" w:type="dxa"/>
            <w:hideMark/>
          </w:tcPr>
          <w:p w:rsidR="003A7F38" w:rsidRPr="003670DC" w:rsidRDefault="003A7F38" w:rsidP="003A7F38">
            <w:pPr>
              <w:rPr>
                <w:bCs/>
                <w:sz w:val="22"/>
                <w:szCs w:val="22"/>
              </w:rPr>
            </w:pPr>
            <w:r w:rsidRPr="003670DC">
              <w:rPr>
                <w:bCs/>
                <w:sz w:val="22"/>
                <w:szCs w:val="22"/>
              </w:rPr>
              <w:t>250,0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400,0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50,0</w:t>
            </w:r>
          </w:p>
        </w:tc>
        <w:tc>
          <w:tcPr>
            <w:tcW w:w="1417" w:type="dxa"/>
            <w:hideMark/>
          </w:tcPr>
          <w:p w:rsidR="003A7F38" w:rsidRPr="003670DC" w:rsidRDefault="003A7F38" w:rsidP="003A7F38">
            <w:pPr>
              <w:rPr>
                <w:sz w:val="22"/>
                <w:szCs w:val="22"/>
              </w:rPr>
            </w:pPr>
            <w:r w:rsidRPr="003670DC">
              <w:rPr>
                <w:sz w:val="22"/>
                <w:szCs w:val="22"/>
              </w:rPr>
              <w:t>50,0</w:t>
            </w:r>
          </w:p>
        </w:tc>
        <w:tc>
          <w:tcPr>
            <w:tcW w:w="1417" w:type="dxa"/>
            <w:hideMark/>
          </w:tcPr>
          <w:p w:rsidR="003A7F38" w:rsidRPr="003670DC" w:rsidRDefault="003A7F38" w:rsidP="003A7F38">
            <w:pPr>
              <w:rPr>
                <w:sz w:val="22"/>
                <w:szCs w:val="22"/>
              </w:rPr>
            </w:pPr>
            <w:r w:rsidRPr="003670DC">
              <w:rPr>
                <w:sz w:val="22"/>
                <w:szCs w:val="22"/>
              </w:rPr>
              <w:t>50,0</w:t>
            </w:r>
          </w:p>
        </w:tc>
        <w:tc>
          <w:tcPr>
            <w:tcW w:w="1417" w:type="dxa"/>
            <w:hideMark/>
          </w:tcPr>
          <w:p w:rsidR="003A7F38" w:rsidRPr="003670DC" w:rsidRDefault="003A7F38" w:rsidP="003A7F38">
            <w:pPr>
              <w:rPr>
                <w:sz w:val="22"/>
                <w:szCs w:val="22"/>
              </w:rPr>
            </w:pPr>
            <w:r w:rsidRPr="003670DC">
              <w:rPr>
                <w:sz w:val="22"/>
                <w:szCs w:val="22"/>
              </w:rPr>
              <w:t>250,0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495"/>
        </w:trPr>
        <w:tc>
          <w:tcPr>
            <w:tcW w:w="5529" w:type="dxa"/>
            <w:gridSpan w:val="3"/>
            <w:vMerge w:val="restart"/>
            <w:hideMark/>
          </w:tcPr>
          <w:p w:rsidR="003A7F38" w:rsidRPr="003670DC" w:rsidRDefault="003A7F38">
            <w:pPr>
              <w:rPr>
                <w:sz w:val="22"/>
                <w:szCs w:val="22"/>
              </w:rPr>
            </w:pPr>
            <w:r w:rsidRPr="003670DC">
              <w:rPr>
                <w:sz w:val="22"/>
                <w:szCs w:val="22"/>
              </w:rPr>
              <w:t>Итого по подпрограмме 4</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196 069,6</w:t>
            </w:r>
          </w:p>
        </w:tc>
        <w:tc>
          <w:tcPr>
            <w:tcW w:w="1417" w:type="dxa"/>
            <w:hideMark/>
          </w:tcPr>
          <w:p w:rsidR="003A7F38" w:rsidRPr="003670DC" w:rsidRDefault="003A7F38" w:rsidP="003A7F38">
            <w:pPr>
              <w:rPr>
                <w:bCs/>
                <w:sz w:val="22"/>
                <w:szCs w:val="22"/>
              </w:rPr>
            </w:pPr>
            <w:r w:rsidRPr="003670DC">
              <w:rPr>
                <w:bCs/>
                <w:sz w:val="22"/>
                <w:szCs w:val="22"/>
              </w:rPr>
              <w:t>25 322,4</w:t>
            </w:r>
          </w:p>
        </w:tc>
        <w:tc>
          <w:tcPr>
            <w:tcW w:w="1418" w:type="dxa"/>
            <w:hideMark/>
          </w:tcPr>
          <w:p w:rsidR="003A7F38" w:rsidRPr="003670DC" w:rsidRDefault="003A7F38" w:rsidP="003A7F38">
            <w:pPr>
              <w:rPr>
                <w:bCs/>
                <w:sz w:val="22"/>
                <w:szCs w:val="22"/>
              </w:rPr>
            </w:pPr>
            <w:r w:rsidRPr="003670DC">
              <w:rPr>
                <w:bCs/>
                <w:sz w:val="22"/>
                <w:szCs w:val="22"/>
              </w:rPr>
              <w:t>31 318,3</w:t>
            </w:r>
          </w:p>
        </w:tc>
        <w:tc>
          <w:tcPr>
            <w:tcW w:w="1417" w:type="dxa"/>
            <w:hideMark/>
          </w:tcPr>
          <w:p w:rsidR="003A7F38" w:rsidRPr="003670DC" w:rsidRDefault="003A7F38" w:rsidP="003A7F38">
            <w:pPr>
              <w:rPr>
                <w:bCs/>
                <w:sz w:val="22"/>
                <w:szCs w:val="22"/>
              </w:rPr>
            </w:pPr>
            <w:r w:rsidRPr="003670DC">
              <w:rPr>
                <w:bCs/>
                <w:sz w:val="22"/>
                <w:szCs w:val="22"/>
              </w:rPr>
              <w:t>31 816,1</w:t>
            </w:r>
          </w:p>
        </w:tc>
        <w:tc>
          <w:tcPr>
            <w:tcW w:w="1417" w:type="dxa"/>
            <w:hideMark/>
          </w:tcPr>
          <w:p w:rsidR="003A7F38" w:rsidRPr="003670DC" w:rsidRDefault="003A7F38" w:rsidP="003A7F38">
            <w:pPr>
              <w:rPr>
                <w:bCs/>
                <w:sz w:val="22"/>
                <w:szCs w:val="22"/>
              </w:rPr>
            </w:pPr>
            <w:r w:rsidRPr="003670DC">
              <w:rPr>
                <w:bCs/>
                <w:sz w:val="22"/>
                <w:szCs w:val="22"/>
              </w:rPr>
              <w:t>31 816,1</w:t>
            </w:r>
          </w:p>
        </w:tc>
        <w:tc>
          <w:tcPr>
            <w:tcW w:w="1417" w:type="dxa"/>
            <w:hideMark/>
          </w:tcPr>
          <w:p w:rsidR="003A7F38" w:rsidRPr="003670DC" w:rsidRDefault="003A7F38" w:rsidP="003A7F38">
            <w:pPr>
              <w:rPr>
                <w:bCs/>
                <w:sz w:val="22"/>
                <w:szCs w:val="22"/>
              </w:rPr>
            </w:pPr>
            <w:r w:rsidRPr="003670DC">
              <w:rPr>
                <w:bCs/>
                <w:sz w:val="22"/>
                <w:szCs w:val="22"/>
              </w:rPr>
              <w:t>75 796,8</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61 452,8</w:t>
            </w:r>
          </w:p>
        </w:tc>
        <w:tc>
          <w:tcPr>
            <w:tcW w:w="1417" w:type="dxa"/>
            <w:hideMark/>
          </w:tcPr>
          <w:p w:rsidR="003A7F38" w:rsidRPr="003670DC" w:rsidRDefault="003A7F38" w:rsidP="003A7F38">
            <w:pPr>
              <w:rPr>
                <w:sz w:val="22"/>
                <w:szCs w:val="22"/>
              </w:rPr>
            </w:pPr>
            <w:r w:rsidRPr="003670DC">
              <w:rPr>
                <w:sz w:val="22"/>
                <w:szCs w:val="22"/>
              </w:rPr>
              <w:t>11 482,7</w:t>
            </w:r>
          </w:p>
        </w:tc>
        <w:tc>
          <w:tcPr>
            <w:tcW w:w="1418" w:type="dxa"/>
            <w:hideMark/>
          </w:tcPr>
          <w:p w:rsidR="003A7F38" w:rsidRPr="003670DC" w:rsidRDefault="003A7F38" w:rsidP="003A7F38">
            <w:pPr>
              <w:rPr>
                <w:sz w:val="22"/>
                <w:szCs w:val="22"/>
              </w:rPr>
            </w:pPr>
            <w:r w:rsidRPr="003670DC">
              <w:rPr>
                <w:sz w:val="22"/>
                <w:szCs w:val="22"/>
              </w:rPr>
              <w:t>16 656,7</w:t>
            </w:r>
          </w:p>
        </w:tc>
        <w:tc>
          <w:tcPr>
            <w:tcW w:w="1417" w:type="dxa"/>
            <w:hideMark/>
          </w:tcPr>
          <w:p w:rsidR="003A7F38" w:rsidRPr="003670DC" w:rsidRDefault="003A7F38" w:rsidP="003A7F38">
            <w:pPr>
              <w:rPr>
                <w:sz w:val="22"/>
                <w:szCs w:val="22"/>
              </w:rPr>
            </w:pPr>
            <w:r w:rsidRPr="003670DC">
              <w:rPr>
                <w:sz w:val="22"/>
                <w:szCs w:val="22"/>
              </w:rPr>
              <w:t>16 656,7</w:t>
            </w:r>
          </w:p>
        </w:tc>
        <w:tc>
          <w:tcPr>
            <w:tcW w:w="1417" w:type="dxa"/>
            <w:hideMark/>
          </w:tcPr>
          <w:p w:rsidR="003A7F38" w:rsidRPr="003670DC" w:rsidRDefault="003A7F38" w:rsidP="003A7F38">
            <w:pPr>
              <w:rPr>
                <w:sz w:val="22"/>
                <w:szCs w:val="22"/>
              </w:rPr>
            </w:pPr>
            <w:r w:rsidRPr="003670DC">
              <w:rPr>
                <w:sz w:val="22"/>
                <w:szCs w:val="22"/>
              </w:rPr>
              <w:t>16 656,7</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40"/>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126 813,9</w:t>
            </w:r>
          </w:p>
        </w:tc>
        <w:tc>
          <w:tcPr>
            <w:tcW w:w="1417" w:type="dxa"/>
            <w:hideMark/>
          </w:tcPr>
          <w:p w:rsidR="003A7F38" w:rsidRPr="003670DC" w:rsidRDefault="003A7F38" w:rsidP="003A7F38">
            <w:pPr>
              <w:rPr>
                <w:sz w:val="22"/>
                <w:szCs w:val="22"/>
              </w:rPr>
            </w:pPr>
            <w:r w:rsidRPr="003670DC">
              <w:rPr>
                <w:sz w:val="22"/>
                <w:szCs w:val="22"/>
              </w:rPr>
              <w:t>7 197,8</w:t>
            </w:r>
          </w:p>
        </w:tc>
        <w:tc>
          <w:tcPr>
            <w:tcW w:w="1418" w:type="dxa"/>
            <w:hideMark/>
          </w:tcPr>
          <w:p w:rsidR="003A7F38" w:rsidRPr="003670DC" w:rsidRDefault="003A7F38" w:rsidP="003A7F38">
            <w:pPr>
              <w:rPr>
                <w:sz w:val="22"/>
                <w:szCs w:val="22"/>
              </w:rPr>
            </w:pPr>
            <w:r w:rsidRPr="003670DC">
              <w:rPr>
                <w:sz w:val="22"/>
                <w:szCs w:val="22"/>
              </w:rPr>
              <w:t>13 500,6</w:t>
            </w:r>
          </w:p>
        </w:tc>
        <w:tc>
          <w:tcPr>
            <w:tcW w:w="1417" w:type="dxa"/>
            <w:hideMark/>
          </w:tcPr>
          <w:p w:rsidR="003A7F38" w:rsidRPr="003670DC" w:rsidRDefault="003A7F38" w:rsidP="003A7F38">
            <w:pPr>
              <w:rPr>
                <w:sz w:val="22"/>
                <w:szCs w:val="22"/>
              </w:rPr>
            </w:pPr>
            <w:r w:rsidRPr="003670DC">
              <w:rPr>
                <w:sz w:val="22"/>
                <w:szCs w:val="22"/>
              </w:rPr>
              <w:t>15 159,4</w:t>
            </w:r>
          </w:p>
        </w:tc>
        <w:tc>
          <w:tcPr>
            <w:tcW w:w="1417" w:type="dxa"/>
            <w:hideMark/>
          </w:tcPr>
          <w:p w:rsidR="003A7F38" w:rsidRPr="003670DC" w:rsidRDefault="003A7F38" w:rsidP="003A7F38">
            <w:pPr>
              <w:rPr>
                <w:sz w:val="22"/>
                <w:szCs w:val="22"/>
              </w:rPr>
            </w:pPr>
            <w:r w:rsidRPr="003670DC">
              <w:rPr>
                <w:sz w:val="22"/>
                <w:szCs w:val="22"/>
              </w:rPr>
              <w:t>15 159,4</w:t>
            </w:r>
          </w:p>
        </w:tc>
        <w:tc>
          <w:tcPr>
            <w:tcW w:w="1417" w:type="dxa"/>
            <w:hideMark/>
          </w:tcPr>
          <w:p w:rsidR="003A7F38" w:rsidRPr="003670DC" w:rsidRDefault="003A7F38" w:rsidP="003A7F38">
            <w:pPr>
              <w:rPr>
                <w:sz w:val="22"/>
                <w:szCs w:val="22"/>
              </w:rPr>
            </w:pPr>
            <w:r w:rsidRPr="003670DC">
              <w:rPr>
                <w:sz w:val="22"/>
                <w:szCs w:val="22"/>
              </w:rPr>
              <w:t>75 796,8</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7 802,9</w:t>
            </w:r>
          </w:p>
        </w:tc>
        <w:tc>
          <w:tcPr>
            <w:tcW w:w="1417" w:type="dxa"/>
            <w:hideMark/>
          </w:tcPr>
          <w:p w:rsidR="003A7F38" w:rsidRPr="003670DC" w:rsidRDefault="003A7F38" w:rsidP="003A7F38">
            <w:pPr>
              <w:rPr>
                <w:sz w:val="22"/>
                <w:szCs w:val="22"/>
              </w:rPr>
            </w:pPr>
            <w:r w:rsidRPr="003670DC">
              <w:rPr>
                <w:sz w:val="22"/>
                <w:szCs w:val="22"/>
              </w:rPr>
              <w:t>6 641,9</w:t>
            </w:r>
          </w:p>
        </w:tc>
        <w:tc>
          <w:tcPr>
            <w:tcW w:w="1418" w:type="dxa"/>
            <w:hideMark/>
          </w:tcPr>
          <w:p w:rsidR="003A7F38" w:rsidRPr="003670DC" w:rsidRDefault="003A7F38" w:rsidP="003A7F38">
            <w:pPr>
              <w:rPr>
                <w:sz w:val="22"/>
                <w:szCs w:val="22"/>
              </w:rPr>
            </w:pPr>
            <w:r w:rsidRPr="003670DC">
              <w:rPr>
                <w:sz w:val="22"/>
                <w:szCs w:val="22"/>
              </w:rPr>
              <w:t>1 161,0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292"/>
        </w:trPr>
        <w:tc>
          <w:tcPr>
            <w:tcW w:w="15593" w:type="dxa"/>
            <w:gridSpan w:val="10"/>
            <w:hideMark/>
          </w:tcPr>
          <w:p w:rsidR="003A7F38" w:rsidRPr="003670DC" w:rsidRDefault="003A7F38">
            <w:pPr>
              <w:rPr>
                <w:bCs/>
                <w:sz w:val="22"/>
                <w:szCs w:val="22"/>
              </w:rPr>
            </w:pPr>
            <w:r w:rsidRPr="003670DC">
              <w:rPr>
                <w:bCs/>
                <w:sz w:val="22"/>
                <w:szCs w:val="22"/>
              </w:rPr>
              <w:t>Подпрограмма 5. Молодежь Нижневартовского района</w:t>
            </w:r>
          </w:p>
        </w:tc>
      </w:tr>
      <w:tr w:rsidR="003A7F38" w:rsidRPr="003670DC" w:rsidTr="003A7F38">
        <w:trPr>
          <w:trHeight w:val="480"/>
        </w:trPr>
        <w:tc>
          <w:tcPr>
            <w:tcW w:w="1135" w:type="dxa"/>
            <w:vMerge w:val="restart"/>
            <w:hideMark/>
          </w:tcPr>
          <w:p w:rsidR="003A7F38" w:rsidRPr="003670DC" w:rsidRDefault="003A7F38" w:rsidP="003A7F38">
            <w:pPr>
              <w:rPr>
                <w:sz w:val="22"/>
                <w:szCs w:val="22"/>
              </w:rPr>
            </w:pPr>
            <w:r w:rsidRPr="003670DC">
              <w:rPr>
                <w:sz w:val="22"/>
                <w:szCs w:val="22"/>
              </w:rPr>
              <w:t>5.1.</w:t>
            </w:r>
          </w:p>
        </w:tc>
        <w:tc>
          <w:tcPr>
            <w:tcW w:w="2126" w:type="dxa"/>
            <w:vMerge w:val="restart"/>
            <w:hideMark/>
          </w:tcPr>
          <w:p w:rsidR="003A7F38" w:rsidRPr="003670DC" w:rsidRDefault="003A7F38" w:rsidP="003A7F38">
            <w:pPr>
              <w:rPr>
                <w:sz w:val="22"/>
                <w:szCs w:val="22"/>
              </w:rPr>
            </w:pPr>
            <w:r w:rsidRPr="003670DC">
              <w:rPr>
                <w:sz w:val="22"/>
                <w:szCs w:val="22"/>
              </w:rPr>
              <w:t>Основное мероприятие "Проведение мероприятий по обеспечению эффективной системы по социализации и самореализации молодежи, развитию потенциала молодежи" (14,15,16)</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35 263,1</w:t>
            </w:r>
          </w:p>
        </w:tc>
        <w:tc>
          <w:tcPr>
            <w:tcW w:w="1417" w:type="dxa"/>
            <w:hideMark/>
          </w:tcPr>
          <w:p w:rsidR="003A7F38" w:rsidRPr="003670DC" w:rsidRDefault="003A7F38" w:rsidP="003A7F38">
            <w:pPr>
              <w:rPr>
                <w:bCs/>
                <w:sz w:val="22"/>
                <w:szCs w:val="22"/>
              </w:rPr>
            </w:pPr>
            <w:r w:rsidRPr="003670DC">
              <w:rPr>
                <w:bCs/>
                <w:sz w:val="22"/>
                <w:szCs w:val="22"/>
              </w:rPr>
              <w:t>6 466,3</w:t>
            </w:r>
          </w:p>
        </w:tc>
        <w:tc>
          <w:tcPr>
            <w:tcW w:w="1418" w:type="dxa"/>
            <w:hideMark/>
          </w:tcPr>
          <w:p w:rsidR="003A7F38" w:rsidRPr="003670DC" w:rsidRDefault="003A7F38" w:rsidP="003A7F38">
            <w:pPr>
              <w:rPr>
                <w:bCs/>
                <w:sz w:val="22"/>
                <w:szCs w:val="22"/>
              </w:rPr>
            </w:pPr>
            <w:r w:rsidRPr="003670DC">
              <w:rPr>
                <w:bCs/>
                <w:sz w:val="22"/>
                <w:szCs w:val="22"/>
              </w:rPr>
              <w:t>7 161,7</w:t>
            </w:r>
          </w:p>
        </w:tc>
        <w:tc>
          <w:tcPr>
            <w:tcW w:w="1417" w:type="dxa"/>
            <w:hideMark/>
          </w:tcPr>
          <w:p w:rsidR="003A7F38" w:rsidRPr="003670DC" w:rsidRDefault="003A7F38" w:rsidP="003A7F38">
            <w:pPr>
              <w:rPr>
                <w:bCs/>
                <w:sz w:val="22"/>
                <w:szCs w:val="22"/>
              </w:rPr>
            </w:pPr>
            <w:r w:rsidRPr="003670DC">
              <w:rPr>
                <w:bCs/>
                <w:sz w:val="22"/>
                <w:szCs w:val="22"/>
              </w:rPr>
              <w:t>6 605,0</w:t>
            </w:r>
          </w:p>
        </w:tc>
        <w:tc>
          <w:tcPr>
            <w:tcW w:w="1417" w:type="dxa"/>
            <w:hideMark/>
          </w:tcPr>
          <w:p w:rsidR="003A7F38" w:rsidRPr="003670DC" w:rsidRDefault="003A7F38" w:rsidP="003A7F38">
            <w:pPr>
              <w:rPr>
                <w:bCs/>
                <w:sz w:val="22"/>
                <w:szCs w:val="22"/>
              </w:rPr>
            </w:pPr>
            <w:r w:rsidRPr="003670DC">
              <w:rPr>
                <w:bCs/>
                <w:sz w:val="22"/>
                <w:szCs w:val="22"/>
              </w:rPr>
              <w:t>6 605,0</w:t>
            </w:r>
          </w:p>
        </w:tc>
        <w:tc>
          <w:tcPr>
            <w:tcW w:w="1417" w:type="dxa"/>
            <w:hideMark/>
          </w:tcPr>
          <w:p w:rsidR="003A7F38" w:rsidRPr="003670DC" w:rsidRDefault="003A7F38" w:rsidP="003A7F38">
            <w:pPr>
              <w:rPr>
                <w:bCs/>
                <w:sz w:val="22"/>
                <w:szCs w:val="22"/>
              </w:rPr>
            </w:pPr>
            <w:r w:rsidRPr="003670DC">
              <w:rPr>
                <w:bCs/>
                <w:sz w:val="22"/>
                <w:szCs w:val="22"/>
              </w:rPr>
              <w:t>8 425,0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17 776,3</w:t>
            </w:r>
          </w:p>
        </w:tc>
        <w:tc>
          <w:tcPr>
            <w:tcW w:w="1417" w:type="dxa"/>
            <w:hideMark/>
          </w:tcPr>
          <w:p w:rsidR="003A7F38" w:rsidRPr="003670DC" w:rsidRDefault="003A7F38" w:rsidP="003A7F38">
            <w:pPr>
              <w:rPr>
                <w:sz w:val="22"/>
                <w:szCs w:val="22"/>
              </w:rPr>
            </w:pPr>
            <w:r w:rsidRPr="003670DC">
              <w:rPr>
                <w:sz w:val="22"/>
                <w:szCs w:val="22"/>
              </w:rPr>
              <w:t>4 426,3</w:t>
            </w:r>
          </w:p>
        </w:tc>
        <w:tc>
          <w:tcPr>
            <w:tcW w:w="1418"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5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17 486,8</w:t>
            </w:r>
          </w:p>
        </w:tc>
        <w:tc>
          <w:tcPr>
            <w:tcW w:w="1417" w:type="dxa"/>
            <w:hideMark/>
          </w:tcPr>
          <w:p w:rsidR="003A7F38" w:rsidRPr="003670DC" w:rsidRDefault="003A7F38" w:rsidP="003A7F38">
            <w:pPr>
              <w:rPr>
                <w:sz w:val="22"/>
                <w:szCs w:val="22"/>
              </w:rPr>
            </w:pPr>
            <w:r w:rsidRPr="003670DC">
              <w:rPr>
                <w:sz w:val="22"/>
                <w:szCs w:val="22"/>
              </w:rPr>
              <w:t>2 040,0</w:t>
            </w:r>
          </w:p>
        </w:tc>
        <w:tc>
          <w:tcPr>
            <w:tcW w:w="1418" w:type="dxa"/>
            <w:hideMark/>
          </w:tcPr>
          <w:p w:rsidR="003A7F38" w:rsidRPr="003670DC" w:rsidRDefault="003A7F38" w:rsidP="003A7F38">
            <w:pPr>
              <w:rPr>
                <w:sz w:val="22"/>
                <w:szCs w:val="22"/>
              </w:rPr>
            </w:pPr>
            <w:r w:rsidRPr="003670DC">
              <w:rPr>
                <w:sz w:val="22"/>
                <w:szCs w:val="22"/>
              </w:rPr>
              <w:t>2 711,7</w:t>
            </w:r>
          </w:p>
        </w:tc>
        <w:tc>
          <w:tcPr>
            <w:tcW w:w="1417" w:type="dxa"/>
            <w:hideMark/>
          </w:tcPr>
          <w:p w:rsidR="003A7F38" w:rsidRPr="003670DC" w:rsidRDefault="003A7F38" w:rsidP="003A7F38">
            <w:pPr>
              <w:rPr>
                <w:sz w:val="22"/>
                <w:szCs w:val="22"/>
              </w:rPr>
            </w:pPr>
            <w:r w:rsidRPr="003670DC">
              <w:rPr>
                <w:sz w:val="22"/>
                <w:szCs w:val="22"/>
              </w:rPr>
              <w:t>2 155,0</w:t>
            </w:r>
          </w:p>
        </w:tc>
        <w:tc>
          <w:tcPr>
            <w:tcW w:w="1417" w:type="dxa"/>
            <w:hideMark/>
          </w:tcPr>
          <w:p w:rsidR="003A7F38" w:rsidRPr="003670DC" w:rsidRDefault="003A7F38" w:rsidP="003A7F38">
            <w:pPr>
              <w:rPr>
                <w:sz w:val="22"/>
                <w:szCs w:val="22"/>
              </w:rPr>
            </w:pPr>
            <w:r w:rsidRPr="003670DC">
              <w:rPr>
                <w:sz w:val="22"/>
                <w:szCs w:val="22"/>
              </w:rPr>
              <w:t>2 155,0</w:t>
            </w:r>
          </w:p>
        </w:tc>
        <w:tc>
          <w:tcPr>
            <w:tcW w:w="1417" w:type="dxa"/>
            <w:hideMark/>
          </w:tcPr>
          <w:p w:rsidR="003A7F38" w:rsidRPr="003670DC" w:rsidRDefault="003A7F38" w:rsidP="003A7F38">
            <w:pPr>
              <w:rPr>
                <w:sz w:val="22"/>
                <w:szCs w:val="22"/>
              </w:rPr>
            </w:pPr>
            <w:r w:rsidRPr="003670DC">
              <w:rPr>
                <w:sz w:val="22"/>
                <w:szCs w:val="22"/>
              </w:rPr>
              <w:t>8 425,0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5.1.1</w:t>
            </w:r>
          </w:p>
        </w:tc>
        <w:tc>
          <w:tcPr>
            <w:tcW w:w="2126" w:type="dxa"/>
            <w:vMerge w:val="restart"/>
            <w:hideMark/>
          </w:tcPr>
          <w:p w:rsidR="003A7F38" w:rsidRPr="003670DC" w:rsidRDefault="003A7F38" w:rsidP="003A7F38">
            <w:pPr>
              <w:rPr>
                <w:sz w:val="22"/>
                <w:szCs w:val="22"/>
              </w:rPr>
            </w:pPr>
            <w:r w:rsidRPr="003670DC">
              <w:rPr>
                <w:sz w:val="22"/>
                <w:szCs w:val="22"/>
              </w:rPr>
              <w:t>Мероприятия по поддержке молодых семей: приобретение комплектов для новорожденных</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6 750,0</w:t>
            </w:r>
          </w:p>
        </w:tc>
        <w:tc>
          <w:tcPr>
            <w:tcW w:w="1417" w:type="dxa"/>
            <w:hideMark/>
          </w:tcPr>
          <w:p w:rsidR="003A7F38" w:rsidRPr="003670DC" w:rsidRDefault="003A7F38" w:rsidP="003A7F38">
            <w:pPr>
              <w:rPr>
                <w:bCs/>
                <w:sz w:val="22"/>
                <w:szCs w:val="22"/>
              </w:rPr>
            </w:pPr>
            <w:r w:rsidRPr="003670DC">
              <w:rPr>
                <w:bCs/>
                <w:sz w:val="22"/>
                <w:szCs w:val="22"/>
              </w:rPr>
              <w:t>750,0</w:t>
            </w:r>
          </w:p>
        </w:tc>
        <w:tc>
          <w:tcPr>
            <w:tcW w:w="1418" w:type="dxa"/>
            <w:hideMark/>
          </w:tcPr>
          <w:p w:rsidR="003A7F38" w:rsidRPr="003670DC" w:rsidRDefault="003A7F38" w:rsidP="003A7F38">
            <w:pPr>
              <w:rPr>
                <w:bCs/>
                <w:sz w:val="22"/>
                <w:szCs w:val="22"/>
              </w:rPr>
            </w:pPr>
            <w:r w:rsidRPr="003670DC">
              <w:rPr>
                <w:bCs/>
                <w:sz w:val="22"/>
                <w:szCs w:val="22"/>
              </w:rPr>
              <w:t>750,0</w:t>
            </w:r>
          </w:p>
        </w:tc>
        <w:tc>
          <w:tcPr>
            <w:tcW w:w="1417" w:type="dxa"/>
            <w:hideMark/>
          </w:tcPr>
          <w:p w:rsidR="003A7F38" w:rsidRPr="003670DC" w:rsidRDefault="003A7F38" w:rsidP="003A7F38">
            <w:pPr>
              <w:rPr>
                <w:bCs/>
                <w:sz w:val="22"/>
                <w:szCs w:val="22"/>
              </w:rPr>
            </w:pPr>
            <w:r w:rsidRPr="003670DC">
              <w:rPr>
                <w:bCs/>
                <w:sz w:val="22"/>
                <w:szCs w:val="22"/>
              </w:rPr>
              <w:t>750,0</w:t>
            </w:r>
          </w:p>
        </w:tc>
        <w:tc>
          <w:tcPr>
            <w:tcW w:w="1417" w:type="dxa"/>
            <w:hideMark/>
          </w:tcPr>
          <w:p w:rsidR="003A7F38" w:rsidRPr="003670DC" w:rsidRDefault="003A7F38" w:rsidP="003A7F38">
            <w:pPr>
              <w:rPr>
                <w:bCs/>
                <w:sz w:val="22"/>
                <w:szCs w:val="22"/>
              </w:rPr>
            </w:pPr>
            <w:r w:rsidRPr="003670DC">
              <w:rPr>
                <w:bCs/>
                <w:sz w:val="22"/>
                <w:szCs w:val="22"/>
              </w:rPr>
              <w:t>750,0</w:t>
            </w:r>
          </w:p>
        </w:tc>
        <w:tc>
          <w:tcPr>
            <w:tcW w:w="1417" w:type="dxa"/>
            <w:hideMark/>
          </w:tcPr>
          <w:p w:rsidR="003A7F38" w:rsidRPr="003670DC" w:rsidRDefault="003A7F38" w:rsidP="003A7F38">
            <w:pPr>
              <w:rPr>
                <w:bCs/>
                <w:sz w:val="22"/>
                <w:szCs w:val="22"/>
              </w:rPr>
            </w:pPr>
            <w:r w:rsidRPr="003670DC">
              <w:rPr>
                <w:bCs/>
                <w:sz w:val="22"/>
                <w:szCs w:val="22"/>
              </w:rPr>
              <w:t>3 750,0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6 750,0</w:t>
            </w:r>
          </w:p>
        </w:tc>
        <w:tc>
          <w:tcPr>
            <w:tcW w:w="1417" w:type="dxa"/>
            <w:hideMark/>
          </w:tcPr>
          <w:p w:rsidR="003A7F38" w:rsidRPr="003670DC" w:rsidRDefault="003A7F38" w:rsidP="003A7F38">
            <w:pPr>
              <w:rPr>
                <w:sz w:val="22"/>
                <w:szCs w:val="22"/>
              </w:rPr>
            </w:pPr>
            <w:r w:rsidRPr="003670DC">
              <w:rPr>
                <w:sz w:val="22"/>
                <w:szCs w:val="22"/>
              </w:rPr>
              <w:t>750,0</w:t>
            </w:r>
          </w:p>
        </w:tc>
        <w:tc>
          <w:tcPr>
            <w:tcW w:w="1418" w:type="dxa"/>
            <w:hideMark/>
          </w:tcPr>
          <w:p w:rsidR="003A7F38" w:rsidRPr="003670DC" w:rsidRDefault="003A7F38" w:rsidP="003A7F38">
            <w:pPr>
              <w:rPr>
                <w:sz w:val="22"/>
                <w:szCs w:val="22"/>
              </w:rPr>
            </w:pPr>
            <w:r w:rsidRPr="003670DC">
              <w:rPr>
                <w:sz w:val="22"/>
                <w:szCs w:val="22"/>
              </w:rPr>
              <w:t>750,0</w:t>
            </w:r>
          </w:p>
        </w:tc>
        <w:tc>
          <w:tcPr>
            <w:tcW w:w="1417" w:type="dxa"/>
            <w:hideMark/>
          </w:tcPr>
          <w:p w:rsidR="003A7F38" w:rsidRPr="003670DC" w:rsidRDefault="003A7F38" w:rsidP="003A7F38">
            <w:pPr>
              <w:rPr>
                <w:sz w:val="22"/>
                <w:szCs w:val="22"/>
              </w:rPr>
            </w:pPr>
            <w:r w:rsidRPr="003670DC">
              <w:rPr>
                <w:sz w:val="22"/>
                <w:szCs w:val="22"/>
              </w:rPr>
              <w:t>750,0</w:t>
            </w:r>
          </w:p>
        </w:tc>
        <w:tc>
          <w:tcPr>
            <w:tcW w:w="1417" w:type="dxa"/>
            <w:hideMark/>
          </w:tcPr>
          <w:p w:rsidR="003A7F38" w:rsidRPr="003670DC" w:rsidRDefault="003A7F38" w:rsidP="003A7F38">
            <w:pPr>
              <w:rPr>
                <w:sz w:val="22"/>
                <w:szCs w:val="22"/>
              </w:rPr>
            </w:pPr>
            <w:r w:rsidRPr="003670DC">
              <w:rPr>
                <w:sz w:val="22"/>
                <w:szCs w:val="22"/>
              </w:rPr>
              <w:t>750,0</w:t>
            </w:r>
          </w:p>
        </w:tc>
        <w:tc>
          <w:tcPr>
            <w:tcW w:w="1417" w:type="dxa"/>
            <w:hideMark/>
          </w:tcPr>
          <w:p w:rsidR="003A7F38" w:rsidRPr="003670DC" w:rsidRDefault="003A7F38" w:rsidP="003A7F38">
            <w:pPr>
              <w:rPr>
                <w:sz w:val="22"/>
                <w:szCs w:val="22"/>
              </w:rPr>
            </w:pPr>
            <w:r w:rsidRPr="003670DC">
              <w:rPr>
                <w:sz w:val="22"/>
                <w:szCs w:val="22"/>
              </w:rPr>
              <w:t>3 750,0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55"/>
        </w:trPr>
        <w:tc>
          <w:tcPr>
            <w:tcW w:w="1135" w:type="dxa"/>
            <w:vMerge w:val="restart"/>
            <w:hideMark/>
          </w:tcPr>
          <w:p w:rsidR="003A7F38" w:rsidRPr="003670DC" w:rsidRDefault="003A7F38" w:rsidP="003A7F38">
            <w:pPr>
              <w:rPr>
                <w:sz w:val="22"/>
                <w:szCs w:val="22"/>
              </w:rPr>
            </w:pPr>
            <w:r w:rsidRPr="003670DC">
              <w:rPr>
                <w:sz w:val="22"/>
                <w:szCs w:val="22"/>
              </w:rPr>
              <w:lastRenderedPageBreak/>
              <w:t>5.1.2</w:t>
            </w:r>
          </w:p>
        </w:tc>
        <w:tc>
          <w:tcPr>
            <w:tcW w:w="2126" w:type="dxa"/>
            <w:vMerge w:val="restart"/>
            <w:hideMark/>
          </w:tcPr>
          <w:p w:rsidR="003A7F38" w:rsidRPr="003670DC" w:rsidRDefault="003A7F38" w:rsidP="003A7F38">
            <w:pPr>
              <w:rPr>
                <w:sz w:val="22"/>
                <w:szCs w:val="22"/>
              </w:rPr>
            </w:pPr>
            <w:r w:rsidRPr="003670DC">
              <w:rPr>
                <w:sz w:val="22"/>
                <w:szCs w:val="22"/>
              </w:rPr>
              <w:t>Мероприятия по содействию профессиональному становлению молодежи: организации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24 463,1</w:t>
            </w:r>
          </w:p>
        </w:tc>
        <w:tc>
          <w:tcPr>
            <w:tcW w:w="1417" w:type="dxa"/>
            <w:hideMark/>
          </w:tcPr>
          <w:p w:rsidR="003A7F38" w:rsidRPr="003670DC" w:rsidRDefault="003A7F38" w:rsidP="003A7F38">
            <w:pPr>
              <w:rPr>
                <w:sz w:val="22"/>
                <w:szCs w:val="22"/>
              </w:rPr>
            </w:pPr>
            <w:r w:rsidRPr="003670DC">
              <w:rPr>
                <w:sz w:val="22"/>
                <w:szCs w:val="22"/>
              </w:rPr>
              <w:t>5 266,3</w:t>
            </w:r>
          </w:p>
        </w:tc>
        <w:tc>
          <w:tcPr>
            <w:tcW w:w="1418" w:type="dxa"/>
            <w:hideMark/>
          </w:tcPr>
          <w:p w:rsidR="003A7F38" w:rsidRPr="003670DC" w:rsidRDefault="003A7F38" w:rsidP="003A7F38">
            <w:pPr>
              <w:rPr>
                <w:sz w:val="22"/>
                <w:szCs w:val="22"/>
              </w:rPr>
            </w:pPr>
            <w:r w:rsidRPr="003670DC">
              <w:rPr>
                <w:sz w:val="22"/>
                <w:szCs w:val="22"/>
              </w:rPr>
              <w:t>5 961,7</w:t>
            </w:r>
          </w:p>
        </w:tc>
        <w:tc>
          <w:tcPr>
            <w:tcW w:w="1417" w:type="dxa"/>
            <w:hideMark/>
          </w:tcPr>
          <w:p w:rsidR="003A7F38" w:rsidRPr="003670DC" w:rsidRDefault="003A7F38" w:rsidP="003A7F38">
            <w:pPr>
              <w:rPr>
                <w:sz w:val="22"/>
                <w:szCs w:val="22"/>
              </w:rPr>
            </w:pPr>
            <w:r w:rsidRPr="003670DC">
              <w:rPr>
                <w:sz w:val="22"/>
                <w:szCs w:val="22"/>
              </w:rPr>
              <w:t>5 405,0</w:t>
            </w:r>
          </w:p>
        </w:tc>
        <w:tc>
          <w:tcPr>
            <w:tcW w:w="1417" w:type="dxa"/>
            <w:hideMark/>
          </w:tcPr>
          <w:p w:rsidR="003A7F38" w:rsidRPr="003670DC" w:rsidRDefault="003A7F38" w:rsidP="003A7F38">
            <w:pPr>
              <w:rPr>
                <w:sz w:val="22"/>
                <w:szCs w:val="22"/>
              </w:rPr>
            </w:pPr>
            <w:r w:rsidRPr="003670DC">
              <w:rPr>
                <w:sz w:val="22"/>
                <w:szCs w:val="22"/>
              </w:rPr>
              <w:t>5 405,0</w:t>
            </w:r>
          </w:p>
        </w:tc>
        <w:tc>
          <w:tcPr>
            <w:tcW w:w="1417" w:type="dxa"/>
            <w:hideMark/>
          </w:tcPr>
          <w:p w:rsidR="003A7F38" w:rsidRPr="003670DC" w:rsidRDefault="003A7F38" w:rsidP="003A7F38">
            <w:pPr>
              <w:rPr>
                <w:sz w:val="22"/>
                <w:szCs w:val="22"/>
              </w:rPr>
            </w:pPr>
            <w:r w:rsidRPr="003670DC">
              <w:rPr>
                <w:sz w:val="22"/>
                <w:szCs w:val="22"/>
              </w:rPr>
              <w:t>2 425,0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17 776,3</w:t>
            </w:r>
          </w:p>
        </w:tc>
        <w:tc>
          <w:tcPr>
            <w:tcW w:w="1417" w:type="dxa"/>
            <w:hideMark/>
          </w:tcPr>
          <w:p w:rsidR="003A7F38" w:rsidRPr="003670DC" w:rsidRDefault="003A7F38" w:rsidP="003A7F38">
            <w:pPr>
              <w:rPr>
                <w:sz w:val="22"/>
                <w:szCs w:val="22"/>
              </w:rPr>
            </w:pPr>
            <w:r w:rsidRPr="003670DC">
              <w:rPr>
                <w:sz w:val="22"/>
                <w:szCs w:val="22"/>
              </w:rPr>
              <w:t>4 426,3</w:t>
            </w:r>
          </w:p>
        </w:tc>
        <w:tc>
          <w:tcPr>
            <w:tcW w:w="1418"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0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6 686,8</w:t>
            </w:r>
          </w:p>
        </w:tc>
        <w:tc>
          <w:tcPr>
            <w:tcW w:w="1417" w:type="dxa"/>
            <w:hideMark/>
          </w:tcPr>
          <w:p w:rsidR="003A7F38" w:rsidRPr="003670DC" w:rsidRDefault="003A7F38" w:rsidP="003A7F38">
            <w:pPr>
              <w:rPr>
                <w:sz w:val="22"/>
                <w:szCs w:val="22"/>
              </w:rPr>
            </w:pPr>
            <w:r w:rsidRPr="003670DC">
              <w:rPr>
                <w:sz w:val="22"/>
                <w:szCs w:val="22"/>
              </w:rPr>
              <w:t>840,0</w:t>
            </w:r>
          </w:p>
        </w:tc>
        <w:tc>
          <w:tcPr>
            <w:tcW w:w="1418" w:type="dxa"/>
            <w:hideMark/>
          </w:tcPr>
          <w:p w:rsidR="003A7F38" w:rsidRPr="003670DC" w:rsidRDefault="003A7F38" w:rsidP="003A7F38">
            <w:pPr>
              <w:rPr>
                <w:sz w:val="22"/>
                <w:szCs w:val="22"/>
              </w:rPr>
            </w:pPr>
            <w:r w:rsidRPr="003670DC">
              <w:rPr>
                <w:sz w:val="22"/>
                <w:szCs w:val="22"/>
              </w:rPr>
              <w:t>1 511,7</w:t>
            </w:r>
          </w:p>
        </w:tc>
        <w:tc>
          <w:tcPr>
            <w:tcW w:w="1417" w:type="dxa"/>
            <w:hideMark/>
          </w:tcPr>
          <w:p w:rsidR="003A7F38" w:rsidRPr="003670DC" w:rsidRDefault="003A7F38" w:rsidP="003A7F38">
            <w:pPr>
              <w:rPr>
                <w:sz w:val="22"/>
                <w:szCs w:val="22"/>
              </w:rPr>
            </w:pPr>
            <w:r w:rsidRPr="003670DC">
              <w:rPr>
                <w:sz w:val="22"/>
                <w:szCs w:val="22"/>
              </w:rPr>
              <w:t>955,0</w:t>
            </w:r>
          </w:p>
        </w:tc>
        <w:tc>
          <w:tcPr>
            <w:tcW w:w="1417" w:type="dxa"/>
            <w:hideMark/>
          </w:tcPr>
          <w:p w:rsidR="003A7F38" w:rsidRPr="003670DC" w:rsidRDefault="003A7F38" w:rsidP="003A7F38">
            <w:pPr>
              <w:rPr>
                <w:sz w:val="22"/>
                <w:szCs w:val="22"/>
              </w:rPr>
            </w:pPr>
            <w:r w:rsidRPr="003670DC">
              <w:rPr>
                <w:sz w:val="22"/>
                <w:szCs w:val="22"/>
              </w:rPr>
              <w:t>955,0</w:t>
            </w:r>
          </w:p>
        </w:tc>
        <w:tc>
          <w:tcPr>
            <w:tcW w:w="1417" w:type="dxa"/>
            <w:hideMark/>
          </w:tcPr>
          <w:p w:rsidR="003A7F38" w:rsidRPr="003670DC" w:rsidRDefault="003A7F38" w:rsidP="003A7F38">
            <w:pPr>
              <w:rPr>
                <w:sz w:val="22"/>
                <w:szCs w:val="22"/>
              </w:rPr>
            </w:pPr>
            <w:r w:rsidRPr="003670DC">
              <w:rPr>
                <w:sz w:val="22"/>
                <w:szCs w:val="22"/>
              </w:rPr>
              <w:t>2 425,0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5.1.3</w:t>
            </w:r>
          </w:p>
        </w:tc>
        <w:tc>
          <w:tcPr>
            <w:tcW w:w="2126" w:type="dxa"/>
            <w:vMerge w:val="restart"/>
            <w:hideMark/>
          </w:tcPr>
          <w:p w:rsidR="003A7F38" w:rsidRPr="003670DC" w:rsidRDefault="003A7F38" w:rsidP="003A7F38">
            <w:pPr>
              <w:rPr>
                <w:sz w:val="22"/>
                <w:szCs w:val="22"/>
              </w:rPr>
            </w:pPr>
            <w:r w:rsidRPr="003670DC">
              <w:rPr>
                <w:sz w:val="22"/>
                <w:szCs w:val="22"/>
              </w:rPr>
              <w:t xml:space="preserve">Мероприятия по гражданско-патриотическому воспитанию детей и молодежи в </w:t>
            </w:r>
            <w:r w:rsidR="00461B08" w:rsidRPr="003670DC">
              <w:rPr>
                <w:sz w:val="22"/>
                <w:szCs w:val="22"/>
              </w:rPr>
              <w:t>возрасте</w:t>
            </w:r>
            <w:r w:rsidRPr="003670DC">
              <w:rPr>
                <w:sz w:val="22"/>
                <w:szCs w:val="22"/>
              </w:rPr>
              <w:t xml:space="preserve"> до 35 лет включительно.</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управление культуры и спорта, отдел записи актов гражданского состояния администрации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4 050,0</w:t>
            </w:r>
          </w:p>
        </w:tc>
        <w:tc>
          <w:tcPr>
            <w:tcW w:w="1417" w:type="dxa"/>
            <w:hideMark/>
          </w:tcPr>
          <w:p w:rsidR="003A7F38" w:rsidRPr="003670DC" w:rsidRDefault="003A7F38" w:rsidP="003A7F38">
            <w:pPr>
              <w:rPr>
                <w:sz w:val="22"/>
                <w:szCs w:val="22"/>
              </w:rPr>
            </w:pPr>
            <w:r w:rsidRPr="003670DC">
              <w:rPr>
                <w:sz w:val="22"/>
                <w:szCs w:val="22"/>
              </w:rPr>
              <w:t>450,0</w:t>
            </w:r>
          </w:p>
        </w:tc>
        <w:tc>
          <w:tcPr>
            <w:tcW w:w="1418" w:type="dxa"/>
            <w:hideMark/>
          </w:tcPr>
          <w:p w:rsidR="003A7F38" w:rsidRPr="003670DC" w:rsidRDefault="003A7F38" w:rsidP="003A7F38">
            <w:pPr>
              <w:rPr>
                <w:sz w:val="22"/>
                <w:szCs w:val="22"/>
              </w:rPr>
            </w:pPr>
            <w:r w:rsidRPr="003670DC">
              <w:rPr>
                <w:sz w:val="22"/>
                <w:szCs w:val="22"/>
              </w:rPr>
              <w:t>450,0</w:t>
            </w:r>
          </w:p>
        </w:tc>
        <w:tc>
          <w:tcPr>
            <w:tcW w:w="1417" w:type="dxa"/>
            <w:hideMark/>
          </w:tcPr>
          <w:p w:rsidR="003A7F38" w:rsidRPr="003670DC" w:rsidRDefault="003A7F38" w:rsidP="003A7F38">
            <w:pPr>
              <w:rPr>
                <w:sz w:val="22"/>
                <w:szCs w:val="22"/>
              </w:rPr>
            </w:pPr>
            <w:r w:rsidRPr="003670DC">
              <w:rPr>
                <w:sz w:val="22"/>
                <w:szCs w:val="22"/>
              </w:rPr>
              <w:t>450,0</w:t>
            </w:r>
          </w:p>
        </w:tc>
        <w:tc>
          <w:tcPr>
            <w:tcW w:w="1417" w:type="dxa"/>
            <w:hideMark/>
          </w:tcPr>
          <w:p w:rsidR="003A7F38" w:rsidRPr="003670DC" w:rsidRDefault="003A7F38" w:rsidP="003A7F38">
            <w:pPr>
              <w:rPr>
                <w:sz w:val="22"/>
                <w:szCs w:val="22"/>
              </w:rPr>
            </w:pPr>
            <w:r w:rsidRPr="003670DC">
              <w:rPr>
                <w:sz w:val="22"/>
                <w:szCs w:val="22"/>
              </w:rPr>
              <w:t>450,0</w:t>
            </w:r>
          </w:p>
        </w:tc>
        <w:tc>
          <w:tcPr>
            <w:tcW w:w="1417" w:type="dxa"/>
            <w:hideMark/>
          </w:tcPr>
          <w:p w:rsidR="003A7F38" w:rsidRPr="003670DC" w:rsidRDefault="003A7F38" w:rsidP="003A7F38">
            <w:pPr>
              <w:rPr>
                <w:sz w:val="22"/>
                <w:szCs w:val="22"/>
              </w:rPr>
            </w:pPr>
            <w:r w:rsidRPr="003670DC">
              <w:rPr>
                <w:sz w:val="22"/>
                <w:szCs w:val="22"/>
              </w:rPr>
              <w:t>2 250,0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4 050,0</w:t>
            </w:r>
          </w:p>
        </w:tc>
        <w:tc>
          <w:tcPr>
            <w:tcW w:w="1417" w:type="dxa"/>
            <w:hideMark/>
          </w:tcPr>
          <w:p w:rsidR="003A7F38" w:rsidRPr="003670DC" w:rsidRDefault="003A7F38" w:rsidP="003A7F38">
            <w:pPr>
              <w:rPr>
                <w:sz w:val="22"/>
                <w:szCs w:val="22"/>
              </w:rPr>
            </w:pPr>
            <w:r w:rsidRPr="003670DC">
              <w:rPr>
                <w:sz w:val="22"/>
                <w:szCs w:val="22"/>
              </w:rPr>
              <w:t>450,0</w:t>
            </w:r>
          </w:p>
        </w:tc>
        <w:tc>
          <w:tcPr>
            <w:tcW w:w="1418" w:type="dxa"/>
            <w:hideMark/>
          </w:tcPr>
          <w:p w:rsidR="003A7F38" w:rsidRPr="003670DC" w:rsidRDefault="003A7F38" w:rsidP="003A7F38">
            <w:pPr>
              <w:rPr>
                <w:sz w:val="22"/>
                <w:szCs w:val="22"/>
              </w:rPr>
            </w:pPr>
            <w:r w:rsidRPr="003670DC">
              <w:rPr>
                <w:sz w:val="22"/>
                <w:szCs w:val="22"/>
              </w:rPr>
              <w:t>450,0</w:t>
            </w:r>
          </w:p>
        </w:tc>
        <w:tc>
          <w:tcPr>
            <w:tcW w:w="1417" w:type="dxa"/>
            <w:hideMark/>
          </w:tcPr>
          <w:p w:rsidR="003A7F38" w:rsidRPr="003670DC" w:rsidRDefault="003A7F38" w:rsidP="003A7F38">
            <w:pPr>
              <w:rPr>
                <w:sz w:val="22"/>
                <w:szCs w:val="22"/>
              </w:rPr>
            </w:pPr>
            <w:r w:rsidRPr="003670DC">
              <w:rPr>
                <w:sz w:val="22"/>
                <w:szCs w:val="22"/>
              </w:rPr>
              <w:t>450,0</w:t>
            </w:r>
          </w:p>
        </w:tc>
        <w:tc>
          <w:tcPr>
            <w:tcW w:w="1417" w:type="dxa"/>
            <w:hideMark/>
          </w:tcPr>
          <w:p w:rsidR="003A7F38" w:rsidRPr="003670DC" w:rsidRDefault="003A7F38" w:rsidP="003A7F38">
            <w:pPr>
              <w:rPr>
                <w:sz w:val="22"/>
                <w:szCs w:val="22"/>
              </w:rPr>
            </w:pPr>
            <w:r w:rsidRPr="003670DC">
              <w:rPr>
                <w:sz w:val="22"/>
                <w:szCs w:val="22"/>
              </w:rPr>
              <w:t>450,0</w:t>
            </w:r>
          </w:p>
        </w:tc>
        <w:tc>
          <w:tcPr>
            <w:tcW w:w="1417" w:type="dxa"/>
            <w:hideMark/>
          </w:tcPr>
          <w:p w:rsidR="003A7F38" w:rsidRPr="003670DC" w:rsidRDefault="003A7F38" w:rsidP="003A7F38">
            <w:pPr>
              <w:rPr>
                <w:sz w:val="22"/>
                <w:szCs w:val="22"/>
              </w:rPr>
            </w:pPr>
            <w:r w:rsidRPr="003670DC">
              <w:rPr>
                <w:sz w:val="22"/>
                <w:szCs w:val="22"/>
              </w:rPr>
              <w:t>2 250,0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5.1.4</w:t>
            </w:r>
          </w:p>
        </w:tc>
        <w:tc>
          <w:tcPr>
            <w:tcW w:w="2126" w:type="dxa"/>
            <w:vMerge w:val="restart"/>
            <w:hideMark/>
          </w:tcPr>
          <w:p w:rsidR="003A7F38" w:rsidRPr="003670DC" w:rsidRDefault="003A7F38" w:rsidP="003A7F38">
            <w:pPr>
              <w:rPr>
                <w:sz w:val="22"/>
                <w:szCs w:val="22"/>
              </w:rPr>
            </w:pPr>
            <w:r w:rsidRPr="003670DC">
              <w:rPr>
                <w:sz w:val="22"/>
                <w:szCs w:val="22"/>
              </w:rPr>
              <w:t xml:space="preserve">Предотвращение фактов пропаганды </w:t>
            </w:r>
            <w:r w:rsidRPr="003670DC">
              <w:rPr>
                <w:sz w:val="22"/>
                <w:szCs w:val="22"/>
              </w:rPr>
              <w:lastRenderedPageBreak/>
              <w:t>и распространения криминальной идеологии среди несовершеннолетних, создания детских и молодежных сообществ на основе криминальной субкультуры, в том числе посредством использования информационных ресурсов сети Интернет</w:t>
            </w:r>
          </w:p>
        </w:tc>
        <w:tc>
          <w:tcPr>
            <w:tcW w:w="2268" w:type="dxa"/>
            <w:vMerge w:val="restart"/>
            <w:hideMark/>
          </w:tcPr>
          <w:p w:rsidR="003A7F38" w:rsidRPr="003670DC" w:rsidRDefault="003A7F38" w:rsidP="003A7F38">
            <w:pPr>
              <w:rPr>
                <w:sz w:val="22"/>
                <w:szCs w:val="22"/>
              </w:rPr>
            </w:pPr>
            <w:r w:rsidRPr="003670DC">
              <w:rPr>
                <w:sz w:val="22"/>
                <w:szCs w:val="22"/>
              </w:rPr>
              <w:lastRenderedPageBreak/>
              <w:t xml:space="preserve">управление образования и </w:t>
            </w:r>
            <w:r w:rsidRPr="003670DC">
              <w:rPr>
                <w:sz w:val="22"/>
                <w:szCs w:val="22"/>
              </w:rPr>
              <w:lastRenderedPageBreak/>
              <w:t>молодежной политики, муниципальные 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lastRenderedPageBreak/>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5.1.5</w:t>
            </w:r>
          </w:p>
        </w:tc>
        <w:tc>
          <w:tcPr>
            <w:tcW w:w="2126" w:type="dxa"/>
            <w:vMerge w:val="restart"/>
            <w:hideMark/>
          </w:tcPr>
          <w:p w:rsidR="003A7F38" w:rsidRPr="003670DC" w:rsidRDefault="003A7F38" w:rsidP="003A7F38">
            <w:pPr>
              <w:rPr>
                <w:sz w:val="22"/>
                <w:szCs w:val="22"/>
              </w:rPr>
            </w:pPr>
            <w:r w:rsidRPr="003670DC">
              <w:rPr>
                <w:sz w:val="22"/>
                <w:szCs w:val="22"/>
              </w:rPr>
              <w:t>Оказание несовершеннолетним и членам их семей, находящимся в социально опасном положении, необходимой помощи, в том числе в трудовом и бытовом устройстве</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5.1.6</w:t>
            </w:r>
          </w:p>
        </w:tc>
        <w:tc>
          <w:tcPr>
            <w:tcW w:w="2126" w:type="dxa"/>
            <w:vMerge w:val="restart"/>
            <w:hideMark/>
          </w:tcPr>
          <w:p w:rsidR="003A7F38" w:rsidRPr="003670DC" w:rsidRDefault="003A7F38" w:rsidP="003A7F38">
            <w:pPr>
              <w:rPr>
                <w:sz w:val="22"/>
                <w:szCs w:val="22"/>
              </w:rPr>
            </w:pPr>
            <w:r w:rsidRPr="003670DC">
              <w:rPr>
                <w:sz w:val="22"/>
                <w:szCs w:val="22"/>
              </w:rPr>
              <w:t>Оказание социально-психологической помощи учащимся, имеющимся проблемы в поведении и обучении</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муниципальные образовательные учреждения района,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8504" w:type="dxa"/>
            <w:gridSpan w:val="6"/>
            <w:hideMark/>
          </w:tcPr>
          <w:p w:rsidR="003A7F38" w:rsidRPr="003670DC" w:rsidRDefault="003A7F38" w:rsidP="003A7F38">
            <w:pPr>
              <w:rPr>
                <w:sz w:val="22"/>
                <w:szCs w:val="22"/>
              </w:rPr>
            </w:pPr>
            <w:r w:rsidRPr="003670DC">
              <w:rPr>
                <w:sz w:val="22"/>
                <w:szCs w:val="22"/>
              </w:rPr>
              <w:t>за счет финансирования основной деятельности исполнителя</w:t>
            </w:r>
          </w:p>
        </w:tc>
      </w:tr>
      <w:tr w:rsidR="003A7F38" w:rsidRPr="003670DC" w:rsidTr="003A7F38">
        <w:trPr>
          <w:trHeight w:val="450"/>
        </w:trPr>
        <w:tc>
          <w:tcPr>
            <w:tcW w:w="5529" w:type="dxa"/>
            <w:gridSpan w:val="3"/>
            <w:vMerge w:val="restart"/>
            <w:hideMark/>
          </w:tcPr>
          <w:p w:rsidR="003A7F38" w:rsidRPr="003670DC" w:rsidRDefault="003A7F38">
            <w:pPr>
              <w:rPr>
                <w:sz w:val="22"/>
                <w:szCs w:val="22"/>
              </w:rPr>
            </w:pPr>
            <w:r w:rsidRPr="003670DC">
              <w:rPr>
                <w:sz w:val="22"/>
                <w:szCs w:val="22"/>
              </w:rPr>
              <w:t>Итого по подпрограмме 5</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35 263,1</w:t>
            </w:r>
          </w:p>
        </w:tc>
        <w:tc>
          <w:tcPr>
            <w:tcW w:w="1417" w:type="dxa"/>
            <w:hideMark/>
          </w:tcPr>
          <w:p w:rsidR="003A7F38" w:rsidRPr="003670DC" w:rsidRDefault="003A7F38" w:rsidP="003A7F38">
            <w:pPr>
              <w:rPr>
                <w:bCs/>
                <w:sz w:val="22"/>
                <w:szCs w:val="22"/>
              </w:rPr>
            </w:pPr>
            <w:r w:rsidRPr="003670DC">
              <w:rPr>
                <w:bCs/>
                <w:sz w:val="22"/>
                <w:szCs w:val="22"/>
              </w:rPr>
              <w:t>6 466,3</w:t>
            </w:r>
          </w:p>
        </w:tc>
        <w:tc>
          <w:tcPr>
            <w:tcW w:w="1418" w:type="dxa"/>
            <w:hideMark/>
          </w:tcPr>
          <w:p w:rsidR="003A7F38" w:rsidRPr="003670DC" w:rsidRDefault="003A7F38" w:rsidP="003A7F38">
            <w:pPr>
              <w:rPr>
                <w:bCs/>
                <w:sz w:val="22"/>
                <w:szCs w:val="22"/>
              </w:rPr>
            </w:pPr>
            <w:r w:rsidRPr="003670DC">
              <w:rPr>
                <w:bCs/>
                <w:sz w:val="22"/>
                <w:szCs w:val="22"/>
              </w:rPr>
              <w:t>7 161,7</w:t>
            </w:r>
          </w:p>
        </w:tc>
        <w:tc>
          <w:tcPr>
            <w:tcW w:w="1417" w:type="dxa"/>
            <w:hideMark/>
          </w:tcPr>
          <w:p w:rsidR="003A7F38" w:rsidRPr="003670DC" w:rsidRDefault="003A7F38" w:rsidP="003A7F38">
            <w:pPr>
              <w:rPr>
                <w:bCs/>
                <w:sz w:val="22"/>
                <w:szCs w:val="22"/>
              </w:rPr>
            </w:pPr>
            <w:r w:rsidRPr="003670DC">
              <w:rPr>
                <w:bCs/>
                <w:sz w:val="22"/>
                <w:szCs w:val="22"/>
              </w:rPr>
              <w:t>6 605,0</w:t>
            </w:r>
          </w:p>
        </w:tc>
        <w:tc>
          <w:tcPr>
            <w:tcW w:w="1417" w:type="dxa"/>
            <w:hideMark/>
          </w:tcPr>
          <w:p w:rsidR="003A7F38" w:rsidRPr="003670DC" w:rsidRDefault="003A7F38" w:rsidP="003A7F38">
            <w:pPr>
              <w:rPr>
                <w:bCs/>
                <w:sz w:val="22"/>
                <w:szCs w:val="22"/>
              </w:rPr>
            </w:pPr>
            <w:r w:rsidRPr="003670DC">
              <w:rPr>
                <w:bCs/>
                <w:sz w:val="22"/>
                <w:szCs w:val="22"/>
              </w:rPr>
              <w:t>6 605,0</w:t>
            </w:r>
          </w:p>
        </w:tc>
        <w:tc>
          <w:tcPr>
            <w:tcW w:w="1417" w:type="dxa"/>
            <w:hideMark/>
          </w:tcPr>
          <w:p w:rsidR="003A7F38" w:rsidRPr="003670DC" w:rsidRDefault="003A7F38" w:rsidP="003A7F38">
            <w:pPr>
              <w:rPr>
                <w:bCs/>
                <w:sz w:val="22"/>
                <w:szCs w:val="22"/>
              </w:rPr>
            </w:pPr>
            <w:r w:rsidRPr="003670DC">
              <w:rPr>
                <w:bCs/>
                <w:sz w:val="22"/>
                <w:szCs w:val="22"/>
              </w:rPr>
              <w:t>8 425,0</w:t>
            </w:r>
          </w:p>
        </w:tc>
      </w:tr>
      <w:tr w:rsidR="003A7F38" w:rsidRPr="003670DC" w:rsidTr="003A7F38">
        <w:trPr>
          <w:trHeight w:val="600"/>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17 776,3</w:t>
            </w:r>
          </w:p>
        </w:tc>
        <w:tc>
          <w:tcPr>
            <w:tcW w:w="1417" w:type="dxa"/>
            <w:hideMark/>
          </w:tcPr>
          <w:p w:rsidR="003A7F38" w:rsidRPr="003670DC" w:rsidRDefault="003A7F38" w:rsidP="003A7F38">
            <w:pPr>
              <w:rPr>
                <w:sz w:val="22"/>
                <w:szCs w:val="22"/>
              </w:rPr>
            </w:pPr>
            <w:r w:rsidRPr="003670DC">
              <w:rPr>
                <w:sz w:val="22"/>
                <w:szCs w:val="22"/>
              </w:rPr>
              <w:t>4 426,3</w:t>
            </w:r>
          </w:p>
        </w:tc>
        <w:tc>
          <w:tcPr>
            <w:tcW w:w="1418"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4 450,0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8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17 486,8</w:t>
            </w:r>
          </w:p>
        </w:tc>
        <w:tc>
          <w:tcPr>
            <w:tcW w:w="1417" w:type="dxa"/>
            <w:hideMark/>
          </w:tcPr>
          <w:p w:rsidR="003A7F38" w:rsidRPr="003670DC" w:rsidRDefault="003A7F38" w:rsidP="003A7F38">
            <w:pPr>
              <w:rPr>
                <w:sz w:val="22"/>
                <w:szCs w:val="22"/>
              </w:rPr>
            </w:pPr>
            <w:r w:rsidRPr="003670DC">
              <w:rPr>
                <w:sz w:val="22"/>
                <w:szCs w:val="22"/>
              </w:rPr>
              <w:t>2 040,0</w:t>
            </w:r>
          </w:p>
        </w:tc>
        <w:tc>
          <w:tcPr>
            <w:tcW w:w="1418" w:type="dxa"/>
            <w:hideMark/>
          </w:tcPr>
          <w:p w:rsidR="003A7F38" w:rsidRPr="003670DC" w:rsidRDefault="003A7F38" w:rsidP="003A7F38">
            <w:pPr>
              <w:rPr>
                <w:sz w:val="22"/>
                <w:szCs w:val="22"/>
              </w:rPr>
            </w:pPr>
            <w:r w:rsidRPr="003670DC">
              <w:rPr>
                <w:sz w:val="22"/>
                <w:szCs w:val="22"/>
              </w:rPr>
              <w:t>2 711,7</w:t>
            </w:r>
          </w:p>
        </w:tc>
        <w:tc>
          <w:tcPr>
            <w:tcW w:w="1417" w:type="dxa"/>
            <w:hideMark/>
          </w:tcPr>
          <w:p w:rsidR="003A7F38" w:rsidRPr="003670DC" w:rsidRDefault="003A7F38" w:rsidP="003A7F38">
            <w:pPr>
              <w:rPr>
                <w:sz w:val="22"/>
                <w:szCs w:val="22"/>
              </w:rPr>
            </w:pPr>
            <w:r w:rsidRPr="003670DC">
              <w:rPr>
                <w:sz w:val="22"/>
                <w:szCs w:val="22"/>
              </w:rPr>
              <w:t>2 155,0</w:t>
            </w:r>
          </w:p>
        </w:tc>
        <w:tc>
          <w:tcPr>
            <w:tcW w:w="1417" w:type="dxa"/>
            <w:hideMark/>
          </w:tcPr>
          <w:p w:rsidR="003A7F38" w:rsidRPr="003670DC" w:rsidRDefault="003A7F38" w:rsidP="003A7F38">
            <w:pPr>
              <w:rPr>
                <w:sz w:val="22"/>
                <w:szCs w:val="22"/>
              </w:rPr>
            </w:pPr>
            <w:r w:rsidRPr="003670DC">
              <w:rPr>
                <w:sz w:val="22"/>
                <w:szCs w:val="22"/>
              </w:rPr>
              <w:t>2 155,0</w:t>
            </w:r>
          </w:p>
        </w:tc>
        <w:tc>
          <w:tcPr>
            <w:tcW w:w="1417" w:type="dxa"/>
            <w:hideMark/>
          </w:tcPr>
          <w:p w:rsidR="003A7F38" w:rsidRPr="003670DC" w:rsidRDefault="003A7F38" w:rsidP="003A7F38">
            <w:pPr>
              <w:rPr>
                <w:sz w:val="22"/>
                <w:szCs w:val="22"/>
              </w:rPr>
            </w:pPr>
            <w:r w:rsidRPr="003670DC">
              <w:rPr>
                <w:sz w:val="22"/>
                <w:szCs w:val="22"/>
              </w:rPr>
              <w:t>8 425,0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461B08">
        <w:trPr>
          <w:trHeight w:val="298"/>
        </w:trPr>
        <w:tc>
          <w:tcPr>
            <w:tcW w:w="15593" w:type="dxa"/>
            <w:gridSpan w:val="10"/>
            <w:hideMark/>
          </w:tcPr>
          <w:p w:rsidR="003A7F38" w:rsidRPr="003670DC" w:rsidRDefault="003A7F38" w:rsidP="003A7F38">
            <w:pPr>
              <w:rPr>
                <w:bCs/>
                <w:sz w:val="22"/>
                <w:szCs w:val="22"/>
              </w:rPr>
            </w:pPr>
            <w:r w:rsidRPr="003670DC">
              <w:rPr>
                <w:bCs/>
                <w:sz w:val="22"/>
                <w:szCs w:val="22"/>
              </w:rPr>
              <w:t xml:space="preserve">Подпрограмма 6. </w:t>
            </w:r>
            <w:r w:rsidR="007D2629" w:rsidRPr="003670DC">
              <w:rPr>
                <w:bCs/>
                <w:sz w:val="22"/>
                <w:szCs w:val="22"/>
              </w:rPr>
              <w:t>Военно-патриотическое воспитание детей и молодежи Нижневартовского района</w:t>
            </w:r>
          </w:p>
        </w:tc>
      </w:tr>
      <w:tr w:rsidR="003A7F38" w:rsidRPr="003670DC" w:rsidTr="003A7F38">
        <w:trPr>
          <w:trHeight w:val="750"/>
        </w:trPr>
        <w:tc>
          <w:tcPr>
            <w:tcW w:w="1135" w:type="dxa"/>
            <w:vMerge w:val="restart"/>
            <w:hideMark/>
          </w:tcPr>
          <w:p w:rsidR="003A7F38" w:rsidRPr="003670DC" w:rsidRDefault="003A7F38" w:rsidP="003A7F38">
            <w:pPr>
              <w:rPr>
                <w:sz w:val="22"/>
                <w:szCs w:val="22"/>
              </w:rPr>
            </w:pPr>
            <w:r w:rsidRPr="003670DC">
              <w:rPr>
                <w:sz w:val="22"/>
                <w:szCs w:val="22"/>
              </w:rPr>
              <w:t>6.1.</w:t>
            </w:r>
          </w:p>
        </w:tc>
        <w:tc>
          <w:tcPr>
            <w:tcW w:w="2126" w:type="dxa"/>
            <w:vMerge w:val="restart"/>
            <w:hideMark/>
          </w:tcPr>
          <w:p w:rsidR="003A7F38" w:rsidRPr="003670DC" w:rsidRDefault="00BE7FB8" w:rsidP="003A7F38">
            <w:pPr>
              <w:rPr>
                <w:sz w:val="22"/>
                <w:szCs w:val="22"/>
              </w:rPr>
            </w:pPr>
            <w:r w:rsidRPr="003670DC">
              <w:rPr>
                <w:sz w:val="22"/>
                <w:szCs w:val="22"/>
              </w:rPr>
              <w:t>Основное мероприятие «</w:t>
            </w:r>
            <w:r w:rsidR="003A7F38" w:rsidRPr="003670DC">
              <w:rPr>
                <w:sz w:val="22"/>
                <w:szCs w:val="22"/>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w:t>
            </w:r>
            <w:r w:rsidRPr="003670DC">
              <w:rPr>
                <w:sz w:val="22"/>
                <w:szCs w:val="22"/>
              </w:rPr>
              <w:t>ям народов Российской Федерации» (23)</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администрации района (далее – управление образ</w:t>
            </w:r>
            <w:r w:rsidR="00C46DB1" w:rsidRPr="003670DC">
              <w:rPr>
                <w:sz w:val="22"/>
                <w:szCs w:val="22"/>
              </w:rPr>
              <w:t>ования и молодежной политики); м</w:t>
            </w:r>
            <w:r w:rsidRPr="003670DC">
              <w:rPr>
                <w:sz w:val="22"/>
                <w:szCs w:val="22"/>
              </w:rPr>
              <w:t>униципальное автономное учреждение дополнительного образования "Спектр" (далее - МАУ ДО "Спектр")</w:t>
            </w:r>
            <w:r w:rsidR="00C46DB1" w:rsidRPr="003670DC">
              <w:rPr>
                <w:sz w:val="22"/>
                <w:szCs w:val="22"/>
              </w:rPr>
              <w:t>; муниципальное казенное учреждение Нижневартовского района «Управление по делам гражданской обороны и чрезвычайным ситуациям» (далее – ГО и ЧС)</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325,0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325,0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75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75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325,0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325,0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75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6.1.1</w:t>
            </w:r>
          </w:p>
        </w:tc>
        <w:tc>
          <w:tcPr>
            <w:tcW w:w="2126" w:type="dxa"/>
            <w:vMerge w:val="restart"/>
            <w:hideMark/>
          </w:tcPr>
          <w:p w:rsidR="003A7F38" w:rsidRPr="003670DC" w:rsidRDefault="003A7F38" w:rsidP="003A7F38">
            <w:pPr>
              <w:rPr>
                <w:sz w:val="22"/>
                <w:szCs w:val="22"/>
              </w:rPr>
            </w:pPr>
            <w:r w:rsidRPr="003670DC">
              <w:rPr>
                <w:sz w:val="22"/>
                <w:szCs w:val="22"/>
              </w:rPr>
              <w:t>Реализация учебного плана по отработке практических навыков начальной военной подготовки молодежи</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100,0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100,0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100,0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100,0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55"/>
        </w:trPr>
        <w:tc>
          <w:tcPr>
            <w:tcW w:w="1135" w:type="dxa"/>
            <w:vMerge w:val="restart"/>
            <w:hideMark/>
          </w:tcPr>
          <w:p w:rsidR="003A7F38" w:rsidRPr="003670DC" w:rsidRDefault="003A7F38" w:rsidP="003A7F38">
            <w:pPr>
              <w:rPr>
                <w:sz w:val="22"/>
                <w:szCs w:val="22"/>
              </w:rPr>
            </w:pPr>
            <w:r w:rsidRPr="003670DC">
              <w:rPr>
                <w:sz w:val="22"/>
                <w:szCs w:val="22"/>
              </w:rPr>
              <w:t>6.1.2</w:t>
            </w:r>
          </w:p>
        </w:tc>
        <w:tc>
          <w:tcPr>
            <w:tcW w:w="2126" w:type="dxa"/>
            <w:vMerge w:val="restart"/>
            <w:hideMark/>
          </w:tcPr>
          <w:p w:rsidR="003A7F38" w:rsidRPr="003670DC" w:rsidRDefault="003A7F38" w:rsidP="003A7F38">
            <w:pPr>
              <w:rPr>
                <w:sz w:val="22"/>
                <w:szCs w:val="22"/>
              </w:rPr>
            </w:pPr>
            <w:r w:rsidRPr="003670DC">
              <w:rPr>
                <w:sz w:val="22"/>
                <w:szCs w:val="22"/>
              </w:rPr>
              <w:t>Мероприятия, посвященные дням боевой славы (спортивные, военизированные эстафеты, соревнования по стрельбе из пневматического оружия среди детей и молодежи)</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r w:rsidR="00C46DB1" w:rsidRPr="003670DC">
              <w:rPr>
                <w:sz w:val="22"/>
                <w:szCs w:val="22"/>
              </w:rPr>
              <w:t>, ГО и ЧС</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75,0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75,0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00"/>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75,0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75,0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t>6.1.3</w:t>
            </w:r>
          </w:p>
        </w:tc>
        <w:tc>
          <w:tcPr>
            <w:tcW w:w="2126" w:type="dxa"/>
            <w:vMerge w:val="restart"/>
            <w:hideMark/>
          </w:tcPr>
          <w:p w:rsidR="003A7F38" w:rsidRPr="003670DC" w:rsidRDefault="003A7F38" w:rsidP="003A7F38">
            <w:pPr>
              <w:rPr>
                <w:sz w:val="22"/>
                <w:szCs w:val="22"/>
              </w:rPr>
            </w:pPr>
            <w:r w:rsidRPr="003670DC">
              <w:rPr>
                <w:sz w:val="22"/>
                <w:szCs w:val="22"/>
              </w:rPr>
              <w:t>Молодежная патриотическая акция «День призывника"</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50,0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50,0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50,0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50,0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val="restart"/>
            <w:hideMark/>
          </w:tcPr>
          <w:p w:rsidR="003A7F38" w:rsidRPr="003670DC" w:rsidRDefault="003A7F38" w:rsidP="003A7F38">
            <w:pPr>
              <w:rPr>
                <w:sz w:val="22"/>
                <w:szCs w:val="22"/>
              </w:rPr>
            </w:pPr>
            <w:r w:rsidRPr="003670DC">
              <w:rPr>
                <w:sz w:val="22"/>
                <w:szCs w:val="22"/>
              </w:rPr>
              <w:lastRenderedPageBreak/>
              <w:t>6.1.4</w:t>
            </w:r>
          </w:p>
        </w:tc>
        <w:tc>
          <w:tcPr>
            <w:tcW w:w="2126" w:type="dxa"/>
            <w:vMerge w:val="restart"/>
            <w:hideMark/>
          </w:tcPr>
          <w:p w:rsidR="003A7F38" w:rsidRPr="003670DC" w:rsidRDefault="003A7F38" w:rsidP="003A7F38">
            <w:pPr>
              <w:rPr>
                <w:sz w:val="22"/>
                <w:szCs w:val="22"/>
              </w:rPr>
            </w:pPr>
            <w:r w:rsidRPr="003670DC">
              <w:rPr>
                <w:sz w:val="22"/>
                <w:szCs w:val="22"/>
              </w:rPr>
              <w:t>Участие молодежи в региональных и всероссийских мероприятиях</w:t>
            </w:r>
          </w:p>
        </w:tc>
        <w:tc>
          <w:tcPr>
            <w:tcW w:w="2268" w:type="dxa"/>
            <w:vMerge w:val="restart"/>
            <w:hideMark/>
          </w:tcPr>
          <w:p w:rsidR="003A7F38" w:rsidRPr="003670DC" w:rsidRDefault="003A7F38" w:rsidP="003A7F38">
            <w:pPr>
              <w:rPr>
                <w:sz w:val="22"/>
                <w:szCs w:val="22"/>
              </w:rPr>
            </w:pPr>
            <w:r w:rsidRPr="003670DC">
              <w:rPr>
                <w:sz w:val="22"/>
                <w:szCs w:val="22"/>
              </w:rPr>
              <w:t>управление образования и молодежной политики,  МАУ ДО "Спектр"</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100,0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100,0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100,0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100,0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1135" w:type="dxa"/>
            <w:vMerge/>
            <w:hideMark/>
          </w:tcPr>
          <w:p w:rsidR="003A7F38" w:rsidRPr="003670DC" w:rsidRDefault="003A7F38" w:rsidP="003A7F38">
            <w:pPr>
              <w:rPr>
                <w:sz w:val="22"/>
                <w:szCs w:val="22"/>
              </w:rPr>
            </w:pPr>
          </w:p>
        </w:tc>
        <w:tc>
          <w:tcPr>
            <w:tcW w:w="2126" w:type="dxa"/>
            <w:vMerge/>
            <w:hideMark/>
          </w:tcPr>
          <w:p w:rsidR="003A7F38" w:rsidRPr="003670DC" w:rsidRDefault="003A7F38" w:rsidP="003A7F38">
            <w:pPr>
              <w:rPr>
                <w:sz w:val="22"/>
                <w:szCs w:val="22"/>
              </w:rPr>
            </w:pPr>
          </w:p>
        </w:tc>
        <w:tc>
          <w:tcPr>
            <w:tcW w:w="2268" w:type="dxa"/>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450"/>
        </w:trPr>
        <w:tc>
          <w:tcPr>
            <w:tcW w:w="5529" w:type="dxa"/>
            <w:gridSpan w:val="3"/>
            <w:vMerge w:val="restart"/>
            <w:hideMark/>
          </w:tcPr>
          <w:p w:rsidR="003A7F38" w:rsidRPr="003670DC" w:rsidRDefault="003A7F38">
            <w:pPr>
              <w:rPr>
                <w:sz w:val="22"/>
                <w:szCs w:val="22"/>
              </w:rPr>
            </w:pPr>
            <w:r w:rsidRPr="003670DC">
              <w:rPr>
                <w:sz w:val="22"/>
                <w:szCs w:val="22"/>
              </w:rPr>
              <w:t>Итого по подпрограмме 6</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325,0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325,0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00"/>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58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325,0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325,0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val="restart"/>
            <w:hideMark/>
          </w:tcPr>
          <w:p w:rsidR="003A7F38" w:rsidRPr="003670DC" w:rsidRDefault="003A7F38">
            <w:pPr>
              <w:rPr>
                <w:bCs/>
                <w:sz w:val="22"/>
                <w:szCs w:val="22"/>
              </w:rPr>
            </w:pPr>
            <w:r w:rsidRPr="003670DC">
              <w:rPr>
                <w:bCs/>
                <w:sz w:val="22"/>
                <w:szCs w:val="22"/>
              </w:rPr>
              <w:t>Всего по муниципальной программе:</w:t>
            </w:r>
          </w:p>
        </w:tc>
        <w:tc>
          <w:tcPr>
            <w:tcW w:w="1560" w:type="dxa"/>
            <w:hideMark/>
          </w:tcPr>
          <w:p w:rsidR="003A7F38" w:rsidRPr="003670DC" w:rsidRDefault="003A7F38">
            <w:pPr>
              <w:rPr>
                <w:bCs/>
                <w:sz w:val="22"/>
                <w:szCs w:val="22"/>
              </w:rPr>
            </w:pPr>
            <w:r w:rsidRPr="003670DC">
              <w:rPr>
                <w:bCs/>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11 005 375,1</w:t>
            </w:r>
          </w:p>
        </w:tc>
        <w:tc>
          <w:tcPr>
            <w:tcW w:w="1417" w:type="dxa"/>
            <w:hideMark/>
          </w:tcPr>
          <w:p w:rsidR="003A7F38" w:rsidRPr="003670DC" w:rsidRDefault="003A7F38" w:rsidP="003A7F38">
            <w:pPr>
              <w:rPr>
                <w:bCs/>
                <w:sz w:val="22"/>
                <w:szCs w:val="22"/>
              </w:rPr>
            </w:pPr>
            <w:r w:rsidRPr="003670DC">
              <w:rPr>
                <w:bCs/>
                <w:sz w:val="22"/>
                <w:szCs w:val="22"/>
              </w:rPr>
              <w:t>2 101 768,0</w:t>
            </w:r>
          </w:p>
        </w:tc>
        <w:tc>
          <w:tcPr>
            <w:tcW w:w="1418" w:type="dxa"/>
            <w:hideMark/>
          </w:tcPr>
          <w:p w:rsidR="003A7F38" w:rsidRPr="003670DC" w:rsidRDefault="003A7F38" w:rsidP="003A7F38">
            <w:pPr>
              <w:rPr>
                <w:bCs/>
                <w:sz w:val="22"/>
                <w:szCs w:val="22"/>
              </w:rPr>
            </w:pPr>
            <w:r w:rsidRPr="003670DC">
              <w:rPr>
                <w:bCs/>
                <w:sz w:val="22"/>
                <w:szCs w:val="22"/>
              </w:rPr>
              <w:t>2 184 533,6</w:t>
            </w:r>
          </w:p>
        </w:tc>
        <w:tc>
          <w:tcPr>
            <w:tcW w:w="1417" w:type="dxa"/>
            <w:hideMark/>
          </w:tcPr>
          <w:p w:rsidR="003A7F38" w:rsidRPr="003670DC" w:rsidRDefault="003A7F38" w:rsidP="003A7F38">
            <w:pPr>
              <w:rPr>
                <w:bCs/>
                <w:sz w:val="22"/>
                <w:szCs w:val="22"/>
              </w:rPr>
            </w:pPr>
            <w:r w:rsidRPr="003670DC">
              <w:rPr>
                <w:bCs/>
                <w:sz w:val="22"/>
                <w:szCs w:val="22"/>
              </w:rPr>
              <w:t>2 117 863,9</w:t>
            </w:r>
          </w:p>
        </w:tc>
        <w:tc>
          <w:tcPr>
            <w:tcW w:w="1417" w:type="dxa"/>
            <w:hideMark/>
          </w:tcPr>
          <w:p w:rsidR="003A7F38" w:rsidRPr="003670DC" w:rsidRDefault="003A7F38" w:rsidP="003A7F38">
            <w:pPr>
              <w:rPr>
                <w:bCs/>
                <w:sz w:val="22"/>
                <w:szCs w:val="22"/>
              </w:rPr>
            </w:pPr>
            <w:r w:rsidRPr="003670DC">
              <w:rPr>
                <w:bCs/>
                <w:sz w:val="22"/>
                <w:szCs w:val="22"/>
              </w:rPr>
              <w:t>2 102 912,3</w:t>
            </w:r>
          </w:p>
        </w:tc>
        <w:tc>
          <w:tcPr>
            <w:tcW w:w="1417" w:type="dxa"/>
            <w:hideMark/>
          </w:tcPr>
          <w:p w:rsidR="003A7F38" w:rsidRPr="003670DC" w:rsidRDefault="003A7F38" w:rsidP="003A7F38">
            <w:pPr>
              <w:rPr>
                <w:bCs/>
                <w:sz w:val="22"/>
                <w:szCs w:val="22"/>
              </w:rPr>
            </w:pPr>
            <w:r w:rsidRPr="003670DC">
              <w:rPr>
                <w:bCs/>
                <w:sz w:val="22"/>
                <w:szCs w:val="22"/>
              </w:rPr>
              <w:t>2 498 297,4</w:t>
            </w:r>
          </w:p>
        </w:tc>
      </w:tr>
      <w:tr w:rsidR="003A7F38" w:rsidRPr="003670DC" w:rsidTr="003A7F38">
        <w:trPr>
          <w:trHeight w:val="615"/>
        </w:trPr>
        <w:tc>
          <w:tcPr>
            <w:tcW w:w="5529" w:type="dxa"/>
            <w:gridSpan w:val="3"/>
            <w:vMerge/>
            <w:hideMark/>
          </w:tcPr>
          <w:p w:rsidR="003A7F38" w:rsidRPr="003670DC" w:rsidRDefault="003A7F38">
            <w:pPr>
              <w:rPr>
                <w:bCs/>
                <w:sz w:val="22"/>
                <w:szCs w:val="22"/>
              </w:rPr>
            </w:pPr>
          </w:p>
        </w:tc>
        <w:tc>
          <w:tcPr>
            <w:tcW w:w="1560" w:type="dxa"/>
            <w:hideMark/>
          </w:tcPr>
          <w:p w:rsidR="003A7F38" w:rsidRPr="003670DC" w:rsidRDefault="003A7F38">
            <w:pPr>
              <w:rPr>
                <w:bCs/>
                <w:sz w:val="22"/>
                <w:szCs w:val="22"/>
              </w:rPr>
            </w:pPr>
            <w:r w:rsidRPr="003670DC">
              <w:rPr>
                <w:bCs/>
                <w:sz w:val="22"/>
                <w:szCs w:val="22"/>
              </w:rPr>
              <w:t>федеральный бюджет</w:t>
            </w:r>
          </w:p>
        </w:tc>
        <w:tc>
          <w:tcPr>
            <w:tcW w:w="1418" w:type="dxa"/>
            <w:hideMark/>
          </w:tcPr>
          <w:p w:rsidR="003A7F38" w:rsidRPr="003670DC" w:rsidRDefault="003A7F38" w:rsidP="003A7F38">
            <w:pPr>
              <w:rPr>
                <w:bCs/>
                <w:sz w:val="22"/>
                <w:szCs w:val="22"/>
              </w:rPr>
            </w:pPr>
            <w:r w:rsidRPr="003670DC">
              <w:rPr>
                <w:bCs/>
                <w:sz w:val="22"/>
                <w:szCs w:val="22"/>
              </w:rPr>
              <w:t>195 540,6</w:t>
            </w:r>
          </w:p>
        </w:tc>
        <w:tc>
          <w:tcPr>
            <w:tcW w:w="1417" w:type="dxa"/>
            <w:hideMark/>
          </w:tcPr>
          <w:p w:rsidR="003A7F38" w:rsidRPr="003670DC" w:rsidRDefault="003A7F38" w:rsidP="003A7F38">
            <w:pPr>
              <w:rPr>
                <w:bCs/>
                <w:sz w:val="22"/>
                <w:szCs w:val="22"/>
              </w:rPr>
            </w:pPr>
            <w:r w:rsidRPr="003670DC">
              <w:rPr>
                <w:bCs/>
                <w:sz w:val="22"/>
                <w:szCs w:val="22"/>
              </w:rPr>
              <w:t>46 021,5</w:t>
            </w:r>
          </w:p>
        </w:tc>
        <w:tc>
          <w:tcPr>
            <w:tcW w:w="1418" w:type="dxa"/>
            <w:hideMark/>
          </w:tcPr>
          <w:p w:rsidR="003A7F38" w:rsidRPr="003670DC" w:rsidRDefault="003A7F38" w:rsidP="003A7F38">
            <w:pPr>
              <w:rPr>
                <w:bCs/>
                <w:sz w:val="22"/>
                <w:szCs w:val="22"/>
              </w:rPr>
            </w:pPr>
            <w:r w:rsidRPr="003670DC">
              <w:rPr>
                <w:bCs/>
                <w:sz w:val="22"/>
                <w:szCs w:val="22"/>
              </w:rPr>
              <w:t>50 084,0</w:t>
            </w:r>
          </w:p>
        </w:tc>
        <w:tc>
          <w:tcPr>
            <w:tcW w:w="1417" w:type="dxa"/>
            <w:hideMark/>
          </w:tcPr>
          <w:p w:rsidR="003A7F38" w:rsidRPr="003670DC" w:rsidRDefault="003A7F38" w:rsidP="003A7F38">
            <w:pPr>
              <w:rPr>
                <w:bCs/>
                <w:sz w:val="22"/>
                <w:szCs w:val="22"/>
              </w:rPr>
            </w:pPr>
            <w:r w:rsidRPr="003670DC">
              <w:rPr>
                <w:bCs/>
                <w:sz w:val="22"/>
                <w:szCs w:val="22"/>
              </w:rPr>
              <w:t>50 079,0</w:t>
            </w:r>
          </w:p>
        </w:tc>
        <w:tc>
          <w:tcPr>
            <w:tcW w:w="1417" w:type="dxa"/>
            <w:hideMark/>
          </w:tcPr>
          <w:p w:rsidR="003A7F38" w:rsidRPr="003670DC" w:rsidRDefault="003A7F38" w:rsidP="003A7F38">
            <w:pPr>
              <w:rPr>
                <w:bCs/>
                <w:sz w:val="22"/>
                <w:szCs w:val="22"/>
              </w:rPr>
            </w:pPr>
            <w:r w:rsidRPr="003670DC">
              <w:rPr>
                <w:bCs/>
                <w:sz w:val="22"/>
                <w:szCs w:val="22"/>
              </w:rPr>
              <w:t>49 356,1</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5529" w:type="dxa"/>
            <w:gridSpan w:val="3"/>
            <w:vMerge/>
            <w:hideMark/>
          </w:tcPr>
          <w:p w:rsidR="003A7F38" w:rsidRPr="003670DC" w:rsidRDefault="003A7F38">
            <w:pPr>
              <w:rPr>
                <w:bCs/>
                <w:sz w:val="22"/>
                <w:szCs w:val="22"/>
              </w:rPr>
            </w:pPr>
          </w:p>
        </w:tc>
        <w:tc>
          <w:tcPr>
            <w:tcW w:w="1560" w:type="dxa"/>
            <w:hideMark/>
          </w:tcPr>
          <w:p w:rsidR="003A7F38" w:rsidRPr="003670DC" w:rsidRDefault="003A7F38">
            <w:pPr>
              <w:rPr>
                <w:bCs/>
                <w:sz w:val="22"/>
                <w:szCs w:val="22"/>
              </w:rPr>
            </w:pPr>
            <w:r w:rsidRPr="003670DC">
              <w:rPr>
                <w:bCs/>
                <w:sz w:val="22"/>
                <w:szCs w:val="22"/>
              </w:rPr>
              <w:t>бюджет автономного округа</w:t>
            </w:r>
          </w:p>
        </w:tc>
        <w:tc>
          <w:tcPr>
            <w:tcW w:w="1418" w:type="dxa"/>
            <w:hideMark/>
          </w:tcPr>
          <w:p w:rsidR="003A7F38" w:rsidRPr="003670DC" w:rsidRDefault="003A7F38" w:rsidP="003A7F38">
            <w:pPr>
              <w:rPr>
                <w:bCs/>
                <w:sz w:val="22"/>
                <w:szCs w:val="22"/>
              </w:rPr>
            </w:pPr>
            <w:r w:rsidRPr="003670DC">
              <w:rPr>
                <w:bCs/>
                <w:sz w:val="22"/>
                <w:szCs w:val="22"/>
              </w:rPr>
              <w:t>6 225 122,0</w:t>
            </w:r>
          </w:p>
        </w:tc>
        <w:tc>
          <w:tcPr>
            <w:tcW w:w="1417" w:type="dxa"/>
            <w:hideMark/>
          </w:tcPr>
          <w:p w:rsidR="003A7F38" w:rsidRPr="003670DC" w:rsidRDefault="003A7F38" w:rsidP="003A7F38">
            <w:pPr>
              <w:rPr>
                <w:bCs/>
                <w:sz w:val="22"/>
                <w:szCs w:val="22"/>
              </w:rPr>
            </w:pPr>
            <w:r w:rsidRPr="003670DC">
              <w:rPr>
                <w:bCs/>
                <w:sz w:val="22"/>
                <w:szCs w:val="22"/>
              </w:rPr>
              <w:t>1 521 156,7</w:t>
            </w:r>
          </w:p>
        </w:tc>
        <w:tc>
          <w:tcPr>
            <w:tcW w:w="1418" w:type="dxa"/>
            <w:hideMark/>
          </w:tcPr>
          <w:p w:rsidR="003A7F38" w:rsidRPr="003670DC" w:rsidRDefault="003A7F38" w:rsidP="003A7F38">
            <w:pPr>
              <w:rPr>
                <w:bCs/>
                <w:sz w:val="22"/>
                <w:szCs w:val="22"/>
              </w:rPr>
            </w:pPr>
            <w:r w:rsidRPr="003670DC">
              <w:rPr>
                <w:bCs/>
                <w:sz w:val="22"/>
                <w:szCs w:val="22"/>
              </w:rPr>
              <w:t>1 600 106,8</w:t>
            </w:r>
          </w:p>
        </w:tc>
        <w:tc>
          <w:tcPr>
            <w:tcW w:w="1417" w:type="dxa"/>
            <w:hideMark/>
          </w:tcPr>
          <w:p w:rsidR="003A7F38" w:rsidRPr="003670DC" w:rsidRDefault="003A7F38" w:rsidP="003A7F38">
            <w:pPr>
              <w:rPr>
                <w:bCs/>
                <w:sz w:val="22"/>
                <w:szCs w:val="22"/>
              </w:rPr>
            </w:pPr>
            <w:r w:rsidRPr="003670DC">
              <w:rPr>
                <w:bCs/>
                <w:sz w:val="22"/>
                <w:szCs w:val="22"/>
              </w:rPr>
              <w:t>1 550 440,6</w:t>
            </w:r>
          </w:p>
        </w:tc>
        <w:tc>
          <w:tcPr>
            <w:tcW w:w="1417" w:type="dxa"/>
            <w:hideMark/>
          </w:tcPr>
          <w:p w:rsidR="003A7F38" w:rsidRPr="003670DC" w:rsidRDefault="003A7F38" w:rsidP="003A7F38">
            <w:pPr>
              <w:rPr>
                <w:bCs/>
                <w:sz w:val="22"/>
                <w:szCs w:val="22"/>
              </w:rPr>
            </w:pPr>
            <w:r w:rsidRPr="003670DC">
              <w:rPr>
                <w:bCs/>
                <w:sz w:val="22"/>
                <w:szCs w:val="22"/>
              </w:rPr>
              <w:t>1 553 417,9</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5529" w:type="dxa"/>
            <w:gridSpan w:val="3"/>
            <w:vMerge/>
            <w:hideMark/>
          </w:tcPr>
          <w:p w:rsidR="003A7F38" w:rsidRPr="003670DC" w:rsidRDefault="003A7F38">
            <w:pPr>
              <w:rPr>
                <w:bCs/>
                <w:sz w:val="22"/>
                <w:szCs w:val="22"/>
              </w:rPr>
            </w:pPr>
          </w:p>
        </w:tc>
        <w:tc>
          <w:tcPr>
            <w:tcW w:w="1560" w:type="dxa"/>
            <w:hideMark/>
          </w:tcPr>
          <w:p w:rsidR="003A7F38" w:rsidRPr="003670DC" w:rsidRDefault="003A7F38">
            <w:pPr>
              <w:rPr>
                <w:bCs/>
                <w:sz w:val="22"/>
                <w:szCs w:val="22"/>
              </w:rPr>
            </w:pPr>
            <w:r w:rsidRPr="003670DC">
              <w:rPr>
                <w:bCs/>
                <w:sz w:val="22"/>
                <w:szCs w:val="22"/>
              </w:rPr>
              <w:t>местный бюджет</w:t>
            </w:r>
          </w:p>
        </w:tc>
        <w:tc>
          <w:tcPr>
            <w:tcW w:w="1418" w:type="dxa"/>
            <w:hideMark/>
          </w:tcPr>
          <w:p w:rsidR="003A7F38" w:rsidRPr="003670DC" w:rsidRDefault="003A7F38" w:rsidP="003A7F38">
            <w:pPr>
              <w:rPr>
                <w:bCs/>
                <w:sz w:val="22"/>
                <w:szCs w:val="22"/>
              </w:rPr>
            </w:pPr>
            <w:r w:rsidRPr="003670DC">
              <w:rPr>
                <w:bCs/>
                <w:sz w:val="22"/>
                <w:szCs w:val="22"/>
              </w:rPr>
              <w:t>3 852 047,7</w:t>
            </w:r>
          </w:p>
        </w:tc>
        <w:tc>
          <w:tcPr>
            <w:tcW w:w="1417" w:type="dxa"/>
            <w:hideMark/>
          </w:tcPr>
          <w:p w:rsidR="003A7F38" w:rsidRPr="003670DC" w:rsidRDefault="003A7F38" w:rsidP="003A7F38">
            <w:pPr>
              <w:rPr>
                <w:bCs/>
                <w:sz w:val="22"/>
                <w:szCs w:val="22"/>
              </w:rPr>
            </w:pPr>
            <w:r w:rsidRPr="003670DC">
              <w:rPr>
                <w:bCs/>
                <w:sz w:val="22"/>
                <w:szCs w:val="22"/>
              </w:rPr>
              <w:t>444 407,3</w:t>
            </w:r>
          </w:p>
        </w:tc>
        <w:tc>
          <w:tcPr>
            <w:tcW w:w="1418" w:type="dxa"/>
            <w:hideMark/>
          </w:tcPr>
          <w:p w:rsidR="003A7F38" w:rsidRPr="003670DC" w:rsidRDefault="003A7F38" w:rsidP="003A7F38">
            <w:pPr>
              <w:rPr>
                <w:bCs/>
                <w:sz w:val="22"/>
                <w:szCs w:val="22"/>
              </w:rPr>
            </w:pPr>
            <w:r w:rsidRPr="003670DC">
              <w:rPr>
                <w:bCs/>
                <w:sz w:val="22"/>
                <w:szCs w:val="22"/>
              </w:rPr>
              <w:t>444 928,8</w:t>
            </w:r>
          </w:p>
        </w:tc>
        <w:tc>
          <w:tcPr>
            <w:tcW w:w="1417" w:type="dxa"/>
            <w:hideMark/>
          </w:tcPr>
          <w:p w:rsidR="003A7F38" w:rsidRPr="003670DC" w:rsidRDefault="003A7F38" w:rsidP="003A7F38">
            <w:pPr>
              <w:rPr>
                <w:bCs/>
                <w:sz w:val="22"/>
                <w:szCs w:val="22"/>
              </w:rPr>
            </w:pPr>
            <w:r w:rsidRPr="003670DC">
              <w:rPr>
                <w:bCs/>
                <w:sz w:val="22"/>
                <w:szCs w:val="22"/>
              </w:rPr>
              <w:t>438 334,5</w:t>
            </w:r>
          </w:p>
        </w:tc>
        <w:tc>
          <w:tcPr>
            <w:tcW w:w="1417" w:type="dxa"/>
            <w:hideMark/>
          </w:tcPr>
          <w:p w:rsidR="003A7F38" w:rsidRPr="003670DC" w:rsidRDefault="003A7F38" w:rsidP="003A7F38">
            <w:pPr>
              <w:rPr>
                <w:bCs/>
                <w:sz w:val="22"/>
                <w:szCs w:val="22"/>
              </w:rPr>
            </w:pPr>
            <w:r w:rsidRPr="003670DC">
              <w:rPr>
                <w:bCs/>
                <w:sz w:val="22"/>
                <w:szCs w:val="22"/>
              </w:rPr>
              <w:t>421 128,6</w:t>
            </w:r>
          </w:p>
        </w:tc>
        <w:tc>
          <w:tcPr>
            <w:tcW w:w="1417" w:type="dxa"/>
            <w:hideMark/>
          </w:tcPr>
          <w:p w:rsidR="003A7F38" w:rsidRPr="003670DC" w:rsidRDefault="003A7F38" w:rsidP="003A7F38">
            <w:pPr>
              <w:rPr>
                <w:bCs/>
                <w:sz w:val="22"/>
                <w:szCs w:val="22"/>
              </w:rPr>
            </w:pPr>
            <w:r w:rsidRPr="003670DC">
              <w:rPr>
                <w:bCs/>
                <w:sz w:val="22"/>
                <w:szCs w:val="22"/>
              </w:rPr>
              <w:t>2 103 248,5</w:t>
            </w:r>
          </w:p>
        </w:tc>
      </w:tr>
      <w:tr w:rsidR="003A7F38" w:rsidRPr="003670DC" w:rsidTr="003A7F38">
        <w:trPr>
          <w:trHeight w:val="615"/>
        </w:trPr>
        <w:tc>
          <w:tcPr>
            <w:tcW w:w="5529" w:type="dxa"/>
            <w:gridSpan w:val="3"/>
            <w:vMerge/>
            <w:hideMark/>
          </w:tcPr>
          <w:p w:rsidR="003A7F38" w:rsidRPr="003670DC" w:rsidRDefault="003A7F38">
            <w:pPr>
              <w:rPr>
                <w:bCs/>
                <w:sz w:val="22"/>
                <w:szCs w:val="22"/>
              </w:rPr>
            </w:pPr>
          </w:p>
        </w:tc>
        <w:tc>
          <w:tcPr>
            <w:tcW w:w="1560" w:type="dxa"/>
            <w:hideMark/>
          </w:tcPr>
          <w:p w:rsidR="003A7F38" w:rsidRPr="003670DC" w:rsidRDefault="003A7F38">
            <w:pPr>
              <w:rPr>
                <w:bCs/>
                <w:sz w:val="22"/>
                <w:szCs w:val="22"/>
              </w:rPr>
            </w:pPr>
            <w:r w:rsidRPr="003670DC">
              <w:rPr>
                <w:bCs/>
                <w:sz w:val="22"/>
                <w:szCs w:val="22"/>
              </w:rPr>
              <w:t>иные источники финансирования</w:t>
            </w:r>
          </w:p>
        </w:tc>
        <w:tc>
          <w:tcPr>
            <w:tcW w:w="1418" w:type="dxa"/>
            <w:hideMark/>
          </w:tcPr>
          <w:p w:rsidR="003A7F38" w:rsidRPr="003670DC" w:rsidRDefault="003A7F38" w:rsidP="003A7F38">
            <w:pPr>
              <w:rPr>
                <w:bCs/>
                <w:sz w:val="22"/>
                <w:szCs w:val="22"/>
              </w:rPr>
            </w:pPr>
            <w:r w:rsidRPr="003670DC">
              <w:rPr>
                <w:bCs/>
                <w:sz w:val="22"/>
                <w:szCs w:val="22"/>
              </w:rPr>
              <w:t>732 664,8</w:t>
            </w:r>
          </w:p>
        </w:tc>
        <w:tc>
          <w:tcPr>
            <w:tcW w:w="1417" w:type="dxa"/>
            <w:hideMark/>
          </w:tcPr>
          <w:p w:rsidR="003A7F38" w:rsidRPr="003670DC" w:rsidRDefault="003A7F38" w:rsidP="003A7F38">
            <w:pPr>
              <w:rPr>
                <w:bCs/>
                <w:sz w:val="22"/>
                <w:szCs w:val="22"/>
              </w:rPr>
            </w:pPr>
            <w:r w:rsidRPr="003670DC">
              <w:rPr>
                <w:bCs/>
                <w:sz w:val="22"/>
                <w:szCs w:val="22"/>
              </w:rPr>
              <w:t>90 182,4</w:t>
            </w:r>
          </w:p>
        </w:tc>
        <w:tc>
          <w:tcPr>
            <w:tcW w:w="1418" w:type="dxa"/>
            <w:hideMark/>
          </w:tcPr>
          <w:p w:rsidR="003A7F38" w:rsidRPr="003670DC" w:rsidRDefault="003A7F38" w:rsidP="003A7F38">
            <w:pPr>
              <w:rPr>
                <w:bCs/>
                <w:sz w:val="22"/>
                <w:szCs w:val="22"/>
              </w:rPr>
            </w:pPr>
            <w:r w:rsidRPr="003670DC">
              <w:rPr>
                <w:bCs/>
                <w:sz w:val="22"/>
                <w:szCs w:val="22"/>
              </w:rPr>
              <w:t>89 414,0</w:t>
            </w:r>
          </w:p>
        </w:tc>
        <w:tc>
          <w:tcPr>
            <w:tcW w:w="1417" w:type="dxa"/>
            <w:hideMark/>
          </w:tcPr>
          <w:p w:rsidR="003A7F38" w:rsidRPr="003670DC" w:rsidRDefault="003A7F38" w:rsidP="003A7F38">
            <w:pPr>
              <w:rPr>
                <w:bCs/>
                <w:sz w:val="22"/>
                <w:szCs w:val="22"/>
              </w:rPr>
            </w:pPr>
            <w:r w:rsidRPr="003670DC">
              <w:rPr>
                <w:bCs/>
                <w:sz w:val="22"/>
                <w:szCs w:val="22"/>
              </w:rPr>
              <w:t>79 009,8</w:t>
            </w:r>
          </w:p>
        </w:tc>
        <w:tc>
          <w:tcPr>
            <w:tcW w:w="1417" w:type="dxa"/>
            <w:hideMark/>
          </w:tcPr>
          <w:p w:rsidR="003A7F38" w:rsidRPr="003670DC" w:rsidRDefault="003A7F38" w:rsidP="003A7F38">
            <w:pPr>
              <w:rPr>
                <w:bCs/>
                <w:sz w:val="22"/>
                <w:szCs w:val="22"/>
              </w:rPr>
            </w:pPr>
            <w:r w:rsidRPr="003670DC">
              <w:rPr>
                <w:bCs/>
                <w:sz w:val="22"/>
                <w:szCs w:val="22"/>
              </w:rPr>
              <w:t>79 009,8</w:t>
            </w:r>
          </w:p>
        </w:tc>
        <w:tc>
          <w:tcPr>
            <w:tcW w:w="1417" w:type="dxa"/>
            <w:hideMark/>
          </w:tcPr>
          <w:p w:rsidR="003A7F38" w:rsidRPr="003670DC" w:rsidRDefault="003A7F38" w:rsidP="003A7F38">
            <w:pPr>
              <w:rPr>
                <w:bCs/>
                <w:sz w:val="22"/>
                <w:szCs w:val="22"/>
              </w:rPr>
            </w:pPr>
            <w:r w:rsidRPr="003670DC">
              <w:rPr>
                <w:bCs/>
                <w:sz w:val="22"/>
                <w:szCs w:val="22"/>
              </w:rPr>
              <w:t>395 048,9</w:t>
            </w:r>
          </w:p>
        </w:tc>
      </w:tr>
      <w:tr w:rsidR="003A7F38" w:rsidRPr="003670DC" w:rsidTr="003A7F38">
        <w:trPr>
          <w:trHeight w:val="246"/>
        </w:trPr>
        <w:tc>
          <w:tcPr>
            <w:tcW w:w="5529" w:type="dxa"/>
            <w:gridSpan w:val="3"/>
            <w:hideMark/>
          </w:tcPr>
          <w:p w:rsidR="003A7F38" w:rsidRPr="003670DC" w:rsidRDefault="003A7F38">
            <w:pPr>
              <w:rPr>
                <w:sz w:val="22"/>
                <w:szCs w:val="22"/>
              </w:rPr>
            </w:pPr>
            <w:r w:rsidRPr="003670DC">
              <w:rPr>
                <w:sz w:val="22"/>
                <w:szCs w:val="22"/>
              </w:rPr>
              <w:lastRenderedPageBreak/>
              <w:t>В том числе:</w:t>
            </w:r>
          </w:p>
        </w:tc>
        <w:tc>
          <w:tcPr>
            <w:tcW w:w="1560" w:type="dxa"/>
            <w:hideMark/>
          </w:tcPr>
          <w:p w:rsidR="003A7F38" w:rsidRPr="003670DC" w:rsidRDefault="003A7F38">
            <w:pPr>
              <w:rPr>
                <w:sz w:val="22"/>
                <w:szCs w:val="22"/>
              </w:rPr>
            </w:pPr>
            <w:r w:rsidRPr="003670DC">
              <w:rPr>
                <w:sz w:val="22"/>
                <w:szCs w:val="22"/>
              </w:rPr>
              <w:t> </w:t>
            </w:r>
          </w:p>
        </w:tc>
        <w:tc>
          <w:tcPr>
            <w:tcW w:w="1418"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8"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r>
      <w:tr w:rsidR="003A7F38" w:rsidRPr="003670DC" w:rsidTr="003A7F38">
        <w:trPr>
          <w:trHeight w:val="615"/>
        </w:trPr>
        <w:tc>
          <w:tcPr>
            <w:tcW w:w="5529" w:type="dxa"/>
            <w:gridSpan w:val="3"/>
            <w:vMerge w:val="restart"/>
            <w:hideMark/>
          </w:tcPr>
          <w:p w:rsidR="003A7F38" w:rsidRPr="003670DC" w:rsidRDefault="003A7F38">
            <w:pPr>
              <w:rPr>
                <w:sz w:val="22"/>
                <w:szCs w:val="22"/>
              </w:rPr>
            </w:pPr>
            <w:r w:rsidRPr="003670DC">
              <w:rPr>
                <w:sz w:val="22"/>
                <w:szCs w:val="22"/>
              </w:rPr>
              <w:t>Проектная часть</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2 944,6</w:t>
            </w:r>
          </w:p>
        </w:tc>
        <w:tc>
          <w:tcPr>
            <w:tcW w:w="1417" w:type="dxa"/>
            <w:hideMark/>
          </w:tcPr>
          <w:p w:rsidR="003A7F38" w:rsidRPr="003670DC" w:rsidRDefault="003A7F38" w:rsidP="003A7F38">
            <w:pPr>
              <w:rPr>
                <w:bCs/>
                <w:sz w:val="22"/>
                <w:szCs w:val="22"/>
              </w:rPr>
            </w:pPr>
            <w:r w:rsidRPr="003670DC">
              <w:rPr>
                <w:bCs/>
                <w:sz w:val="22"/>
                <w:szCs w:val="22"/>
              </w:rPr>
              <w:t>280,4</w:t>
            </w:r>
          </w:p>
        </w:tc>
        <w:tc>
          <w:tcPr>
            <w:tcW w:w="1418" w:type="dxa"/>
            <w:hideMark/>
          </w:tcPr>
          <w:p w:rsidR="003A7F38" w:rsidRPr="003670DC" w:rsidRDefault="003A7F38" w:rsidP="003A7F38">
            <w:pPr>
              <w:rPr>
                <w:bCs/>
                <w:sz w:val="22"/>
                <w:szCs w:val="22"/>
              </w:rPr>
            </w:pPr>
            <w:r w:rsidRPr="003670DC">
              <w:rPr>
                <w:bCs/>
                <w:sz w:val="22"/>
                <w:szCs w:val="22"/>
              </w:rPr>
              <w:t>896,6</w:t>
            </w:r>
          </w:p>
        </w:tc>
        <w:tc>
          <w:tcPr>
            <w:tcW w:w="1417" w:type="dxa"/>
            <w:hideMark/>
          </w:tcPr>
          <w:p w:rsidR="003A7F38" w:rsidRPr="003670DC" w:rsidRDefault="003A7F38" w:rsidP="003A7F38">
            <w:pPr>
              <w:rPr>
                <w:bCs/>
                <w:sz w:val="22"/>
                <w:szCs w:val="22"/>
              </w:rPr>
            </w:pPr>
            <w:r w:rsidRPr="003670DC">
              <w:rPr>
                <w:bCs/>
                <w:sz w:val="22"/>
                <w:szCs w:val="22"/>
              </w:rPr>
              <w:t>883,8</w:t>
            </w:r>
          </w:p>
        </w:tc>
        <w:tc>
          <w:tcPr>
            <w:tcW w:w="1417" w:type="dxa"/>
            <w:hideMark/>
          </w:tcPr>
          <w:p w:rsidR="003A7F38" w:rsidRPr="003670DC" w:rsidRDefault="003A7F38" w:rsidP="003A7F38">
            <w:pPr>
              <w:rPr>
                <w:bCs/>
                <w:sz w:val="22"/>
                <w:szCs w:val="22"/>
              </w:rPr>
            </w:pPr>
            <w:r w:rsidRPr="003670DC">
              <w:rPr>
                <w:bCs/>
                <w:sz w:val="22"/>
                <w:szCs w:val="22"/>
              </w:rPr>
              <w:t>883,8</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1 138,0</w:t>
            </w:r>
          </w:p>
        </w:tc>
        <w:tc>
          <w:tcPr>
            <w:tcW w:w="1417" w:type="dxa"/>
            <w:hideMark/>
          </w:tcPr>
          <w:p w:rsidR="003A7F38" w:rsidRPr="003670DC" w:rsidRDefault="003A7F38" w:rsidP="003A7F38">
            <w:pPr>
              <w:rPr>
                <w:sz w:val="22"/>
                <w:szCs w:val="22"/>
              </w:rPr>
            </w:pPr>
            <w:r w:rsidRPr="003670DC">
              <w:rPr>
                <w:sz w:val="22"/>
                <w:szCs w:val="22"/>
              </w:rPr>
              <w:t>109,4</w:t>
            </w:r>
          </w:p>
        </w:tc>
        <w:tc>
          <w:tcPr>
            <w:tcW w:w="1418" w:type="dxa"/>
            <w:hideMark/>
          </w:tcPr>
          <w:p w:rsidR="003A7F38" w:rsidRPr="003670DC" w:rsidRDefault="003A7F38" w:rsidP="003A7F38">
            <w:pPr>
              <w:rPr>
                <w:sz w:val="22"/>
                <w:szCs w:val="22"/>
              </w:rPr>
            </w:pPr>
            <w:r w:rsidRPr="003670DC">
              <w:rPr>
                <w:sz w:val="22"/>
                <w:szCs w:val="22"/>
              </w:rPr>
              <w:t>346,2</w:t>
            </w:r>
          </w:p>
        </w:tc>
        <w:tc>
          <w:tcPr>
            <w:tcW w:w="1417" w:type="dxa"/>
            <w:hideMark/>
          </w:tcPr>
          <w:p w:rsidR="003A7F38" w:rsidRPr="003670DC" w:rsidRDefault="003A7F38" w:rsidP="003A7F38">
            <w:pPr>
              <w:rPr>
                <w:sz w:val="22"/>
                <w:szCs w:val="22"/>
              </w:rPr>
            </w:pPr>
            <w:r w:rsidRPr="003670DC">
              <w:rPr>
                <w:sz w:val="22"/>
                <w:szCs w:val="22"/>
              </w:rPr>
              <w:t>341,2</w:t>
            </w:r>
          </w:p>
        </w:tc>
        <w:tc>
          <w:tcPr>
            <w:tcW w:w="1417" w:type="dxa"/>
            <w:hideMark/>
          </w:tcPr>
          <w:p w:rsidR="003A7F38" w:rsidRPr="003670DC" w:rsidRDefault="003A7F38" w:rsidP="003A7F38">
            <w:pPr>
              <w:rPr>
                <w:sz w:val="22"/>
                <w:szCs w:val="22"/>
              </w:rPr>
            </w:pPr>
            <w:r w:rsidRPr="003670DC">
              <w:rPr>
                <w:sz w:val="22"/>
                <w:szCs w:val="22"/>
              </w:rPr>
              <w:t>341,2</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1 780,0</w:t>
            </w:r>
          </w:p>
        </w:tc>
        <w:tc>
          <w:tcPr>
            <w:tcW w:w="1417" w:type="dxa"/>
            <w:hideMark/>
          </w:tcPr>
          <w:p w:rsidR="003A7F38" w:rsidRPr="003670DC" w:rsidRDefault="003A7F38" w:rsidP="003A7F38">
            <w:pPr>
              <w:rPr>
                <w:sz w:val="22"/>
                <w:szCs w:val="22"/>
              </w:rPr>
            </w:pPr>
            <w:r w:rsidRPr="003670DC">
              <w:rPr>
                <w:sz w:val="22"/>
                <w:szCs w:val="22"/>
              </w:rPr>
              <w:t>171,0</w:t>
            </w:r>
          </w:p>
        </w:tc>
        <w:tc>
          <w:tcPr>
            <w:tcW w:w="1418" w:type="dxa"/>
            <w:hideMark/>
          </w:tcPr>
          <w:p w:rsidR="003A7F38" w:rsidRPr="003670DC" w:rsidRDefault="003A7F38" w:rsidP="003A7F38">
            <w:pPr>
              <w:rPr>
                <w:sz w:val="22"/>
                <w:szCs w:val="22"/>
              </w:rPr>
            </w:pPr>
            <w:r w:rsidRPr="003670DC">
              <w:rPr>
                <w:sz w:val="22"/>
                <w:szCs w:val="22"/>
              </w:rPr>
              <w:t>541,4</w:t>
            </w:r>
          </w:p>
        </w:tc>
        <w:tc>
          <w:tcPr>
            <w:tcW w:w="1417" w:type="dxa"/>
            <w:hideMark/>
          </w:tcPr>
          <w:p w:rsidR="003A7F38" w:rsidRPr="003670DC" w:rsidRDefault="003A7F38" w:rsidP="003A7F38">
            <w:pPr>
              <w:rPr>
                <w:sz w:val="22"/>
                <w:szCs w:val="22"/>
              </w:rPr>
            </w:pPr>
            <w:r w:rsidRPr="003670DC">
              <w:rPr>
                <w:sz w:val="22"/>
                <w:szCs w:val="22"/>
              </w:rPr>
              <w:t>533,8</w:t>
            </w:r>
          </w:p>
        </w:tc>
        <w:tc>
          <w:tcPr>
            <w:tcW w:w="1417" w:type="dxa"/>
            <w:hideMark/>
          </w:tcPr>
          <w:p w:rsidR="003A7F38" w:rsidRPr="003670DC" w:rsidRDefault="003A7F38" w:rsidP="003A7F38">
            <w:pPr>
              <w:rPr>
                <w:sz w:val="22"/>
                <w:szCs w:val="22"/>
              </w:rPr>
            </w:pPr>
            <w:r w:rsidRPr="003670DC">
              <w:rPr>
                <w:sz w:val="22"/>
                <w:szCs w:val="22"/>
              </w:rPr>
              <w:t>533,8</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26,6</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9,0</w:t>
            </w:r>
          </w:p>
        </w:tc>
        <w:tc>
          <w:tcPr>
            <w:tcW w:w="1417" w:type="dxa"/>
            <w:hideMark/>
          </w:tcPr>
          <w:p w:rsidR="003A7F38" w:rsidRPr="003670DC" w:rsidRDefault="003A7F38" w:rsidP="003A7F38">
            <w:pPr>
              <w:rPr>
                <w:sz w:val="22"/>
                <w:szCs w:val="22"/>
              </w:rPr>
            </w:pPr>
            <w:r w:rsidRPr="003670DC">
              <w:rPr>
                <w:sz w:val="22"/>
                <w:szCs w:val="22"/>
              </w:rPr>
              <w:t>8,8</w:t>
            </w:r>
          </w:p>
        </w:tc>
        <w:tc>
          <w:tcPr>
            <w:tcW w:w="1417" w:type="dxa"/>
            <w:hideMark/>
          </w:tcPr>
          <w:p w:rsidR="003A7F38" w:rsidRPr="003670DC" w:rsidRDefault="003A7F38" w:rsidP="003A7F38">
            <w:pPr>
              <w:rPr>
                <w:sz w:val="22"/>
                <w:szCs w:val="22"/>
              </w:rPr>
            </w:pPr>
            <w:r w:rsidRPr="003670DC">
              <w:rPr>
                <w:sz w:val="22"/>
                <w:szCs w:val="22"/>
              </w:rPr>
              <w:t>8,8</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val="restart"/>
            <w:hideMark/>
          </w:tcPr>
          <w:p w:rsidR="003A7F38" w:rsidRPr="003670DC" w:rsidRDefault="003A7F38">
            <w:pPr>
              <w:rPr>
                <w:sz w:val="22"/>
                <w:szCs w:val="22"/>
              </w:rPr>
            </w:pPr>
            <w:r w:rsidRPr="003670DC">
              <w:rPr>
                <w:sz w:val="22"/>
                <w:szCs w:val="22"/>
              </w:rPr>
              <w:t>Процессная часть</w:t>
            </w:r>
          </w:p>
        </w:tc>
        <w:tc>
          <w:tcPr>
            <w:tcW w:w="1560" w:type="dxa"/>
            <w:hideMark/>
          </w:tcPr>
          <w:p w:rsidR="003A7F38" w:rsidRPr="003670DC" w:rsidRDefault="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11 002 430,5</w:t>
            </w:r>
          </w:p>
        </w:tc>
        <w:tc>
          <w:tcPr>
            <w:tcW w:w="1417" w:type="dxa"/>
            <w:hideMark/>
          </w:tcPr>
          <w:p w:rsidR="003A7F38" w:rsidRPr="003670DC" w:rsidRDefault="003A7F38" w:rsidP="003A7F38">
            <w:pPr>
              <w:rPr>
                <w:bCs/>
                <w:sz w:val="22"/>
                <w:szCs w:val="22"/>
              </w:rPr>
            </w:pPr>
            <w:r w:rsidRPr="003670DC">
              <w:rPr>
                <w:bCs/>
                <w:sz w:val="22"/>
                <w:szCs w:val="22"/>
              </w:rPr>
              <w:t>2 101 487,6</w:t>
            </w:r>
          </w:p>
        </w:tc>
        <w:tc>
          <w:tcPr>
            <w:tcW w:w="1418" w:type="dxa"/>
            <w:hideMark/>
          </w:tcPr>
          <w:p w:rsidR="003A7F38" w:rsidRPr="003670DC" w:rsidRDefault="003A7F38" w:rsidP="003A7F38">
            <w:pPr>
              <w:rPr>
                <w:bCs/>
                <w:sz w:val="22"/>
                <w:szCs w:val="22"/>
              </w:rPr>
            </w:pPr>
            <w:r w:rsidRPr="003670DC">
              <w:rPr>
                <w:bCs/>
                <w:sz w:val="22"/>
                <w:szCs w:val="22"/>
              </w:rPr>
              <w:t>2 183 637,0</w:t>
            </w:r>
          </w:p>
        </w:tc>
        <w:tc>
          <w:tcPr>
            <w:tcW w:w="1417" w:type="dxa"/>
            <w:hideMark/>
          </w:tcPr>
          <w:p w:rsidR="003A7F38" w:rsidRPr="003670DC" w:rsidRDefault="003A7F38" w:rsidP="003A7F38">
            <w:pPr>
              <w:rPr>
                <w:bCs/>
                <w:sz w:val="22"/>
                <w:szCs w:val="22"/>
              </w:rPr>
            </w:pPr>
            <w:r w:rsidRPr="003670DC">
              <w:rPr>
                <w:bCs/>
                <w:sz w:val="22"/>
                <w:szCs w:val="22"/>
              </w:rPr>
              <w:t>2 116 980,1</w:t>
            </w:r>
          </w:p>
        </w:tc>
        <w:tc>
          <w:tcPr>
            <w:tcW w:w="1417" w:type="dxa"/>
            <w:hideMark/>
          </w:tcPr>
          <w:p w:rsidR="003A7F38" w:rsidRPr="003670DC" w:rsidRDefault="003A7F38" w:rsidP="003A7F38">
            <w:pPr>
              <w:rPr>
                <w:bCs/>
                <w:sz w:val="22"/>
                <w:szCs w:val="22"/>
              </w:rPr>
            </w:pPr>
            <w:r w:rsidRPr="003670DC">
              <w:rPr>
                <w:bCs/>
                <w:sz w:val="22"/>
                <w:szCs w:val="22"/>
              </w:rPr>
              <w:t>2 102 028,5</w:t>
            </w:r>
          </w:p>
        </w:tc>
        <w:tc>
          <w:tcPr>
            <w:tcW w:w="1417" w:type="dxa"/>
            <w:hideMark/>
          </w:tcPr>
          <w:p w:rsidR="003A7F38" w:rsidRPr="003670DC" w:rsidRDefault="003A7F38" w:rsidP="003A7F38">
            <w:pPr>
              <w:rPr>
                <w:bCs/>
                <w:sz w:val="22"/>
                <w:szCs w:val="22"/>
              </w:rPr>
            </w:pPr>
            <w:r w:rsidRPr="003670DC">
              <w:rPr>
                <w:bCs/>
                <w:sz w:val="22"/>
                <w:szCs w:val="22"/>
              </w:rPr>
              <w:t>2 498 297,4</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194 402,6</w:t>
            </w:r>
          </w:p>
        </w:tc>
        <w:tc>
          <w:tcPr>
            <w:tcW w:w="1417" w:type="dxa"/>
            <w:hideMark/>
          </w:tcPr>
          <w:p w:rsidR="003A7F38" w:rsidRPr="003670DC" w:rsidRDefault="003A7F38" w:rsidP="003A7F38">
            <w:pPr>
              <w:rPr>
                <w:sz w:val="22"/>
                <w:szCs w:val="22"/>
              </w:rPr>
            </w:pPr>
            <w:r w:rsidRPr="003670DC">
              <w:rPr>
                <w:sz w:val="22"/>
                <w:szCs w:val="22"/>
              </w:rPr>
              <w:t>45 912,1</w:t>
            </w:r>
          </w:p>
        </w:tc>
        <w:tc>
          <w:tcPr>
            <w:tcW w:w="1418"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49 737,8</w:t>
            </w:r>
          </w:p>
        </w:tc>
        <w:tc>
          <w:tcPr>
            <w:tcW w:w="1417" w:type="dxa"/>
            <w:hideMark/>
          </w:tcPr>
          <w:p w:rsidR="003A7F38" w:rsidRPr="003670DC" w:rsidRDefault="003A7F38" w:rsidP="003A7F38">
            <w:pPr>
              <w:rPr>
                <w:sz w:val="22"/>
                <w:szCs w:val="22"/>
              </w:rPr>
            </w:pPr>
            <w:r w:rsidRPr="003670DC">
              <w:rPr>
                <w:sz w:val="22"/>
                <w:szCs w:val="22"/>
              </w:rPr>
              <w:t>49 014,9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6 223 342,0</w:t>
            </w:r>
          </w:p>
        </w:tc>
        <w:tc>
          <w:tcPr>
            <w:tcW w:w="1417" w:type="dxa"/>
            <w:hideMark/>
          </w:tcPr>
          <w:p w:rsidR="003A7F38" w:rsidRPr="003670DC" w:rsidRDefault="003A7F38" w:rsidP="003A7F38">
            <w:pPr>
              <w:rPr>
                <w:sz w:val="22"/>
                <w:szCs w:val="22"/>
              </w:rPr>
            </w:pPr>
            <w:r w:rsidRPr="003670DC">
              <w:rPr>
                <w:sz w:val="22"/>
                <w:szCs w:val="22"/>
              </w:rPr>
              <w:t>1 520 985,7</w:t>
            </w:r>
          </w:p>
        </w:tc>
        <w:tc>
          <w:tcPr>
            <w:tcW w:w="1418" w:type="dxa"/>
            <w:hideMark/>
          </w:tcPr>
          <w:p w:rsidR="003A7F38" w:rsidRPr="003670DC" w:rsidRDefault="003A7F38" w:rsidP="003A7F38">
            <w:pPr>
              <w:rPr>
                <w:sz w:val="22"/>
                <w:szCs w:val="22"/>
              </w:rPr>
            </w:pPr>
            <w:r w:rsidRPr="003670DC">
              <w:rPr>
                <w:sz w:val="22"/>
                <w:szCs w:val="22"/>
              </w:rPr>
              <w:t>1 599 565,4</w:t>
            </w:r>
          </w:p>
        </w:tc>
        <w:tc>
          <w:tcPr>
            <w:tcW w:w="1417" w:type="dxa"/>
            <w:hideMark/>
          </w:tcPr>
          <w:p w:rsidR="003A7F38" w:rsidRPr="003670DC" w:rsidRDefault="003A7F38" w:rsidP="003A7F38">
            <w:pPr>
              <w:rPr>
                <w:sz w:val="22"/>
                <w:szCs w:val="22"/>
              </w:rPr>
            </w:pPr>
            <w:r w:rsidRPr="003670DC">
              <w:rPr>
                <w:sz w:val="22"/>
                <w:szCs w:val="22"/>
              </w:rPr>
              <w:t>1 549 906,8</w:t>
            </w:r>
          </w:p>
        </w:tc>
        <w:tc>
          <w:tcPr>
            <w:tcW w:w="1417" w:type="dxa"/>
            <w:hideMark/>
          </w:tcPr>
          <w:p w:rsidR="003A7F38" w:rsidRPr="003670DC" w:rsidRDefault="003A7F38" w:rsidP="003A7F38">
            <w:pPr>
              <w:rPr>
                <w:sz w:val="22"/>
                <w:szCs w:val="22"/>
              </w:rPr>
            </w:pPr>
            <w:r w:rsidRPr="003670DC">
              <w:rPr>
                <w:sz w:val="22"/>
                <w:szCs w:val="22"/>
              </w:rPr>
              <w:t>1 552 884,1</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3 852 021,1</w:t>
            </w:r>
          </w:p>
        </w:tc>
        <w:tc>
          <w:tcPr>
            <w:tcW w:w="1417" w:type="dxa"/>
            <w:hideMark/>
          </w:tcPr>
          <w:p w:rsidR="003A7F38" w:rsidRPr="003670DC" w:rsidRDefault="003A7F38" w:rsidP="003A7F38">
            <w:pPr>
              <w:rPr>
                <w:sz w:val="22"/>
                <w:szCs w:val="22"/>
              </w:rPr>
            </w:pPr>
            <w:r w:rsidRPr="003670DC">
              <w:rPr>
                <w:sz w:val="22"/>
                <w:szCs w:val="22"/>
              </w:rPr>
              <w:t>444 407,3</w:t>
            </w:r>
          </w:p>
        </w:tc>
        <w:tc>
          <w:tcPr>
            <w:tcW w:w="1418" w:type="dxa"/>
            <w:hideMark/>
          </w:tcPr>
          <w:p w:rsidR="003A7F38" w:rsidRPr="003670DC" w:rsidRDefault="003A7F38" w:rsidP="003A7F38">
            <w:pPr>
              <w:rPr>
                <w:sz w:val="22"/>
                <w:szCs w:val="22"/>
              </w:rPr>
            </w:pPr>
            <w:r w:rsidRPr="003670DC">
              <w:rPr>
                <w:sz w:val="22"/>
                <w:szCs w:val="22"/>
              </w:rPr>
              <w:t>444 919,8</w:t>
            </w:r>
          </w:p>
        </w:tc>
        <w:tc>
          <w:tcPr>
            <w:tcW w:w="1417" w:type="dxa"/>
            <w:hideMark/>
          </w:tcPr>
          <w:p w:rsidR="003A7F38" w:rsidRPr="003670DC" w:rsidRDefault="003A7F38" w:rsidP="003A7F38">
            <w:pPr>
              <w:rPr>
                <w:sz w:val="22"/>
                <w:szCs w:val="22"/>
              </w:rPr>
            </w:pPr>
            <w:r w:rsidRPr="003670DC">
              <w:rPr>
                <w:sz w:val="22"/>
                <w:szCs w:val="22"/>
              </w:rPr>
              <w:t>438 325,7</w:t>
            </w:r>
          </w:p>
        </w:tc>
        <w:tc>
          <w:tcPr>
            <w:tcW w:w="1417" w:type="dxa"/>
            <w:hideMark/>
          </w:tcPr>
          <w:p w:rsidR="003A7F38" w:rsidRPr="003670DC" w:rsidRDefault="003A7F38" w:rsidP="003A7F38">
            <w:pPr>
              <w:rPr>
                <w:sz w:val="22"/>
                <w:szCs w:val="22"/>
              </w:rPr>
            </w:pPr>
            <w:r w:rsidRPr="003670DC">
              <w:rPr>
                <w:sz w:val="22"/>
                <w:szCs w:val="22"/>
              </w:rPr>
              <w:t>421 119,7</w:t>
            </w:r>
          </w:p>
        </w:tc>
        <w:tc>
          <w:tcPr>
            <w:tcW w:w="1417" w:type="dxa"/>
            <w:hideMark/>
          </w:tcPr>
          <w:p w:rsidR="003A7F38" w:rsidRPr="003670DC" w:rsidRDefault="003A7F38" w:rsidP="003A7F38">
            <w:pPr>
              <w:rPr>
                <w:sz w:val="22"/>
                <w:szCs w:val="22"/>
              </w:rPr>
            </w:pPr>
            <w:r w:rsidRPr="003670DC">
              <w:rPr>
                <w:sz w:val="22"/>
                <w:szCs w:val="22"/>
              </w:rPr>
              <w:t>2 103 248,5</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732 664,8</w:t>
            </w:r>
          </w:p>
        </w:tc>
        <w:tc>
          <w:tcPr>
            <w:tcW w:w="1417" w:type="dxa"/>
            <w:hideMark/>
          </w:tcPr>
          <w:p w:rsidR="003A7F38" w:rsidRPr="003670DC" w:rsidRDefault="003A7F38" w:rsidP="003A7F38">
            <w:pPr>
              <w:rPr>
                <w:sz w:val="22"/>
                <w:szCs w:val="22"/>
              </w:rPr>
            </w:pPr>
            <w:r w:rsidRPr="003670DC">
              <w:rPr>
                <w:sz w:val="22"/>
                <w:szCs w:val="22"/>
              </w:rPr>
              <w:t>90 182,4</w:t>
            </w:r>
          </w:p>
        </w:tc>
        <w:tc>
          <w:tcPr>
            <w:tcW w:w="1418" w:type="dxa"/>
            <w:hideMark/>
          </w:tcPr>
          <w:p w:rsidR="003A7F38" w:rsidRPr="003670DC" w:rsidRDefault="003A7F38" w:rsidP="003A7F38">
            <w:pPr>
              <w:rPr>
                <w:sz w:val="22"/>
                <w:szCs w:val="22"/>
              </w:rPr>
            </w:pPr>
            <w:r w:rsidRPr="003670DC">
              <w:rPr>
                <w:sz w:val="22"/>
                <w:szCs w:val="22"/>
              </w:rPr>
              <w:t>89 414,0</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395 048,9</w:t>
            </w:r>
          </w:p>
        </w:tc>
      </w:tr>
      <w:tr w:rsidR="003A7F38" w:rsidRPr="003670DC" w:rsidTr="003A7F38">
        <w:trPr>
          <w:trHeight w:val="368"/>
        </w:trPr>
        <w:tc>
          <w:tcPr>
            <w:tcW w:w="5529" w:type="dxa"/>
            <w:gridSpan w:val="3"/>
            <w:hideMark/>
          </w:tcPr>
          <w:p w:rsidR="003A7F38" w:rsidRPr="003670DC" w:rsidRDefault="003A7F38" w:rsidP="003A7F38">
            <w:pPr>
              <w:rPr>
                <w:sz w:val="22"/>
                <w:szCs w:val="22"/>
              </w:rPr>
            </w:pPr>
            <w:r w:rsidRPr="003670DC">
              <w:rPr>
                <w:sz w:val="22"/>
                <w:szCs w:val="22"/>
              </w:rPr>
              <w:t>В том числе:</w:t>
            </w:r>
          </w:p>
        </w:tc>
        <w:tc>
          <w:tcPr>
            <w:tcW w:w="1560" w:type="dxa"/>
            <w:hideMark/>
          </w:tcPr>
          <w:p w:rsidR="003A7F38" w:rsidRPr="003670DC" w:rsidRDefault="003A7F38" w:rsidP="003A7F38">
            <w:pPr>
              <w:rPr>
                <w:sz w:val="22"/>
                <w:szCs w:val="22"/>
              </w:rPr>
            </w:pPr>
            <w:r w:rsidRPr="003670DC">
              <w:rPr>
                <w:sz w:val="22"/>
                <w:szCs w:val="22"/>
              </w:rPr>
              <w:t> </w:t>
            </w:r>
          </w:p>
        </w:tc>
        <w:tc>
          <w:tcPr>
            <w:tcW w:w="1418"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8"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r>
      <w:tr w:rsidR="003A7F38" w:rsidRPr="003670DC" w:rsidTr="003A7F38">
        <w:trPr>
          <w:trHeight w:val="615"/>
        </w:trPr>
        <w:tc>
          <w:tcPr>
            <w:tcW w:w="5529" w:type="dxa"/>
            <w:gridSpan w:val="3"/>
            <w:vMerge w:val="restart"/>
            <w:hideMark/>
          </w:tcPr>
          <w:p w:rsidR="003A7F38" w:rsidRPr="003670DC" w:rsidRDefault="003A7F38" w:rsidP="003A7F38">
            <w:pPr>
              <w:rPr>
                <w:sz w:val="22"/>
                <w:szCs w:val="22"/>
              </w:rPr>
            </w:pPr>
            <w:r w:rsidRPr="003670DC">
              <w:rPr>
                <w:sz w:val="22"/>
                <w:szCs w:val="22"/>
              </w:rPr>
              <w:t>Инвестиции в объекты муниципальной собственности</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8"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c>
          <w:tcPr>
            <w:tcW w:w="1417" w:type="dxa"/>
            <w:hideMark/>
          </w:tcPr>
          <w:p w:rsidR="003A7F38" w:rsidRPr="003670DC" w:rsidRDefault="003A7F38" w:rsidP="003A7F38">
            <w:pPr>
              <w:rPr>
                <w:bCs/>
                <w:sz w:val="22"/>
                <w:szCs w:val="22"/>
              </w:rPr>
            </w:pPr>
            <w:r w:rsidRPr="003670DC">
              <w:rPr>
                <w:bCs/>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val="restart"/>
            <w:hideMark/>
          </w:tcPr>
          <w:p w:rsidR="003A7F38" w:rsidRPr="003670DC" w:rsidRDefault="003A7F38" w:rsidP="003A7F38">
            <w:pPr>
              <w:rPr>
                <w:sz w:val="22"/>
                <w:szCs w:val="22"/>
              </w:rPr>
            </w:pPr>
            <w:r w:rsidRPr="003670DC">
              <w:rPr>
                <w:sz w:val="22"/>
                <w:szCs w:val="22"/>
              </w:rPr>
              <w:t>Прочие расходы</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11 005 375,1</w:t>
            </w:r>
          </w:p>
        </w:tc>
        <w:tc>
          <w:tcPr>
            <w:tcW w:w="1417" w:type="dxa"/>
            <w:hideMark/>
          </w:tcPr>
          <w:p w:rsidR="003A7F38" w:rsidRPr="003670DC" w:rsidRDefault="003A7F38" w:rsidP="003A7F38">
            <w:pPr>
              <w:rPr>
                <w:bCs/>
                <w:sz w:val="22"/>
                <w:szCs w:val="22"/>
              </w:rPr>
            </w:pPr>
            <w:r w:rsidRPr="003670DC">
              <w:rPr>
                <w:bCs/>
                <w:sz w:val="22"/>
                <w:szCs w:val="22"/>
              </w:rPr>
              <w:t>2 101 768,0</w:t>
            </w:r>
          </w:p>
        </w:tc>
        <w:tc>
          <w:tcPr>
            <w:tcW w:w="1418" w:type="dxa"/>
            <w:hideMark/>
          </w:tcPr>
          <w:p w:rsidR="003A7F38" w:rsidRPr="003670DC" w:rsidRDefault="003A7F38" w:rsidP="003A7F38">
            <w:pPr>
              <w:rPr>
                <w:bCs/>
                <w:sz w:val="22"/>
                <w:szCs w:val="22"/>
              </w:rPr>
            </w:pPr>
            <w:r w:rsidRPr="003670DC">
              <w:rPr>
                <w:bCs/>
                <w:sz w:val="22"/>
                <w:szCs w:val="22"/>
              </w:rPr>
              <w:t>2 184 533,6</w:t>
            </w:r>
          </w:p>
        </w:tc>
        <w:tc>
          <w:tcPr>
            <w:tcW w:w="1417" w:type="dxa"/>
            <w:hideMark/>
          </w:tcPr>
          <w:p w:rsidR="003A7F38" w:rsidRPr="003670DC" w:rsidRDefault="003A7F38" w:rsidP="003A7F38">
            <w:pPr>
              <w:rPr>
                <w:bCs/>
                <w:sz w:val="22"/>
                <w:szCs w:val="22"/>
              </w:rPr>
            </w:pPr>
            <w:r w:rsidRPr="003670DC">
              <w:rPr>
                <w:bCs/>
                <w:sz w:val="22"/>
                <w:szCs w:val="22"/>
              </w:rPr>
              <w:t>2 117 863,9</w:t>
            </w:r>
          </w:p>
        </w:tc>
        <w:tc>
          <w:tcPr>
            <w:tcW w:w="1417" w:type="dxa"/>
            <w:hideMark/>
          </w:tcPr>
          <w:p w:rsidR="003A7F38" w:rsidRPr="003670DC" w:rsidRDefault="003A7F38" w:rsidP="003A7F38">
            <w:pPr>
              <w:rPr>
                <w:bCs/>
                <w:sz w:val="22"/>
                <w:szCs w:val="22"/>
              </w:rPr>
            </w:pPr>
            <w:r w:rsidRPr="003670DC">
              <w:rPr>
                <w:bCs/>
                <w:sz w:val="22"/>
                <w:szCs w:val="22"/>
              </w:rPr>
              <w:t>2 102 912,3</w:t>
            </w:r>
          </w:p>
        </w:tc>
        <w:tc>
          <w:tcPr>
            <w:tcW w:w="1417" w:type="dxa"/>
            <w:hideMark/>
          </w:tcPr>
          <w:p w:rsidR="003A7F38" w:rsidRPr="003670DC" w:rsidRDefault="003A7F38" w:rsidP="003A7F38">
            <w:pPr>
              <w:rPr>
                <w:bCs/>
                <w:sz w:val="22"/>
                <w:szCs w:val="22"/>
              </w:rPr>
            </w:pPr>
            <w:r w:rsidRPr="003670DC">
              <w:rPr>
                <w:bCs/>
                <w:sz w:val="22"/>
                <w:szCs w:val="22"/>
              </w:rPr>
              <w:t>2 498 297,4</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195 540,6</w:t>
            </w:r>
          </w:p>
        </w:tc>
        <w:tc>
          <w:tcPr>
            <w:tcW w:w="1417" w:type="dxa"/>
            <w:hideMark/>
          </w:tcPr>
          <w:p w:rsidR="003A7F38" w:rsidRPr="003670DC" w:rsidRDefault="003A7F38" w:rsidP="003A7F38">
            <w:pPr>
              <w:rPr>
                <w:sz w:val="22"/>
                <w:szCs w:val="22"/>
              </w:rPr>
            </w:pPr>
            <w:r w:rsidRPr="003670DC">
              <w:rPr>
                <w:sz w:val="22"/>
                <w:szCs w:val="22"/>
              </w:rPr>
              <w:t>46 021,5</w:t>
            </w:r>
          </w:p>
        </w:tc>
        <w:tc>
          <w:tcPr>
            <w:tcW w:w="1418" w:type="dxa"/>
            <w:hideMark/>
          </w:tcPr>
          <w:p w:rsidR="003A7F38" w:rsidRPr="003670DC" w:rsidRDefault="003A7F38" w:rsidP="003A7F38">
            <w:pPr>
              <w:rPr>
                <w:sz w:val="22"/>
                <w:szCs w:val="22"/>
              </w:rPr>
            </w:pPr>
            <w:r w:rsidRPr="003670DC">
              <w:rPr>
                <w:sz w:val="22"/>
                <w:szCs w:val="22"/>
              </w:rPr>
              <w:t>50 084,0</w:t>
            </w:r>
          </w:p>
        </w:tc>
        <w:tc>
          <w:tcPr>
            <w:tcW w:w="1417" w:type="dxa"/>
            <w:hideMark/>
          </w:tcPr>
          <w:p w:rsidR="003A7F38" w:rsidRPr="003670DC" w:rsidRDefault="003A7F38" w:rsidP="003A7F38">
            <w:pPr>
              <w:rPr>
                <w:sz w:val="22"/>
                <w:szCs w:val="22"/>
              </w:rPr>
            </w:pPr>
            <w:r w:rsidRPr="003670DC">
              <w:rPr>
                <w:sz w:val="22"/>
                <w:szCs w:val="22"/>
              </w:rPr>
              <w:t>50 079,0</w:t>
            </w:r>
          </w:p>
        </w:tc>
        <w:tc>
          <w:tcPr>
            <w:tcW w:w="1417" w:type="dxa"/>
            <w:hideMark/>
          </w:tcPr>
          <w:p w:rsidR="003A7F38" w:rsidRPr="003670DC" w:rsidRDefault="003A7F38" w:rsidP="003A7F38">
            <w:pPr>
              <w:rPr>
                <w:sz w:val="22"/>
                <w:szCs w:val="22"/>
              </w:rPr>
            </w:pPr>
            <w:r w:rsidRPr="003670DC">
              <w:rPr>
                <w:sz w:val="22"/>
                <w:szCs w:val="22"/>
              </w:rPr>
              <w:t>49 356,1</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6 225 122,0</w:t>
            </w:r>
          </w:p>
        </w:tc>
        <w:tc>
          <w:tcPr>
            <w:tcW w:w="1417" w:type="dxa"/>
            <w:hideMark/>
          </w:tcPr>
          <w:p w:rsidR="003A7F38" w:rsidRPr="003670DC" w:rsidRDefault="003A7F38" w:rsidP="003A7F38">
            <w:pPr>
              <w:rPr>
                <w:sz w:val="22"/>
                <w:szCs w:val="22"/>
              </w:rPr>
            </w:pPr>
            <w:r w:rsidRPr="003670DC">
              <w:rPr>
                <w:sz w:val="22"/>
                <w:szCs w:val="22"/>
              </w:rPr>
              <w:t>1 521 156,7</w:t>
            </w:r>
          </w:p>
        </w:tc>
        <w:tc>
          <w:tcPr>
            <w:tcW w:w="1418" w:type="dxa"/>
            <w:hideMark/>
          </w:tcPr>
          <w:p w:rsidR="003A7F38" w:rsidRPr="003670DC" w:rsidRDefault="003A7F38" w:rsidP="003A7F38">
            <w:pPr>
              <w:rPr>
                <w:sz w:val="22"/>
                <w:szCs w:val="22"/>
              </w:rPr>
            </w:pPr>
            <w:r w:rsidRPr="003670DC">
              <w:rPr>
                <w:sz w:val="22"/>
                <w:szCs w:val="22"/>
              </w:rPr>
              <w:t>1 600 106,8</w:t>
            </w:r>
          </w:p>
        </w:tc>
        <w:tc>
          <w:tcPr>
            <w:tcW w:w="1417" w:type="dxa"/>
            <w:hideMark/>
          </w:tcPr>
          <w:p w:rsidR="003A7F38" w:rsidRPr="003670DC" w:rsidRDefault="003A7F38" w:rsidP="003A7F38">
            <w:pPr>
              <w:rPr>
                <w:sz w:val="22"/>
                <w:szCs w:val="22"/>
              </w:rPr>
            </w:pPr>
            <w:r w:rsidRPr="003670DC">
              <w:rPr>
                <w:sz w:val="22"/>
                <w:szCs w:val="22"/>
              </w:rPr>
              <w:t>1 550 440,6</w:t>
            </w:r>
          </w:p>
        </w:tc>
        <w:tc>
          <w:tcPr>
            <w:tcW w:w="1417" w:type="dxa"/>
            <w:hideMark/>
          </w:tcPr>
          <w:p w:rsidR="003A7F38" w:rsidRPr="003670DC" w:rsidRDefault="003A7F38" w:rsidP="003A7F38">
            <w:pPr>
              <w:rPr>
                <w:sz w:val="22"/>
                <w:szCs w:val="22"/>
              </w:rPr>
            </w:pPr>
            <w:r w:rsidRPr="003670DC">
              <w:rPr>
                <w:sz w:val="22"/>
                <w:szCs w:val="22"/>
              </w:rPr>
              <w:t>1 553 417,9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3 852 047,7</w:t>
            </w:r>
          </w:p>
        </w:tc>
        <w:tc>
          <w:tcPr>
            <w:tcW w:w="1417" w:type="dxa"/>
            <w:hideMark/>
          </w:tcPr>
          <w:p w:rsidR="003A7F38" w:rsidRPr="003670DC" w:rsidRDefault="003A7F38" w:rsidP="003A7F38">
            <w:pPr>
              <w:rPr>
                <w:sz w:val="22"/>
                <w:szCs w:val="22"/>
              </w:rPr>
            </w:pPr>
            <w:r w:rsidRPr="003670DC">
              <w:rPr>
                <w:sz w:val="22"/>
                <w:szCs w:val="22"/>
              </w:rPr>
              <w:t>444 407,3</w:t>
            </w:r>
          </w:p>
        </w:tc>
        <w:tc>
          <w:tcPr>
            <w:tcW w:w="1418" w:type="dxa"/>
            <w:hideMark/>
          </w:tcPr>
          <w:p w:rsidR="003A7F38" w:rsidRPr="003670DC" w:rsidRDefault="003A7F38" w:rsidP="003A7F38">
            <w:pPr>
              <w:rPr>
                <w:sz w:val="22"/>
                <w:szCs w:val="22"/>
              </w:rPr>
            </w:pPr>
            <w:r w:rsidRPr="003670DC">
              <w:rPr>
                <w:sz w:val="22"/>
                <w:szCs w:val="22"/>
              </w:rPr>
              <w:t>444 928,8</w:t>
            </w:r>
          </w:p>
        </w:tc>
        <w:tc>
          <w:tcPr>
            <w:tcW w:w="1417" w:type="dxa"/>
            <w:hideMark/>
          </w:tcPr>
          <w:p w:rsidR="003A7F38" w:rsidRPr="003670DC" w:rsidRDefault="003A7F38" w:rsidP="003A7F38">
            <w:pPr>
              <w:rPr>
                <w:sz w:val="22"/>
                <w:szCs w:val="22"/>
              </w:rPr>
            </w:pPr>
            <w:r w:rsidRPr="003670DC">
              <w:rPr>
                <w:sz w:val="22"/>
                <w:szCs w:val="22"/>
              </w:rPr>
              <w:t>438 334,5</w:t>
            </w:r>
          </w:p>
        </w:tc>
        <w:tc>
          <w:tcPr>
            <w:tcW w:w="1417" w:type="dxa"/>
            <w:hideMark/>
          </w:tcPr>
          <w:p w:rsidR="003A7F38" w:rsidRPr="003670DC" w:rsidRDefault="003A7F38" w:rsidP="003A7F38">
            <w:pPr>
              <w:rPr>
                <w:sz w:val="22"/>
                <w:szCs w:val="22"/>
              </w:rPr>
            </w:pPr>
            <w:r w:rsidRPr="003670DC">
              <w:rPr>
                <w:sz w:val="22"/>
                <w:szCs w:val="22"/>
              </w:rPr>
              <w:t>421 128,6</w:t>
            </w:r>
          </w:p>
        </w:tc>
        <w:tc>
          <w:tcPr>
            <w:tcW w:w="1417" w:type="dxa"/>
            <w:hideMark/>
          </w:tcPr>
          <w:p w:rsidR="003A7F38" w:rsidRPr="003670DC" w:rsidRDefault="003A7F38" w:rsidP="003A7F38">
            <w:pPr>
              <w:rPr>
                <w:sz w:val="22"/>
                <w:szCs w:val="22"/>
              </w:rPr>
            </w:pPr>
            <w:r w:rsidRPr="003670DC">
              <w:rPr>
                <w:sz w:val="22"/>
                <w:szCs w:val="22"/>
              </w:rPr>
              <w:t>2 103 248,5</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732 664,8</w:t>
            </w:r>
          </w:p>
        </w:tc>
        <w:tc>
          <w:tcPr>
            <w:tcW w:w="1417" w:type="dxa"/>
            <w:hideMark/>
          </w:tcPr>
          <w:p w:rsidR="003A7F38" w:rsidRPr="003670DC" w:rsidRDefault="003A7F38" w:rsidP="003A7F38">
            <w:pPr>
              <w:rPr>
                <w:sz w:val="22"/>
                <w:szCs w:val="22"/>
              </w:rPr>
            </w:pPr>
            <w:r w:rsidRPr="003670DC">
              <w:rPr>
                <w:sz w:val="22"/>
                <w:szCs w:val="22"/>
              </w:rPr>
              <w:t>90 182,4</w:t>
            </w:r>
          </w:p>
        </w:tc>
        <w:tc>
          <w:tcPr>
            <w:tcW w:w="1418" w:type="dxa"/>
            <w:hideMark/>
          </w:tcPr>
          <w:p w:rsidR="003A7F38" w:rsidRPr="003670DC" w:rsidRDefault="003A7F38" w:rsidP="003A7F38">
            <w:pPr>
              <w:rPr>
                <w:sz w:val="22"/>
                <w:szCs w:val="22"/>
              </w:rPr>
            </w:pPr>
            <w:r w:rsidRPr="003670DC">
              <w:rPr>
                <w:sz w:val="22"/>
                <w:szCs w:val="22"/>
              </w:rPr>
              <w:t>89 414,0</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395 048,9</w:t>
            </w:r>
          </w:p>
        </w:tc>
      </w:tr>
      <w:tr w:rsidR="003A7F38" w:rsidRPr="003670DC" w:rsidTr="003A7F38">
        <w:trPr>
          <w:trHeight w:val="317"/>
        </w:trPr>
        <w:tc>
          <w:tcPr>
            <w:tcW w:w="5529" w:type="dxa"/>
            <w:gridSpan w:val="3"/>
            <w:hideMark/>
          </w:tcPr>
          <w:p w:rsidR="003A7F38" w:rsidRPr="003670DC" w:rsidRDefault="003A7F38" w:rsidP="003A7F38">
            <w:pPr>
              <w:rPr>
                <w:sz w:val="22"/>
                <w:szCs w:val="22"/>
              </w:rPr>
            </w:pPr>
            <w:r w:rsidRPr="003670DC">
              <w:rPr>
                <w:sz w:val="22"/>
                <w:szCs w:val="22"/>
              </w:rPr>
              <w:t>В том числе:</w:t>
            </w:r>
          </w:p>
        </w:tc>
        <w:tc>
          <w:tcPr>
            <w:tcW w:w="1560" w:type="dxa"/>
            <w:hideMark/>
          </w:tcPr>
          <w:p w:rsidR="003A7F38" w:rsidRPr="003670DC" w:rsidRDefault="003A7F38" w:rsidP="003A7F38">
            <w:pPr>
              <w:rPr>
                <w:sz w:val="22"/>
                <w:szCs w:val="22"/>
              </w:rPr>
            </w:pPr>
            <w:r w:rsidRPr="003670DC">
              <w:rPr>
                <w:sz w:val="22"/>
                <w:szCs w:val="22"/>
              </w:rPr>
              <w:t> </w:t>
            </w:r>
          </w:p>
        </w:tc>
        <w:tc>
          <w:tcPr>
            <w:tcW w:w="1418"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8"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c>
          <w:tcPr>
            <w:tcW w:w="1417" w:type="dxa"/>
            <w:hideMark/>
          </w:tcPr>
          <w:p w:rsidR="003A7F38" w:rsidRPr="003670DC" w:rsidRDefault="003A7F38" w:rsidP="003A7F38">
            <w:pPr>
              <w:rPr>
                <w:sz w:val="22"/>
                <w:szCs w:val="22"/>
              </w:rPr>
            </w:pPr>
            <w:r w:rsidRPr="003670DC">
              <w:rPr>
                <w:sz w:val="22"/>
                <w:szCs w:val="22"/>
              </w:rPr>
              <w:t> </w:t>
            </w:r>
          </w:p>
        </w:tc>
      </w:tr>
      <w:tr w:rsidR="003A7F38" w:rsidRPr="003670DC" w:rsidTr="003A7F38">
        <w:trPr>
          <w:trHeight w:val="615"/>
        </w:trPr>
        <w:tc>
          <w:tcPr>
            <w:tcW w:w="5529" w:type="dxa"/>
            <w:gridSpan w:val="3"/>
            <w:vMerge w:val="restart"/>
            <w:hideMark/>
          </w:tcPr>
          <w:p w:rsidR="003A7F38" w:rsidRPr="003670DC" w:rsidRDefault="003A7F38" w:rsidP="003A7F38">
            <w:pPr>
              <w:rPr>
                <w:sz w:val="22"/>
                <w:szCs w:val="22"/>
              </w:rPr>
            </w:pPr>
            <w:r w:rsidRPr="003670DC">
              <w:rPr>
                <w:sz w:val="22"/>
                <w:szCs w:val="22"/>
              </w:rPr>
              <w:t>Ответственный исполнитель (управление образования и молодежной политики администрации района)</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bCs/>
                <w:sz w:val="22"/>
                <w:szCs w:val="22"/>
              </w:rPr>
            </w:pPr>
            <w:r w:rsidRPr="003670DC">
              <w:rPr>
                <w:bCs/>
                <w:sz w:val="22"/>
                <w:szCs w:val="22"/>
              </w:rPr>
              <w:t>10 994 410,6</w:t>
            </w:r>
          </w:p>
        </w:tc>
        <w:tc>
          <w:tcPr>
            <w:tcW w:w="1417" w:type="dxa"/>
            <w:hideMark/>
          </w:tcPr>
          <w:p w:rsidR="003A7F38" w:rsidRPr="003670DC" w:rsidRDefault="003A7F38" w:rsidP="003A7F38">
            <w:pPr>
              <w:rPr>
                <w:bCs/>
                <w:sz w:val="22"/>
                <w:szCs w:val="22"/>
              </w:rPr>
            </w:pPr>
            <w:r w:rsidRPr="003670DC">
              <w:rPr>
                <w:bCs/>
                <w:sz w:val="22"/>
                <w:szCs w:val="22"/>
              </w:rPr>
              <w:t>2 093 469,1</w:t>
            </w:r>
          </w:p>
        </w:tc>
        <w:tc>
          <w:tcPr>
            <w:tcW w:w="1418" w:type="dxa"/>
            <w:hideMark/>
          </w:tcPr>
          <w:p w:rsidR="003A7F38" w:rsidRPr="003670DC" w:rsidRDefault="003A7F38" w:rsidP="003A7F38">
            <w:pPr>
              <w:rPr>
                <w:bCs/>
                <w:sz w:val="22"/>
                <w:szCs w:val="22"/>
              </w:rPr>
            </w:pPr>
            <w:r w:rsidRPr="003670DC">
              <w:rPr>
                <w:bCs/>
                <w:sz w:val="22"/>
                <w:szCs w:val="22"/>
              </w:rPr>
              <w:t>2 181 867,9</w:t>
            </w:r>
          </w:p>
        </w:tc>
        <w:tc>
          <w:tcPr>
            <w:tcW w:w="1417" w:type="dxa"/>
            <w:hideMark/>
          </w:tcPr>
          <w:p w:rsidR="003A7F38" w:rsidRPr="003670DC" w:rsidRDefault="003A7F38" w:rsidP="003A7F38">
            <w:pPr>
              <w:rPr>
                <w:bCs/>
                <w:sz w:val="22"/>
                <w:szCs w:val="22"/>
              </w:rPr>
            </w:pPr>
            <w:r w:rsidRPr="003670DC">
              <w:rPr>
                <w:bCs/>
                <w:sz w:val="22"/>
                <w:szCs w:val="22"/>
              </w:rPr>
              <w:t>2 117 863,9</w:t>
            </w:r>
          </w:p>
        </w:tc>
        <w:tc>
          <w:tcPr>
            <w:tcW w:w="1417" w:type="dxa"/>
            <w:hideMark/>
          </w:tcPr>
          <w:p w:rsidR="003A7F38" w:rsidRPr="003670DC" w:rsidRDefault="003A7F38" w:rsidP="003A7F38">
            <w:pPr>
              <w:rPr>
                <w:bCs/>
                <w:sz w:val="22"/>
                <w:szCs w:val="22"/>
              </w:rPr>
            </w:pPr>
            <w:r w:rsidRPr="003670DC">
              <w:rPr>
                <w:bCs/>
                <w:sz w:val="22"/>
                <w:szCs w:val="22"/>
              </w:rPr>
              <w:t>2 102 912,3</w:t>
            </w:r>
          </w:p>
        </w:tc>
        <w:tc>
          <w:tcPr>
            <w:tcW w:w="1417" w:type="dxa"/>
            <w:hideMark/>
          </w:tcPr>
          <w:p w:rsidR="003A7F38" w:rsidRPr="003670DC" w:rsidRDefault="003A7F38" w:rsidP="003A7F38">
            <w:pPr>
              <w:rPr>
                <w:bCs/>
                <w:sz w:val="22"/>
                <w:szCs w:val="22"/>
              </w:rPr>
            </w:pPr>
            <w:r w:rsidRPr="003670DC">
              <w:rPr>
                <w:bCs/>
                <w:sz w:val="22"/>
                <w:szCs w:val="22"/>
              </w:rPr>
              <w:t>2 498 297,4</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195 540,6</w:t>
            </w:r>
          </w:p>
        </w:tc>
        <w:tc>
          <w:tcPr>
            <w:tcW w:w="1417" w:type="dxa"/>
            <w:hideMark/>
          </w:tcPr>
          <w:p w:rsidR="003A7F38" w:rsidRPr="003670DC" w:rsidRDefault="003A7F38" w:rsidP="003A7F38">
            <w:pPr>
              <w:rPr>
                <w:sz w:val="22"/>
                <w:szCs w:val="22"/>
              </w:rPr>
            </w:pPr>
            <w:r w:rsidRPr="003670DC">
              <w:rPr>
                <w:sz w:val="22"/>
                <w:szCs w:val="22"/>
              </w:rPr>
              <w:t>46 021,5</w:t>
            </w:r>
          </w:p>
        </w:tc>
        <w:tc>
          <w:tcPr>
            <w:tcW w:w="1418" w:type="dxa"/>
            <w:hideMark/>
          </w:tcPr>
          <w:p w:rsidR="003A7F38" w:rsidRPr="003670DC" w:rsidRDefault="003A7F38" w:rsidP="003A7F38">
            <w:pPr>
              <w:rPr>
                <w:sz w:val="22"/>
                <w:szCs w:val="22"/>
              </w:rPr>
            </w:pPr>
            <w:r w:rsidRPr="003670DC">
              <w:rPr>
                <w:sz w:val="22"/>
                <w:szCs w:val="22"/>
              </w:rPr>
              <w:t>50 084,0</w:t>
            </w:r>
          </w:p>
        </w:tc>
        <w:tc>
          <w:tcPr>
            <w:tcW w:w="1417" w:type="dxa"/>
            <w:hideMark/>
          </w:tcPr>
          <w:p w:rsidR="003A7F38" w:rsidRPr="003670DC" w:rsidRDefault="003A7F38" w:rsidP="003A7F38">
            <w:pPr>
              <w:rPr>
                <w:sz w:val="22"/>
                <w:szCs w:val="22"/>
              </w:rPr>
            </w:pPr>
            <w:r w:rsidRPr="003670DC">
              <w:rPr>
                <w:sz w:val="22"/>
                <w:szCs w:val="22"/>
              </w:rPr>
              <w:t>50 079,0</w:t>
            </w:r>
          </w:p>
        </w:tc>
        <w:tc>
          <w:tcPr>
            <w:tcW w:w="1417" w:type="dxa"/>
            <w:hideMark/>
          </w:tcPr>
          <w:p w:rsidR="003A7F38" w:rsidRPr="003670DC" w:rsidRDefault="003A7F38" w:rsidP="003A7F38">
            <w:pPr>
              <w:rPr>
                <w:sz w:val="22"/>
                <w:szCs w:val="22"/>
              </w:rPr>
            </w:pPr>
            <w:r w:rsidRPr="003670DC">
              <w:rPr>
                <w:sz w:val="22"/>
                <w:szCs w:val="22"/>
              </w:rPr>
              <w:t>49 356,1</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6 222 933,4</w:t>
            </w:r>
          </w:p>
        </w:tc>
        <w:tc>
          <w:tcPr>
            <w:tcW w:w="1417" w:type="dxa"/>
            <w:hideMark/>
          </w:tcPr>
          <w:p w:rsidR="003A7F38" w:rsidRPr="003670DC" w:rsidRDefault="003A7F38" w:rsidP="003A7F38">
            <w:pPr>
              <w:rPr>
                <w:sz w:val="22"/>
                <w:szCs w:val="22"/>
              </w:rPr>
            </w:pPr>
            <w:r w:rsidRPr="003670DC">
              <w:rPr>
                <w:sz w:val="22"/>
                <w:szCs w:val="22"/>
              </w:rPr>
              <w:t>1 520 056,8</w:t>
            </w:r>
          </w:p>
        </w:tc>
        <w:tc>
          <w:tcPr>
            <w:tcW w:w="1418" w:type="dxa"/>
            <w:hideMark/>
          </w:tcPr>
          <w:p w:rsidR="003A7F38" w:rsidRPr="003670DC" w:rsidRDefault="003A7F38" w:rsidP="003A7F38">
            <w:pPr>
              <w:rPr>
                <w:sz w:val="22"/>
                <w:szCs w:val="22"/>
              </w:rPr>
            </w:pPr>
            <w:r w:rsidRPr="003670DC">
              <w:rPr>
                <w:sz w:val="22"/>
                <w:szCs w:val="22"/>
              </w:rPr>
              <w:t>1 599 018,1</w:t>
            </w:r>
          </w:p>
        </w:tc>
        <w:tc>
          <w:tcPr>
            <w:tcW w:w="1417" w:type="dxa"/>
            <w:hideMark/>
          </w:tcPr>
          <w:p w:rsidR="003A7F38" w:rsidRPr="003670DC" w:rsidRDefault="003A7F38" w:rsidP="003A7F38">
            <w:pPr>
              <w:rPr>
                <w:sz w:val="22"/>
                <w:szCs w:val="22"/>
              </w:rPr>
            </w:pPr>
            <w:r w:rsidRPr="003670DC">
              <w:rPr>
                <w:sz w:val="22"/>
                <w:szCs w:val="22"/>
              </w:rPr>
              <w:t>1 550 440,6</w:t>
            </w:r>
          </w:p>
        </w:tc>
        <w:tc>
          <w:tcPr>
            <w:tcW w:w="1417" w:type="dxa"/>
            <w:hideMark/>
          </w:tcPr>
          <w:p w:rsidR="003A7F38" w:rsidRPr="003670DC" w:rsidRDefault="003A7F38" w:rsidP="003A7F38">
            <w:pPr>
              <w:rPr>
                <w:sz w:val="22"/>
                <w:szCs w:val="22"/>
              </w:rPr>
            </w:pPr>
            <w:r w:rsidRPr="003670DC">
              <w:rPr>
                <w:sz w:val="22"/>
                <w:szCs w:val="22"/>
              </w:rPr>
              <w:t>1 553 417,9</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3 848 881,8</w:t>
            </w:r>
          </w:p>
        </w:tc>
        <w:tc>
          <w:tcPr>
            <w:tcW w:w="1417" w:type="dxa"/>
            <w:hideMark/>
          </w:tcPr>
          <w:p w:rsidR="003A7F38" w:rsidRPr="003670DC" w:rsidRDefault="003A7F38" w:rsidP="003A7F38">
            <w:pPr>
              <w:rPr>
                <w:sz w:val="22"/>
                <w:szCs w:val="22"/>
              </w:rPr>
            </w:pPr>
            <w:r w:rsidRPr="003670DC">
              <w:rPr>
                <w:sz w:val="22"/>
                <w:szCs w:val="22"/>
              </w:rPr>
              <w:t>442 818,4</w:t>
            </w:r>
          </w:p>
        </w:tc>
        <w:tc>
          <w:tcPr>
            <w:tcW w:w="1418" w:type="dxa"/>
            <w:hideMark/>
          </w:tcPr>
          <w:p w:rsidR="003A7F38" w:rsidRPr="003670DC" w:rsidRDefault="003A7F38" w:rsidP="003A7F38">
            <w:pPr>
              <w:rPr>
                <w:sz w:val="22"/>
                <w:szCs w:val="22"/>
              </w:rPr>
            </w:pPr>
            <w:r w:rsidRPr="003670DC">
              <w:rPr>
                <w:sz w:val="22"/>
                <w:szCs w:val="22"/>
              </w:rPr>
              <w:t>443 351,8</w:t>
            </w:r>
          </w:p>
        </w:tc>
        <w:tc>
          <w:tcPr>
            <w:tcW w:w="1417" w:type="dxa"/>
            <w:hideMark/>
          </w:tcPr>
          <w:p w:rsidR="003A7F38" w:rsidRPr="003670DC" w:rsidRDefault="003A7F38" w:rsidP="003A7F38">
            <w:pPr>
              <w:rPr>
                <w:sz w:val="22"/>
                <w:szCs w:val="22"/>
              </w:rPr>
            </w:pPr>
            <w:r w:rsidRPr="003670DC">
              <w:rPr>
                <w:sz w:val="22"/>
                <w:szCs w:val="22"/>
              </w:rPr>
              <w:t>438 334,5</w:t>
            </w:r>
          </w:p>
        </w:tc>
        <w:tc>
          <w:tcPr>
            <w:tcW w:w="1417" w:type="dxa"/>
            <w:hideMark/>
          </w:tcPr>
          <w:p w:rsidR="003A7F38" w:rsidRPr="003670DC" w:rsidRDefault="003A7F38" w:rsidP="003A7F38">
            <w:pPr>
              <w:rPr>
                <w:sz w:val="22"/>
                <w:szCs w:val="22"/>
              </w:rPr>
            </w:pPr>
            <w:r w:rsidRPr="003670DC">
              <w:rPr>
                <w:sz w:val="22"/>
                <w:szCs w:val="22"/>
              </w:rPr>
              <w:t>421 128,6</w:t>
            </w:r>
          </w:p>
        </w:tc>
        <w:tc>
          <w:tcPr>
            <w:tcW w:w="1417" w:type="dxa"/>
            <w:hideMark/>
          </w:tcPr>
          <w:p w:rsidR="003A7F38" w:rsidRPr="003670DC" w:rsidRDefault="003A7F38" w:rsidP="003A7F38">
            <w:pPr>
              <w:rPr>
                <w:sz w:val="22"/>
                <w:szCs w:val="22"/>
              </w:rPr>
            </w:pPr>
            <w:r w:rsidRPr="003670DC">
              <w:rPr>
                <w:sz w:val="22"/>
                <w:szCs w:val="22"/>
              </w:rPr>
              <w:t>2 103 248,5</w:t>
            </w:r>
          </w:p>
        </w:tc>
      </w:tr>
      <w:tr w:rsidR="003A7F38" w:rsidRPr="003670DC" w:rsidTr="003A7F38">
        <w:trPr>
          <w:trHeight w:val="615"/>
        </w:trPr>
        <w:tc>
          <w:tcPr>
            <w:tcW w:w="5529" w:type="dxa"/>
            <w:gridSpan w:val="3"/>
            <w:vMerge/>
            <w:hideMark/>
          </w:tcPr>
          <w:p w:rsidR="003A7F38" w:rsidRPr="003670DC" w:rsidRDefault="003A7F38" w:rsidP="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иные источники финансирования</w:t>
            </w:r>
          </w:p>
        </w:tc>
        <w:tc>
          <w:tcPr>
            <w:tcW w:w="1418" w:type="dxa"/>
            <w:hideMark/>
          </w:tcPr>
          <w:p w:rsidR="003A7F38" w:rsidRPr="003670DC" w:rsidRDefault="003A7F38" w:rsidP="003A7F38">
            <w:pPr>
              <w:rPr>
                <w:sz w:val="22"/>
                <w:szCs w:val="22"/>
              </w:rPr>
            </w:pPr>
            <w:r w:rsidRPr="003670DC">
              <w:rPr>
                <w:sz w:val="22"/>
                <w:szCs w:val="22"/>
              </w:rPr>
              <w:t>727 054,8</w:t>
            </w:r>
          </w:p>
        </w:tc>
        <w:tc>
          <w:tcPr>
            <w:tcW w:w="1417" w:type="dxa"/>
            <w:hideMark/>
          </w:tcPr>
          <w:p w:rsidR="003A7F38" w:rsidRPr="003670DC" w:rsidRDefault="003A7F38" w:rsidP="003A7F38">
            <w:pPr>
              <w:rPr>
                <w:sz w:val="22"/>
                <w:szCs w:val="22"/>
              </w:rPr>
            </w:pPr>
            <w:r w:rsidRPr="003670DC">
              <w:rPr>
                <w:sz w:val="22"/>
                <w:szCs w:val="22"/>
              </w:rPr>
              <w:t>84 572,4</w:t>
            </w:r>
          </w:p>
        </w:tc>
        <w:tc>
          <w:tcPr>
            <w:tcW w:w="1418" w:type="dxa"/>
            <w:hideMark/>
          </w:tcPr>
          <w:p w:rsidR="003A7F38" w:rsidRPr="003670DC" w:rsidRDefault="003A7F38" w:rsidP="003A7F38">
            <w:pPr>
              <w:rPr>
                <w:sz w:val="22"/>
                <w:szCs w:val="22"/>
              </w:rPr>
            </w:pPr>
            <w:r w:rsidRPr="003670DC">
              <w:rPr>
                <w:sz w:val="22"/>
                <w:szCs w:val="22"/>
              </w:rPr>
              <w:t>89 414,0</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79 009,8</w:t>
            </w:r>
          </w:p>
        </w:tc>
        <w:tc>
          <w:tcPr>
            <w:tcW w:w="1417" w:type="dxa"/>
            <w:hideMark/>
          </w:tcPr>
          <w:p w:rsidR="003A7F38" w:rsidRPr="003670DC" w:rsidRDefault="003A7F38" w:rsidP="003A7F38">
            <w:pPr>
              <w:rPr>
                <w:sz w:val="22"/>
                <w:szCs w:val="22"/>
              </w:rPr>
            </w:pPr>
            <w:r w:rsidRPr="003670DC">
              <w:rPr>
                <w:sz w:val="22"/>
                <w:szCs w:val="22"/>
              </w:rPr>
              <w:t>395 048,9</w:t>
            </w:r>
          </w:p>
        </w:tc>
      </w:tr>
      <w:tr w:rsidR="003A7F38" w:rsidRPr="003670DC" w:rsidTr="003A7F38">
        <w:trPr>
          <w:trHeight w:val="615"/>
        </w:trPr>
        <w:tc>
          <w:tcPr>
            <w:tcW w:w="5529" w:type="dxa"/>
            <w:gridSpan w:val="3"/>
            <w:vMerge w:val="restart"/>
            <w:hideMark/>
          </w:tcPr>
          <w:p w:rsidR="003A7F38" w:rsidRPr="003670DC" w:rsidRDefault="003A7F38">
            <w:pPr>
              <w:rPr>
                <w:sz w:val="22"/>
                <w:szCs w:val="22"/>
              </w:rPr>
            </w:pPr>
            <w:r w:rsidRPr="003670DC">
              <w:rPr>
                <w:sz w:val="22"/>
                <w:szCs w:val="22"/>
              </w:rPr>
              <w:t>соисполнитель 1 (управление культуры и спорта администрации района)</w:t>
            </w:r>
          </w:p>
        </w:tc>
        <w:tc>
          <w:tcPr>
            <w:tcW w:w="1560" w:type="dxa"/>
            <w:hideMark/>
          </w:tcPr>
          <w:p w:rsidR="003A7F38" w:rsidRPr="003670DC" w:rsidRDefault="003A7F38" w:rsidP="003A7F38">
            <w:pPr>
              <w:rPr>
                <w:sz w:val="22"/>
                <w:szCs w:val="22"/>
              </w:rPr>
            </w:pPr>
            <w:r w:rsidRPr="003670DC">
              <w:rPr>
                <w:sz w:val="22"/>
                <w:szCs w:val="22"/>
              </w:rPr>
              <w:t>всего</w:t>
            </w:r>
          </w:p>
        </w:tc>
        <w:tc>
          <w:tcPr>
            <w:tcW w:w="1418" w:type="dxa"/>
            <w:hideMark/>
          </w:tcPr>
          <w:p w:rsidR="003A7F38" w:rsidRPr="003670DC" w:rsidRDefault="003A7F38" w:rsidP="003A7F38">
            <w:pPr>
              <w:rPr>
                <w:sz w:val="22"/>
                <w:szCs w:val="22"/>
              </w:rPr>
            </w:pPr>
            <w:r w:rsidRPr="003670DC">
              <w:rPr>
                <w:sz w:val="22"/>
                <w:szCs w:val="22"/>
              </w:rPr>
              <w:t>10 964,5</w:t>
            </w:r>
          </w:p>
        </w:tc>
        <w:tc>
          <w:tcPr>
            <w:tcW w:w="1417" w:type="dxa"/>
            <w:hideMark/>
          </w:tcPr>
          <w:p w:rsidR="003A7F38" w:rsidRPr="003670DC" w:rsidRDefault="003A7F38" w:rsidP="003A7F38">
            <w:pPr>
              <w:rPr>
                <w:sz w:val="22"/>
                <w:szCs w:val="22"/>
              </w:rPr>
            </w:pPr>
            <w:r w:rsidRPr="003670DC">
              <w:rPr>
                <w:sz w:val="22"/>
                <w:szCs w:val="22"/>
              </w:rPr>
              <w:t>8 298,9</w:t>
            </w:r>
          </w:p>
        </w:tc>
        <w:tc>
          <w:tcPr>
            <w:tcW w:w="1418" w:type="dxa"/>
            <w:hideMark/>
          </w:tcPr>
          <w:p w:rsidR="003A7F38" w:rsidRPr="003670DC" w:rsidRDefault="003A7F38" w:rsidP="003A7F38">
            <w:pPr>
              <w:rPr>
                <w:sz w:val="22"/>
                <w:szCs w:val="22"/>
              </w:rPr>
            </w:pPr>
            <w:r w:rsidRPr="003670DC">
              <w:rPr>
                <w:sz w:val="22"/>
                <w:szCs w:val="22"/>
              </w:rPr>
              <w:t>2 665,6</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rsidP="003A7F38">
            <w:pPr>
              <w:rPr>
                <w:sz w:val="22"/>
                <w:szCs w:val="22"/>
              </w:rPr>
            </w:pPr>
            <w:r w:rsidRPr="003670DC">
              <w:rPr>
                <w:sz w:val="22"/>
                <w:szCs w:val="22"/>
              </w:rPr>
              <w:t>федеральный бюджет</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rsidP="003A7F38">
            <w:pPr>
              <w:rPr>
                <w:sz w:val="22"/>
                <w:szCs w:val="22"/>
              </w:rPr>
            </w:pPr>
            <w:r w:rsidRPr="003670DC">
              <w:rPr>
                <w:sz w:val="22"/>
                <w:szCs w:val="22"/>
              </w:rPr>
              <w:t>бюджет автономного округа</w:t>
            </w:r>
          </w:p>
        </w:tc>
        <w:tc>
          <w:tcPr>
            <w:tcW w:w="1418" w:type="dxa"/>
            <w:hideMark/>
          </w:tcPr>
          <w:p w:rsidR="003A7F38" w:rsidRPr="003670DC" w:rsidRDefault="003A7F38" w:rsidP="003A7F38">
            <w:pPr>
              <w:rPr>
                <w:sz w:val="22"/>
                <w:szCs w:val="22"/>
              </w:rPr>
            </w:pPr>
            <w:r w:rsidRPr="003670DC">
              <w:rPr>
                <w:sz w:val="22"/>
                <w:szCs w:val="22"/>
              </w:rPr>
              <w:t>2 188,7</w:t>
            </w:r>
          </w:p>
        </w:tc>
        <w:tc>
          <w:tcPr>
            <w:tcW w:w="1417" w:type="dxa"/>
            <w:hideMark/>
          </w:tcPr>
          <w:p w:rsidR="003A7F38" w:rsidRPr="003670DC" w:rsidRDefault="003A7F38" w:rsidP="003A7F38">
            <w:pPr>
              <w:rPr>
                <w:sz w:val="22"/>
                <w:szCs w:val="22"/>
              </w:rPr>
            </w:pPr>
            <w:r w:rsidRPr="003670DC">
              <w:rPr>
                <w:sz w:val="22"/>
                <w:szCs w:val="22"/>
              </w:rPr>
              <w:t>1 100,0</w:t>
            </w:r>
          </w:p>
        </w:tc>
        <w:tc>
          <w:tcPr>
            <w:tcW w:w="1418" w:type="dxa"/>
            <w:hideMark/>
          </w:tcPr>
          <w:p w:rsidR="003A7F38" w:rsidRPr="003670DC" w:rsidRDefault="003A7F38" w:rsidP="003A7F38">
            <w:pPr>
              <w:rPr>
                <w:sz w:val="22"/>
                <w:szCs w:val="22"/>
              </w:rPr>
            </w:pPr>
            <w:r w:rsidRPr="003670DC">
              <w:rPr>
                <w:sz w:val="22"/>
                <w:szCs w:val="22"/>
              </w:rPr>
              <w:t>1 088,7</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местный бюджет</w:t>
            </w:r>
          </w:p>
        </w:tc>
        <w:tc>
          <w:tcPr>
            <w:tcW w:w="1418" w:type="dxa"/>
            <w:hideMark/>
          </w:tcPr>
          <w:p w:rsidR="003A7F38" w:rsidRPr="003670DC" w:rsidRDefault="003A7F38" w:rsidP="003A7F38">
            <w:pPr>
              <w:rPr>
                <w:sz w:val="22"/>
                <w:szCs w:val="22"/>
              </w:rPr>
            </w:pPr>
            <w:r w:rsidRPr="003670DC">
              <w:rPr>
                <w:sz w:val="22"/>
                <w:szCs w:val="22"/>
              </w:rPr>
              <w:t>3 165,9</w:t>
            </w:r>
          </w:p>
        </w:tc>
        <w:tc>
          <w:tcPr>
            <w:tcW w:w="1417" w:type="dxa"/>
            <w:hideMark/>
          </w:tcPr>
          <w:p w:rsidR="003A7F38" w:rsidRPr="003670DC" w:rsidRDefault="003A7F38" w:rsidP="003A7F38">
            <w:pPr>
              <w:rPr>
                <w:sz w:val="22"/>
                <w:szCs w:val="22"/>
              </w:rPr>
            </w:pPr>
            <w:r w:rsidRPr="003670DC">
              <w:rPr>
                <w:sz w:val="22"/>
                <w:szCs w:val="22"/>
              </w:rPr>
              <w:t>1 589,0</w:t>
            </w:r>
          </w:p>
        </w:tc>
        <w:tc>
          <w:tcPr>
            <w:tcW w:w="1418" w:type="dxa"/>
            <w:hideMark/>
          </w:tcPr>
          <w:p w:rsidR="003A7F38" w:rsidRPr="003670DC" w:rsidRDefault="003A7F38" w:rsidP="003A7F38">
            <w:pPr>
              <w:rPr>
                <w:sz w:val="22"/>
                <w:szCs w:val="22"/>
              </w:rPr>
            </w:pPr>
            <w:r w:rsidRPr="003670DC">
              <w:rPr>
                <w:sz w:val="22"/>
                <w:szCs w:val="22"/>
              </w:rPr>
              <w:t>1 576,9</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безвозмездные поступления физических и юридических лиц</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r w:rsidR="003A7F38" w:rsidRPr="003670DC" w:rsidTr="003A7F38">
        <w:trPr>
          <w:trHeight w:val="615"/>
        </w:trPr>
        <w:tc>
          <w:tcPr>
            <w:tcW w:w="5529" w:type="dxa"/>
            <w:gridSpan w:val="3"/>
            <w:vMerge/>
            <w:hideMark/>
          </w:tcPr>
          <w:p w:rsidR="003A7F38" w:rsidRPr="003670DC" w:rsidRDefault="003A7F38">
            <w:pPr>
              <w:rPr>
                <w:sz w:val="22"/>
                <w:szCs w:val="22"/>
              </w:rPr>
            </w:pPr>
          </w:p>
        </w:tc>
        <w:tc>
          <w:tcPr>
            <w:tcW w:w="1560" w:type="dxa"/>
            <w:hideMark/>
          </w:tcPr>
          <w:p w:rsidR="003A7F38" w:rsidRPr="003670DC" w:rsidRDefault="003A7F38">
            <w:pPr>
              <w:rPr>
                <w:sz w:val="22"/>
                <w:szCs w:val="22"/>
              </w:rPr>
            </w:pPr>
            <w:r w:rsidRPr="003670DC">
              <w:rPr>
                <w:sz w:val="22"/>
                <w:szCs w:val="22"/>
              </w:rPr>
              <w:t>иные внебюджетные источники</w:t>
            </w:r>
          </w:p>
        </w:tc>
        <w:tc>
          <w:tcPr>
            <w:tcW w:w="1418" w:type="dxa"/>
            <w:hideMark/>
          </w:tcPr>
          <w:p w:rsidR="003A7F38" w:rsidRPr="003670DC" w:rsidRDefault="003A7F38" w:rsidP="003A7F38">
            <w:pPr>
              <w:rPr>
                <w:sz w:val="22"/>
                <w:szCs w:val="22"/>
              </w:rPr>
            </w:pPr>
            <w:r w:rsidRPr="003670DC">
              <w:rPr>
                <w:sz w:val="22"/>
                <w:szCs w:val="22"/>
              </w:rPr>
              <w:t>5 610,0</w:t>
            </w:r>
          </w:p>
        </w:tc>
        <w:tc>
          <w:tcPr>
            <w:tcW w:w="1417" w:type="dxa"/>
            <w:hideMark/>
          </w:tcPr>
          <w:p w:rsidR="003A7F38" w:rsidRPr="003670DC" w:rsidRDefault="003A7F38" w:rsidP="003A7F38">
            <w:pPr>
              <w:rPr>
                <w:sz w:val="22"/>
                <w:szCs w:val="22"/>
              </w:rPr>
            </w:pPr>
            <w:r w:rsidRPr="003670DC">
              <w:rPr>
                <w:sz w:val="22"/>
                <w:szCs w:val="22"/>
              </w:rPr>
              <w:t>5 610,0</w:t>
            </w:r>
          </w:p>
        </w:tc>
        <w:tc>
          <w:tcPr>
            <w:tcW w:w="1418"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c>
          <w:tcPr>
            <w:tcW w:w="1417" w:type="dxa"/>
            <w:hideMark/>
          </w:tcPr>
          <w:p w:rsidR="003A7F38" w:rsidRPr="003670DC" w:rsidRDefault="003A7F38" w:rsidP="003A7F38">
            <w:pPr>
              <w:rPr>
                <w:sz w:val="22"/>
                <w:szCs w:val="22"/>
              </w:rPr>
            </w:pPr>
            <w:r w:rsidRPr="003670DC">
              <w:rPr>
                <w:sz w:val="22"/>
                <w:szCs w:val="22"/>
              </w:rPr>
              <w:t>0,0</w:t>
            </w:r>
          </w:p>
        </w:tc>
      </w:tr>
    </w:tbl>
    <w:p w:rsidR="00F0581A" w:rsidRPr="003670DC" w:rsidRDefault="0008264B" w:rsidP="003A7F38">
      <w:pPr>
        <w:jc w:val="right"/>
      </w:pPr>
      <w:r w:rsidRPr="003670DC">
        <w:t>».</w:t>
      </w:r>
    </w:p>
    <w:p w:rsidR="00BB23EB" w:rsidRPr="003670DC" w:rsidRDefault="00BB23EB" w:rsidP="00DF41C6">
      <w:pPr>
        <w:tabs>
          <w:tab w:val="left" w:pos="9923"/>
        </w:tabs>
        <w:ind w:left="9923"/>
        <w:jc w:val="both"/>
      </w:pPr>
    </w:p>
    <w:p w:rsidR="00BB23EB" w:rsidRPr="003670DC" w:rsidRDefault="00BB23EB" w:rsidP="00DF41C6">
      <w:pPr>
        <w:tabs>
          <w:tab w:val="left" w:pos="9923"/>
        </w:tabs>
        <w:ind w:left="9923"/>
        <w:jc w:val="both"/>
      </w:pPr>
    </w:p>
    <w:p w:rsidR="00BB23EB" w:rsidRPr="003670DC" w:rsidRDefault="00BB23EB" w:rsidP="00DF41C6">
      <w:pPr>
        <w:tabs>
          <w:tab w:val="left" w:pos="9923"/>
        </w:tabs>
        <w:ind w:left="9923"/>
        <w:jc w:val="both"/>
      </w:pPr>
    </w:p>
    <w:p w:rsidR="00BB23EB" w:rsidRPr="003670DC" w:rsidRDefault="00BB23EB" w:rsidP="00DF41C6">
      <w:pPr>
        <w:tabs>
          <w:tab w:val="left" w:pos="9923"/>
        </w:tabs>
        <w:ind w:left="9923"/>
        <w:jc w:val="both"/>
      </w:pPr>
    </w:p>
    <w:p w:rsidR="00BB23EB" w:rsidRPr="003670DC" w:rsidRDefault="00BB23EB" w:rsidP="00DF41C6">
      <w:pPr>
        <w:tabs>
          <w:tab w:val="left" w:pos="9923"/>
        </w:tabs>
        <w:ind w:left="9923"/>
        <w:jc w:val="both"/>
      </w:pPr>
    </w:p>
    <w:p w:rsidR="00BB23EB" w:rsidRPr="003670DC" w:rsidRDefault="00BB23EB" w:rsidP="00DF41C6">
      <w:pPr>
        <w:tabs>
          <w:tab w:val="left" w:pos="9923"/>
        </w:tabs>
        <w:ind w:left="9923"/>
        <w:jc w:val="both"/>
      </w:pPr>
    </w:p>
    <w:p w:rsidR="00BB23EB" w:rsidRPr="003670DC" w:rsidRDefault="00BB23EB" w:rsidP="00DF41C6">
      <w:pPr>
        <w:tabs>
          <w:tab w:val="left" w:pos="9923"/>
        </w:tabs>
        <w:ind w:left="9923"/>
        <w:jc w:val="both"/>
      </w:pPr>
    </w:p>
    <w:p w:rsidR="00DF41C6" w:rsidRPr="003670DC" w:rsidRDefault="00DF5CC7" w:rsidP="00DF41C6">
      <w:pPr>
        <w:tabs>
          <w:tab w:val="left" w:pos="9923"/>
        </w:tabs>
        <w:ind w:left="9923"/>
        <w:jc w:val="both"/>
      </w:pPr>
      <w:r w:rsidRPr="003670DC">
        <w:t xml:space="preserve">Приложение </w:t>
      </w:r>
      <w:r w:rsidR="00485718" w:rsidRPr="003670DC">
        <w:t>3</w:t>
      </w:r>
      <w:r w:rsidR="00DF41C6" w:rsidRPr="003670DC">
        <w:t xml:space="preserve"> к постановлению администрации района </w:t>
      </w:r>
    </w:p>
    <w:p w:rsidR="00D56305" w:rsidRPr="003670DC" w:rsidRDefault="00DF41C6" w:rsidP="00D67578">
      <w:pPr>
        <w:tabs>
          <w:tab w:val="left" w:pos="9923"/>
        </w:tabs>
        <w:ind w:left="9923"/>
        <w:jc w:val="both"/>
      </w:pPr>
      <w:r w:rsidRPr="003670DC">
        <w:t>от__________№________________</w:t>
      </w:r>
    </w:p>
    <w:p w:rsidR="00D67578" w:rsidRPr="003670DC" w:rsidRDefault="00D67578" w:rsidP="00D67578"/>
    <w:p w:rsidR="001918CD" w:rsidRPr="003670DC" w:rsidRDefault="001918CD" w:rsidP="001918CD">
      <w:pPr>
        <w:tabs>
          <w:tab w:val="left" w:pos="4860"/>
        </w:tabs>
        <w:jc w:val="center"/>
        <w:rPr>
          <w:b/>
        </w:rPr>
      </w:pPr>
      <w:r w:rsidRPr="003670DC">
        <w:rPr>
          <w:b/>
        </w:rPr>
        <w:t>«Изменения, которые вносятся в приложение 2 «Перечень структурных элементов муниципальной программы»</w:t>
      </w:r>
    </w:p>
    <w:tbl>
      <w:tblPr>
        <w:tblW w:w="1519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6"/>
        <w:gridCol w:w="6691"/>
        <w:gridCol w:w="3544"/>
      </w:tblGrid>
      <w:tr w:rsidR="006965C6" w:rsidRPr="003670DC" w:rsidTr="00492AE7">
        <w:trPr>
          <w:trHeight w:val="711"/>
        </w:trPr>
        <w:tc>
          <w:tcPr>
            <w:tcW w:w="1696" w:type="dxa"/>
            <w:tcBorders>
              <w:bottom w:val="single" w:sz="4" w:space="0" w:color="auto"/>
            </w:tcBorders>
            <w:shd w:val="clear" w:color="auto" w:fill="auto"/>
            <w:hideMark/>
          </w:tcPr>
          <w:p w:rsidR="006965C6" w:rsidRPr="003670DC" w:rsidRDefault="006965C6" w:rsidP="00B8625A">
            <w:pPr>
              <w:jc w:val="center"/>
              <w:rPr>
                <w:b/>
                <w:sz w:val="22"/>
                <w:szCs w:val="22"/>
              </w:rPr>
            </w:pPr>
            <w:r w:rsidRPr="003670DC">
              <w:rPr>
                <w:b/>
                <w:sz w:val="22"/>
                <w:szCs w:val="22"/>
              </w:rPr>
              <w:t xml:space="preserve">№ структурного элемента </w:t>
            </w:r>
          </w:p>
        </w:tc>
        <w:tc>
          <w:tcPr>
            <w:tcW w:w="3266" w:type="dxa"/>
            <w:tcBorders>
              <w:bottom w:val="single" w:sz="4" w:space="0" w:color="auto"/>
            </w:tcBorders>
            <w:shd w:val="clear" w:color="auto" w:fill="auto"/>
            <w:hideMark/>
          </w:tcPr>
          <w:p w:rsidR="006965C6" w:rsidRPr="003670DC" w:rsidRDefault="006965C6" w:rsidP="00B8625A">
            <w:pPr>
              <w:jc w:val="center"/>
              <w:rPr>
                <w:b/>
                <w:sz w:val="22"/>
                <w:szCs w:val="22"/>
              </w:rPr>
            </w:pPr>
            <w:r w:rsidRPr="003670DC">
              <w:rPr>
                <w:b/>
                <w:sz w:val="22"/>
                <w:szCs w:val="22"/>
              </w:rPr>
              <w:t xml:space="preserve">Наименование структурного элемента </w:t>
            </w:r>
          </w:p>
        </w:tc>
        <w:tc>
          <w:tcPr>
            <w:tcW w:w="6691" w:type="dxa"/>
            <w:shd w:val="clear" w:color="auto" w:fill="auto"/>
          </w:tcPr>
          <w:p w:rsidR="006965C6" w:rsidRPr="003670DC" w:rsidRDefault="006965C6" w:rsidP="00B8625A">
            <w:pPr>
              <w:jc w:val="center"/>
              <w:rPr>
                <w:b/>
                <w:sz w:val="22"/>
                <w:szCs w:val="22"/>
              </w:rPr>
            </w:pPr>
            <w:r w:rsidRPr="003670DC">
              <w:rPr>
                <w:b/>
                <w:sz w:val="22"/>
                <w:szCs w:val="22"/>
              </w:rPr>
              <w:t xml:space="preserve">Направления расходов структурного элемента </w:t>
            </w:r>
          </w:p>
        </w:tc>
        <w:tc>
          <w:tcPr>
            <w:tcW w:w="3544" w:type="dxa"/>
            <w:shd w:val="clear" w:color="auto" w:fill="auto"/>
          </w:tcPr>
          <w:p w:rsidR="006965C6" w:rsidRPr="003670DC" w:rsidRDefault="006965C6" w:rsidP="00B8625A">
            <w:pPr>
              <w:jc w:val="center"/>
              <w:rPr>
                <w:b/>
                <w:sz w:val="22"/>
                <w:szCs w:val="22"/>
              </w:rPr>
            </w:pPr>
            <w:r w:rsidRPr="003670DC">
              <w:rPr>
                <w:b/>
                <w:sz w:val="22"/>
                <w:szCs w:val="22"/>
              </w:rPr>
              <w:t xml:space="preserve">Наименование порядка, номер приложения </w:t>
            </w:r>
          </w:p>
        </w:tc>
      </w:tr>
      <w:tr w:rsidR="00492AE7" w:rsidRPr="003670DC" w:rsidTr="00492AE7">
        <w:tc>
          <w:tcPr>
            <w:tcW w:w="15197" w:type="dxa"/>
            <w:gridSpan w:val="4"/>
            <w:shd w:val="clear" w:color="auto" w:fill="auto"/>
          </w:tcPr>
          <w:p w:rsidR="00492AE7" w:rsidRPr="003670DC" w:rsidRDefault="00492AE7" w:rsidP="00D61ADB">
            <w:pPr>
              <w:jc w:val="center"/>
              <w:rPr>
                <w:sz w:val="22"/>
                <w:szCs w:val="22"/>
              </w:rPr>
            </w:pPr>
            <w:r w:rsidRPr="003670DC">
              <w:rPr>
                <w:sz w:val="22"/>
                <w:szCs w:val="22"/>
              </w:rPr>
              <w:t xml:space="preserve">Цель: </w:t>
            </w:r>
            <w:r w:rsidR="006B6E7F" w:rsidRPr="003670DC">
              <w:rPr>
                <w:sz w:val="22"/>
                <w:szCs w:val="22"/>
              </w:rPr>
              <w:t>Создание условий для повышения уровня  военно-патриотического воспитания детей и молодежи</w:t>
            </w:r>
          </w:p>
        </w:tc>
      </w:tr>
      <w:tr w:rsidR="00492AE7" w:rsidRPr="003670DC" w:rsidTr="00492AE7">
        <w:tc>
          <w:tcPr>
            <w:tcW w:w="15197" w:type="dxa"/>
            <w:gridSpan w:val="4"/>
            <w:shd w:val="clear" w:color="auto" w:fill="auto"/>
          </w:tcPr>
          <w:p w:rsidR="00492AE7" w:rsidRPr="003670DC" w:rsidRDefault="00492AE7" w:rsidP="004169E0">
            <w:pPr>
              <w:pStyle w:val="afffff9"/>
              <w:jc w:val="center"/>
              <w:rPr>
                <w:rFonts w:ascii="Times New Roman" w:hAnsi="Times New Roman"/>
              </w:rPr>
            </w:pPr>
            <w:r w:rsidRPr="003670DC">
              <w:rPr>
                <w:rFonts w:ascii="Times New Roman" w:hAnsi="Times New Roman"/>
              </w:rPr>
              <w:t xml:space="preserve">Задачи: </w:t>
            </w:r>
            <w:r w:rsidR="004169E0" w:rsidRPr="003670DC">
              <w:rPr>
                <w:rFonts w:ascii="Times New Roman" w:hAnsi="Times New Roman"/>
              </w:rPr>
              <w:t xml:space="preserve">Развитие и укрепление основ военно-патриотического воспитания </w:t>
            </w:r>
            <w:r w:rsidR="00F7025D" w:rsidRPr="003670DC">
              <w:rPr>
                <w:rFonts w:ascii="Times New Roman" w:hAnsi="Times New Roman"/>
              </w:rPr>
              <w:t xml:space="preserve"> </w:t>
            </w:r>
            <w:r w:rsidR="004169E0" w:rsidRPr="003670DC">
              <w:rPr>
                <w:rFonts w:ascii="Times New Roman" w:hAnsi="Times New Roman"/>
              </w:rPr>
              <w:t>детей и молодежи</w:t>
            </w:r>
          </w:p>
        </w:tc>
      </w:tr>
      <w:tr w:rsidR="00492AE7" w:rsidRPr="003670DC" w:rsidTr="00492AE7">
        <w:trPr>
          <w:trHeight w:val="296"/>
        </w:trPr>
        <w:tc>
          <w:tcPr>
            <w:tcW w:w="15197" w:type="dxa"/>
            <w:gridSpan w:val="4"/>
            <w:shd w:val="clear" w:color="auto" w:fill="auto"/>
          </w:tcPr>
          <w:p w:rsidR="00492AE7" w:rsidRPr="003670DC" w:rsidRDefault="00492AE7" w:rsidP="00492AE7">
            <w:pPr>
              <w:jc w:val="center"/>
              <w:rPr>
                <w:b/>
                <w:sz w:val="22"/>
                <w:szCs w:val="22"/>
              </w:rPr>
            </w:pPr>
            <w:r w:rsidRPr="003670DC">
              <w:rPr>
                <w:b/>
                <w:sz w:val="22"/>
                <w:szCs w:val="22"/>
              </w:rPr>
              <w:t xml:space="preserve">Подпрограмма 6. </w:t>
            </w:r>
            <w:r w:rsidR="00603AB0" w:rsidRPr="003670DC">
              <w:rPr>
                <w:b/>
                <w:bCs/>
                <w:sz w:val="22"/>
                <w:szCs w:val="22"/>
              </w:rPr>
              <w:t>Военно-патриотическое воспитание детей и молодежи Нижневартовского района</w:t>
            </w:r>
          </w:p>
        </w:tc>
      </w:tr>
      <w:tr w:rsidR="00492AE7" w:rsidRPr="003670DC" w:rsidTr="00492AE7">
        <w:tc>
          <w:tcPr>
            <w:tcW w:w="1696" w:type="dxa"/>
            <w:shd w:val="clear" w:color="auto" w:fill="auto"/>
          </w:tcPr>
          <w:p w:rsidR="00492AE7" w:rsidRPr="003670DC" w:rsidRDefault="00492AE7" w:rsidP="00492AE7">
            <w:pPr>
              <w:pStyle w:val="afffff9"/>
              <w:jc w:val="both"/>
              <w:rPr>
                <w:rFonts w:ascii="Times New Roman" w:hAnsi="Times New Roman"/>
              </w:rPr>
            </w:pPr>
            <w:r w:rsidRPr="003670DC">
              <w:rPr>
                <w:rFonts w:ascii="Times New Roman" w:hAnsi="Times New Roman"/>
              </w:rPr>
              <w:t>6.1.</w:t>
            </w:r>
          </w:p>
        </w:tc>
        <w:tc>
          <w:tcPr>
            <w:tcW w:w="3266" w:type="dxa"/>
            <w:shd w:val="clear" w:color="auto" w:fill="auto"/>
          </w:tcPr>
          <w:p w:rsidR="00492AE7" w:rsidRPr="003670DC" w:rsidRDefault="00492AE7" w:rsidP="00492AE7">
            <w:pPr>
              <w:pStyle w:val="afffff9"/>
              <w:jc w:val="both"/>
              <w:rPr>
                <w:rFonts w:ascii="Times New Roman" w:hAnsi="Times New Roman"/>
                <w:color w:val="7030A0"/>
              </w:rPr>
            </w:pPr>
            <w:r w:rsidRPr="003670DC">
              <w:rPr>
                <w:rFonts w:ascii="Times New Roman" w:hAnsi="Times New Roman"/>
                <w:color w:val="000000"/>
              </w:rPr>
              <w:t xml:space="preserve">Основное мероприятие </w:t>
            </w:r>
            <w:r w:rsidR="00B650C9" w:rsidRPr="003670DC">
              <w:rPr>
                <w:rFonts w:ascii="Times New Roman" w:hAnsi="Times New Roman"/>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w:t>
            </w:r>
          </w:p>
        </w:tc>
        <w:tc>
          <w:tcPr>
            <w:tcW w:w="6691" w:type="dxa"/>
            <w:shd w:val="clear" w:color="auto" w:fill="auto"/>
          </w:tcPr>
          <w:p w:rsidR="009E6131" w:rsidRPr="003670DC" w:rsidRDefault="006B6E7F" w:rsidP="009E6131">
            <w:pPr>
              <w:shd w:val="clear" w:color="auto" w:fill="FFFFFF"/>
              <w:jc w:val="both"/>
              <w:rPr>
                <w:color w:val="1A1A1A"/>
                <w:sz w:val="22"/>
                <w:szCs w:val="22"/>
              </w:rPr>
            </w:pPr>
            <w:r w:rsidRPr="003670DC">
              <w:rPr>
                <w:sz w:val="22"/>
                <w:szCs w:val="22"/>
              </w:rPr>
              <w:t>Реализация учебного плана по отработке практических навыков начальной военной подготовки молодежи</w:t>
            </w:r>
            <w:r w:rsidR="009E6131" w:rsidRPr="003670DC">
              <w:rPr>
                <w:sz w:val="22"/>
                <w:szCs w:val="22"/>
              </w:rPr>
              <w:t xml:space="preserve"> (</w:t>
            </w:r>
            <w:r w:rsidR="009E6131" w:rsidRPr="003670DC">
              <w:rPr>
                <w:color w:val="1A1A1A"/>
                <w:sz w:val="22"/>
                <w:szCs w:val="22"/>
              </w:rPr>
              <w:t>изучение военной истории России, знание Дней воинской славы; изучение воинских традиций, сохранение связи поколений защитников Родины, организация встреч учащихся с ветеранами труда, участниками локальных военных конфликтов; формирование позитивного образа Вооруженных Сил Российской Федерации, готовности к выполнению воинского долга. Повышение интереса молодых людей к службе в Вооруженных силах РФ; формирование начальных знаний об основах военной службы, взаимоотношениях военнослужащих, правилах и культуре их поведения; получение практических навыков стрелкового дела, основ военной топографии, умения ориентироваться на местности, основ медицинских знаний</w:t>
            </w:r>
          </w:p>
          <w:p w:rsidR="009E6131" w:rsidRPr="003670DC" w:rsidRDefault="009E6131" w:rsidP="009E6131">
            <w:pPr>
              <w:shd w:val="clear" w:color="auto" w:fill="FFFFFF"/>
              <w:jc w:val="both"/>
              <w:rPr>
                <w:color w:val="1A1A1A"/>
                <w:sz w:val="22"/>
                <w:szCs w:val="22"/>
              </w:rPr>
            </w:pPr>
            <w:r w:rsidRPr="003670DC">
              <w:rPr>
                <w:color w:val="1A1A1A"/>
                <w:sz w:val="22"/>
                <w:szCs w:val="22"/>
              </w:rPr>
              <w:t>и оказания первой помощи, защиты от оружия массового поражения; в выполнении строевых приёмов и действий.</w:t>
            </w:r>
          </w:p>
          <w:p w:rsidR="00492AE7" w:rsidRPr="003670DC" w:rsidRDefault="0015046F" w:rsidP="00492AE7">
            <w:pPr>
              <w:pStyle w:val="afffff9"/>
              <w:jc w:val="both"/>
              <w:rPr>
                <w:rFonts w:ascii="Times New Roman" w:hAnsi="Times New Roman"/>
              </w:rPr>
            </w:pPr>
            <w:r w:rsidRPr="003670DC">
              <w:rPr>
                <w:rFonts w:ascii="Times New Roman" w:hAnsi="Times New Roman"/>
              </w:rPr>
              <w:t>Обучающие курсы по начальной военной подготовке для молодежи поселений с участием инструкторов из числа военнослужащих запаса, ветеранов боевых действий (этапы обучения: огневая подготовка; военно-медицинская подготовка; основы ориентирования, строевая подготовка с отработкой практических навыков).</w:t>
            </w:r>
          </w:p>
          <w:p w:rsidR="006B6E7F" w:rsidRPr="003670DC" w:rsidRDefault="006B6E7F" w:rsidP="006B6E7F">
            <w:pPr>
              <w:pStyle w:val="afffff9"/>
              <w:jc w:val="both"/>
              <w:rPr>
                <w:rFonts w:ascii="Times New Roman" w:hAnsi="Times New Roman"/>
              </w:rPr>
            </w:pPr>
            <w:r w:rsidRPr="003670DC">
              <w:rPr>
                <w:rFonts w:ascii="Times New Roman" w:hAnsi="Times New Roman"/>
              </w:rPr>
              <w:t>Обеспечение участия детей и молодежи в региональных и   всероссийских мероприятиях (приобретение призового фонда, канцтоваров, отплата проезда, оплата проживания и организация питания участников мероприятий).</w:t>
            </w:r>
          </w:p>
          <w:p w:rsidR="006B6E7F" w:rsidRPr="003670DC" w:rsidRDefault="006B6E7F" w:rsidP="00492AE7">
            <w:pPr>
              <w:pStyle w:val="afffff9"/>
              <w:jc w:val="both"/>
              <w:rPr>
                <w:rFonts w:ascii="Times New Roman" w:hAnsi="Times New Roman"/>
              </w:rPr>
            </w:pPr>
            <w:r w:rsidRPr="003670DC">
              <w:t xml:space="preserve"> </w:t>
            </w:r>
            <w:r w:rsidRPr="003670DC">
              <w:rPr>
                <w:rFonts w:ascii="Times New Roman" w:hAnsi="Times New Roman"/>
              </w:rPr>
              <w:t>Методическое и консультативное сопровождение программы (проведение семинаров, совещаний, диагностик, мониторингов).</w:t>
            </w:r>
          </w:p>
        </w:tc>
        <w:tc>
          <w:tcPr>
            <w:tcW w:w="3544" w:type="dxa"/>
            <w:shd w:val="clear" w:color="auto" w:fill="auto"/>
          </w:tcPr>
          <w:p w:rsidR="00492AE7" w:rsidRPr="003670DC" w:rsidRDefault="00492AE7" w:rsidP="00492AE7">
            <w:pPr>
              <w:jc w:val="center"/>
              <w:rPr>
                <w:sz w:val="22"/>
                <w:szCs w:val="22"/>
              </w:rPr>
            </w:pPr>
          </w:p>
        </w:tc>
      </w:tr>
    </w:tbl>
    <w:p w:rsidR="00F0581A" w:rsidRPr="003670DC" w:rsidRDefault="00F0581A" w:rsidP="00F0581A">
      <w:pPr>
        <w:tabs>
          <w:tab w:val="left" w:pos="9923"/>
        </w:tabs>
        <w:jc w:val="right"/>
      </w:pPr>
      <w:r w:rsidRPr="003670DC">
        <w:t>».</w:t>
      </w:r>
    </w:p>
    <w:p w:rsidR="00F0581A" w:rsidRPr="003670DC" w:rsidRDefault="00F0581A" w:rsidP="001918CD">
      <w:pPr>
        <w:tabs>
          <w:tab w:val="left" w:pos="9923"/>
        </w:tabs>
        <w:ind w:left="9923"/>
        <w:jc w:val="both"/>
      </w:pPr>
    </w:p>
    <w:p w:rsidR="001D5432" w:rsidRPr="003670DC" w:rsidRDefault="001D5432" w:rsidP="001918CD">
      <w:pPr>
        <w:tabs>
          <w:tab w:val="left" w:pos="9923"/>
        </w:tabs>
        <w:ind w:left="9923"/>
        <w:jc w:val="both"/>
      </w:pPr>
    </w:p>
    <w:p w:rsidR="00F0581A" w:rsidRPr="003670DC" w:rsidRDefault="00F0581A" w:rsidP="001918CD">
      <w:pPr>
        <w:tabs>
          <w:tab w:val="left" w:pos="9923"/>
        </w:tabs>
        <w:ind w:left="9923"/>
        <w:jc w:val="both"/>
      </w:pPr>
    </w:p>
    <w:p w:rsidR="00BB23EB" w:rsidRPr="003670DC" w:rsidRDefault="00BB23EB" w:rsidP="001918CD">
      <w:pPr>
        <w:tabs>
          <w:tab w:val="left" w:pos="9923"/>
        </w:tabs>
        <w:ind w:left="9923"/>
        <w:jc w:val="both"/>
      </w:pPr>
    </w:p>
    <w:p w:rsidR="001918CD" w:rsidRPr="003670DC" w:rsidRDefault="001918CD" w:rsidP="001918CD">
      <w:pPr>
        <w:tabs>
          <w:tab w:val="left" w:pos="9923"/>
        </w:tabs>
        <w:ind w:left="9923"/>
        <w:jc w:val="both"/>
      </w:pPr>
      <w:r w:rsidRPr="003670DC">
        <w:t xml:space="preserve">Приложение 4 к постановлению администрации района </w:t>
      </w:r>
    </w:p>
    <w:p w:rsidR="001918CD" w:rsidRPr="003670DC" w:rsidRDefault="001918CD" w:rsidP="001918CD">
      <w:pPr>
        <w:tabs>
          <w:tab w:val="left" w:pos="9923"/>
        </w:tabs>
        <w:ind w:left="9923"/>
        <w:jc w:val="both"/>
      </w:pPr>
      <w:r w:rsidRPr="003670DC">
        <w:t>от__________№________________</w:t>
      </w:r>
    </w:p>
    <w:p w:rsidR="001918CD" w:rsidRPr="003670DC" w:rsidRDefault="001918CD" w:rsidP="001918CD"/>
    <w:p w:rsidR="001D5432" w:rsidRPr="003670DC" w:rsidRDefault="001D5432" w:rsidP="001918CD">
      <w:pPr>
        <w:tabs>
          <w:tab w:val="left" w:pos="4860"/>
        </w:tabs>
        <w:jc w:val="center"/>
        <w:rPr>
          <w:b/>
        </w:rPr>
      </w:pPr>
      <w:r w:rsidRPr="003670DC">
        <w:rPr>
          <w:b/>
        </w:rPr>
        <w:t xml:space="preserve">«Изменения, которые вносятся в приложение </w:t>
      </w:r>
      <w:r w:rsidR="001918CD" w:rsidRPr="003670DC">
        <w:t>«</w:t>
      </w:r>
      <w:r w:rsidR="001918CD" w:rsidRPr="003670DC">
        <w:rPr>
          <w:b/>
        </w:rPr>
        <w:t xml:space="preserve">Показатели, характеризующие эффективность структурного </w:t>
      </w:r>
    </w:p>
    <w:p w:rsidR="00D67578" w:rsidRPr="003670DC" w:rsidRDefault="001918CD" w:rsidP="001918CD">
      <w:pPr>
        <w:tabs>
          <w:tab w:val="left" w:pos="4860"/>
        </w:tabs>
        <w:jc w:val="center"/>
        <w:rPr>
          <w:b/>
        </w:rPr>
      </w:pPr>
      <w:r w:rsidRPr="003670DC">
        <w:rPr>
          <w:b/>
        </w:rPr>
        <w:t>элемента муниципальной программы</w:t>
      </w:r>
      <w:r w:rsidR="009E6131" w:rsidRPr="003670DC">
        <w:rPr>
          <w:b/>
        </w:rPr>
        <w:t>»</w:t>
      </w:r>
    </w:p>
    <w:p w:rsidR="001918CD" w:rsidRPr="003670DC" w:rsidRDefault="001918CD" w:rsidP="001918CD">
      <w:pPr>
        <w:tabs>
          <w:tab w:val="left" w:pos="4860"/>
        </w:tabs>
        <w:jc w:val="center"/>
        <w:rPr>
          <w:b/>
        </w:rPr>
      </w:pPr>
    </w:p>
    <w:tbl>
      <w:tblPr>
        <w:tblW w:w="1542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107"/>
        <w:gridCol w:w="1701"/>
        <w:gridCol w:w="1389"/>
        <w:gridCol w:w="1559"/>
        <w:gridCol w:w="1559"/>
        <w:gridCol w:w="1418"/>
        <w:gridCol w:w="1984"/>
      </w:tblGrid>
      <w:tr w:rsidR="00D67578" w:rsidRPr="003670DC" w:rsidTr="00FC6EA4">
        <w:tc>
          <w:tcPr>
            <w:tcW w:w="707" w:type="dxa"/>
            <w:vMerge w:val="restart"/>
            <w:shd w:val="clear" w:color="auto" w:fill="auto"/>
            <w:hideMark/>
          </w:tcPr>
          <w:p w:rsidR="00D67578" w:rsidRPr="003670DC" w:rsidRDefault="00D67578" w:rsidP="00FC6EA4">
            <w:pPr>
              <w:rPr>
                <w:sz w:val="22"/>
                <w:szCs w:val="22"/>
              </w:rPr>
            </w:pPr>
            <w:r w:rsidRPr="003670DC">
              <w:rPr>
                <w:sz w:val="22"/>
                <w:szCs w:val="22"/>
              </w:rPr>
              <w:t>№</w:t>
            </w:r>
          </w:p>
          <w:p w:rsidR="00D67578" w:rsidRPr="003670DC" w:rsidRDefault="00D67578" w:rsidP="00FC6EA4">
            <w:pPr>
              <w:rPr>
                <w:sz w:val="22"/>
                <w:szCs w:val="22"/>
              </w:rPr>
            </w:pPr>
            <w:r w:rsidRPr="003670DC">
              <w:rPr>
                <w:sz w:val="22"/>
                <w:szCs w:val="22"/>
              </w:rPr>
              <w:t>п/п</w:t>
            </w:r>
          </w:p>
        </w:tc>
        <w:tc>
          <w:tcPr>
            <w:tcW w:w="5107" w:type="dxa"/>
            <w:vMerge w:val="restart"/>
            <w:shd w:val="clear" w:color="auto" w:fill="auto"/>
            <w:hideMark/>
          </w:tcPr>
          <w:p w:rsidR="00D67578" w:rsidRPr="003670DC" w:rsidRDefault="00D67578" w:rsidP="00FC6EA4">
            <w:pPr>
              <w:rPr>
                <w:sz w:val="22"/>
                <w:szCs w:val="22"/>
              </w:rPr>
            </w:pPr>
            <w:r w:rsidRPr="003670DC">
              <w:rPr>
                <w:sz w:val="22"/>
                <w:szCs w:val="22"/>
              </w:rPr>
              <w:t>Наименование показателей</w:t>
            </w:r>
          </w:p>
        </w:tc>
        <w:tc>
          <w:tcPr>
            <w:tcW w:w="1701" w:type="dxa"/>
            <w:vMerge w:val="restart"/>
            <w:shd w:val="clear" w:color="auto" w:fill="auto"/>
            <w:hideMark/>
          </w:tcPr>
          <w:p w:rsidR="00D67578" w:rsidRPr="003670DC" w:rsidRDefault="00D67578" w:rsidP="00FC6EA4">
            <w:pPr>
              <w:rPr>
                <w:sz w:val="22"/>
                <w:szCs w:val="22"/>
              </w:rPr>
            </w:pPr>
            <w:r w:rsidRPr="003670DC">
              <w:rPr>
                <w:sz w:val="22"/>
                <w:szCs w:val="22"/>
              </w:rPr>
              <w:t>Базовый показатель на начало реализации муниципальной программы</w:t>
            </w:r>
          </w:p>
        </w:tc>
        <w:tc>
          <w:tcPr>
            <w:tcW w:w="5925" w:type="dxa"/>
            <w:gridSpan w:val="4"/>
          </w:tcPr>
          <w:p w:rsidR="00D67578" w:rsidRPr="003670DC" w:rsidRDefault="00D67578" w:rsidP="00FC6EA4">
            <w:pPr>
              <w:rPr>
                <w:sz w:val="22"/>
                <w:szCs w:val="22"/>
              </w:rPr>
            </w:pPr>
            <w:r w:rsidRPr="003670DC">
              <w:rPr>
                <w:sz w:val="22"/>
                <w:szCs w:val="22"/>
              </w:rPr>
              <w:t>Значения показателя по годам</w:t>
            </w:r>
          </w:p>
        </w:tc>
        <w:tc>
          <w:tcPr>
            <w:tcW w:w="1984" w:type="dxa"/>
            <w:vMerge w:val="restart"/>
            <w:shd w:val="clear" w:color="auto" w:fill="auto"/>
            <w:hideMark/>
          </w:tcPr>
          <w:p w:rsidR="00D67578" w:rsidRPr="003670DC" w:rsidRDefault="00D67578" w:rsidP="00FC6EA4">
            <w:pPr>
              <w:rPr>
                <w:sz w:val="22"/>
                <w:szCs w:val="22"/>
              </w:rPr>
            </w:pPr>
            <w:r w:rsidRPr="003670DC">
              <w:rPr>
                <w:sz w:val="22"/>
                <w:szCs w:val="22"/>
              </w:rPr>
              <w:t>Значение показателя на момент окончания реализации муниципальной программы</w:t>
            </w:r>
          </w:p>
        </w:tc>
      </w:tr>
      <w:tr w:rsidR="00D67578" w:rsidRPr="003670DC" w:rsidTr="00FC6EA4">
        <w:tc>
          <w:tcPr>
            <w:tcW w:w="707" w:type="dxa"/>
            <w:vMerge/>
            <w:shd w:val="clear" w:color="auto" w:fill="auto"/>
            <w:hideMark/>
          </w:tcPr>
          <w:p w:rsidR="00D67578" w:rsidRPr="003670DC" w:rsidRDefault="00D67578" w:rsidP="00FC6EA4">
            <w:pPr>
              <w:rPr>
                <w:sz w:val="22"/>
                <w:szCs w:val="22"/>
              </w:rPr>
            </w:pPr>
          </w:p>
        </w:tc>
        <w:tc>
          <w:tcPr>
            <w:tcW w:w="5107" w:type="dxa"/>
            <w:vMerge/>
            <w:shd w:val="clear" w:color="auto" w:fill="auto"/>
            <w:hideMark/>
          </w:tcPr>
          <w:p w:rsidR="00D67578" w:rsidRPr="003670DC" w:rsidRDefault="00D67578" w:rsidP="00FC6EA4">
            <w:pPr>
              <w:rPr>
                <w:sz w:val="22"/>
                <w:szCs w:val="22"/>
              </w:rPr>
            </w:pPr>
          </w:p>
        </w:tc>
        <w:tc>
          <w:tcPr>
            <w:tcW w:w="1701" w:type="dxa"/>
            <w:vMerge/>
            <w:shd w:val="clear" w:color="auto" w:fill="auto"/>
            <w:hideMark/>
          </w:tcPr>
          <w:p w:rsidR="00D67578" w:rsidRPr="003670DC" w:rsidRDefault="00D67578" w:rsidP="00FC6EA4">
            <w:pPr>
              <w:rPr>
                <w:sz w:val="22"/>
                <w:szCs w:val="22"/>
              </w:rPr>
            </w:pPr>
          </w:p>
        </w:tc>
        <w:tc>
          <w:tcPr>
            <w:tcW w:w="1389" w:type="dxa"/>
            <w:shd w:val="clear" w:color="auto" w:fill="auto"/>
            <w:hideMark/>
          </w:tcPr>
          <w:p w:rsidR="00D67578" w:rsidRPr="003670DC" w:rsidRDefault="00D67578" w:rsidP="00FC6EA4">
            <w:pPr>
              <w:rPr>
                <w:sz w:val="22"/>
                <w:szCs w:val="22"/>
              </w:rPr>
            </w:pPr>
            <w:r w:rsidRPr="003670DC">
              <w:rPr>
                <w:sz w:val="22"/>
                <w:szCs w:val="22"/>
              </w:rPr>
              <w:t>2022 год</w:t>
            </w:r>
          </w:p>
        </w:tc>
        <w:tc>
          <w:tcPr>
            <w:tcW w:w="1559" w:type="dxa"/>
            <w:shd w:val="clear" w:color="auto" w:fill="auto"/>
            <w:hideMark/>
          </w:tcPr>
          <w:p w:rsidR="00D67578" w:rsidRPr="003670DC" w:rsidRDefault="00D67578" w:rsidP="00FC6EA4">
            <w:pPr>
              <w:rPr>
                <w:sz w:val="22"/>
                <w:szCs w:val="22"/>
              </w:rPr>
            </w:pPr>
            <w:r w:rsidRPr="003670DC">
              <w:rPr>
                <w:sz w:val="22"/>
                <w:szCs w:val="22"/>
              </w:rPr>
              <w:t>2023 год</w:t>
            </w:r>
          </w:p>
        </w:tc>
        <w:tc>
          <w:tcPr>
            <w:tcW w:w="1559" w:type="dxa"/>
          </w:tcPr>
          <w:p w:rsidR="00D67578" w:rsidRPr="003670DC" w:rsidRDefault="00D67578" w:rsidP="00FC6EA4">
            <w:pPr>
              <w:rPr>
                <w:sz w:val="22"/>
                <w:szCs w:val="22"/>
              </w:rPr>
            </w:pPr>
            <w:r w:rsidRPr="003670DC">
              <w:rPr>
                <w:sz w:val="22"/>
                <w:szCs w:val="22"/>
              </w:rPr>
              <w:t>2024 год</w:t>
            </w:r>
          </w:p>
        </w:tc>
        <w:tc>
          <w:tcPr>
            <w:tcW w:w="1418" w:type="dxa"/>
            <w:shd w:val="clear" w:color="auto" w:fill="auto"/>
            <w:hideMark/>
          </w:tcPr>
          <w:p w:rsidR="00D67578" w:rsidRPr="003670DC" w:rsidRDefault="00D67578" w:rsidP="00FC6EA4">
            <w:pPr>
              <w:rPr>
                <w:sz w:val="22"/>
                <w:szCs w:val="22"/>
              </w:rPr>
            </w:pPr>
            <w:r w:rsidRPr="003670DC">
              <w:rPr>
                <w:sz w:val="22"/>
                <w:szCs w:val="22"/>
              </w:rPr>
              <w:t>2025 год</w:t>
            </w:r>
          </w:p>
        </w:tc>
        <w:tc>
          <w:tcPr>
            <w:tcW w:w="1984" w:type="dxa"/>
            <w:vMerge/>
            <w:shd w:val="clear" w:color="auto" w:fill="auto"/>
            <w:hideMark/>
          </w:tcPr>
          <w:p w:rsidR="00D67578" w:rsidRPr="003670DC" w:rsidRDefault="00D67578" w:rsidP="00FC6EA4">
            <w:pPr>
              <w:rPr>
                <w:sz w:val="22"/>
                <w:szCs w:val="22"/>
              </w:rPr>
            </w:pPr>
          </w:p>
        </w:tc>
      </w:tr>
      <w:tr w:rsidR="001918CD" w:rsidRPr="003670DC" w:rsidTr="00FC6EA4">
        <w:tc>
          <w:tcPr>
            <w:tcW w:w="707" w:type="dxa"/>
            <w:tcBorders>
              <w:top w:val="single" w:sz="4" w:space="0" w:color="auto"/>
              <w:left w:val="single" w:sz="4" w:space="0" w:color="auto"/>
              <w:bottom w:val="single" w:sz="4" w:space="0" w:color="auto"/>
              <w:right w:val="single" w:sz="4" w:space="0" w:color="auto"/>
            </w:tcBorders>
            <w:shd w:val="clear" w:color="auto" w:fill="auto"/>
            <w:hideMark/>
          </w:tcPr>
          <w:p w:rsidR="001918CD" w:rsidRPr="003670DC" w:rsidRDefault="001D5432" w:rsidP="001918CD">
            <w:pPr>
              <w:rPr>
                <w:sz w:val="22"/>
                <w:szCs w:val="22"/>
              </w:rPr>
            </w:pPr>
            <w:r w:rsidRPr="003670DC">
              <w:rPr>
                <w:sz w:val="22"/>
                <w:szCs w:val="22"/>
              </w:rPr>
              <w:t>23</w:t>
            </w:r>
            <w:r w:rsidR="001918CD" w:rsidRPr="003670DC">
              <w:rPr>
                <w:sz w:val="22"/>
                <w:szCs w:val="22"/>
              </w:rPr>
              <w:t>.</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1918CD" w:rsidRPr="003670DC" w:rsidRDefault="001918CD" w:rsidP="0061627A">
            <w:pPr>
              <w:rPr>
                <w:sz w:val="22"/>
                <w:szCs w:val="22"/>
              </w:rPr>
            </w:pPr>
            <w:r w:rsidRPr="003670DC">
              <w:rPr>
                <w:sz w:val="22"/>
                <w:szCs w:val="22"/>
              </w:rPr>
              <w:t xml:space="preserve">Доля </w:t>
            </w:r>
            <w:r w:rsidR="006708F0" w:rsidRPr="003670DC">
              <w:rPr>
                <w:sz w:val="22"/>
                <w:szCs w:val="22"/>
              </w:rPr>
              <w:t>детей и молодежи в возрасте от 5 до 35 лет</w:t>
            </w:r>
            <w:r w:rsidR="00F7289E" w:rsidRPr="003670DC">
              <w:rPr>
                <w:sz w:val="22"/>
                <w:szCs w:val="22"/>
              </w:rPr>
              <w:t>,</w:t>
            </w:r>
            <w:r w:rsidR="006708F0" w:rsidRPr="003670DC">
              <w:rPr>
                <w:sz w:val="22"/>
                <w:szCs w:val="22"/>
              </w:rPr>
              <w:t xml:space="preserve"> вовлеченных в реализацию</w:t>
            </w:r>
            <w:r w:rsidR="0061627A" w:rsidRPr="003670DC">
              <w:rPr>
                <w:sz w:val="22"/>
                <w:szCs w:val="22"/>
              </w:rPr>
              <w:t xml:space="preserve"> мероприятий по</w:t>
            </w:r>
            <w:r w:rsidR="006708F0" w:rsidRPr="003670DC">
              <w:rPr>
                <w:sz w:val="22"/>
                <w:szCs w:val="22"/>
              </w:rPr>
              <w:t xml:space="preserve"> воен</w:t>
            </w:r>
            <w:r w:rsidR="00F7289E" w:rsidRPr="003670DC">
              <w:rPr>
                <w:sz w:val="22"/>
                <w:szCs w:val="22"/>
              </w:rPr>
              <w:t>но-патриотич</w:t>
            </w:r>
            <w:r w:rsidR="0061627A" w:rsidRPr="003670DC">
              <w:rPr>
                <w:sz w:val="22"/>
                <w:szCs w:val="22"/>
              </w:rPr>
              <w:t>ескому воспитанию,</w:t>
            </w:r>
            <w:r w:rsidRPr="003670DC">
              <w:rPr>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918CD" w:rsidRPr="003670DC" w:rsidRDefault="001918CD" w:rsidP="001918CD">
            <w:pPr>
              <w:rPr>
                <w:sz w:val="22"/>
                <w:szCs w:val="22"/>
              </w:rPr>
            </w:pPr>
            <w:r w:rsidRPr="003670DC">
              <w:rPr>
                <w:sz w:val="22"/>
                <w:szCs w:val="22"/>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918CD" w:rsidRPr="003670DC" w:rsidRDefault="001918CD" w:rsidP="001918CD">
            <w:pPr>
              <w:rPr>
                <w:sz w:val="22"/>
                <w:szCs w:val="22"/>
              </w:rPr>
            </w:pPr>
            <w:r w:rsidRPr="003670DC">
              <w:rPr>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918CD" w:rsidRPr="003670DC" w:rsidRDefault="00F7289E" w:rsidP="001918CD">
            <w:pPr>
              <w:rPr>
                <w:sz w:val="22"/>
                <w:szCs w:val="22"/>
              </w:rPr>
            </w:pPr>
            <w:r w:rsidRPr="003670DC">
              <w:rPr>
                <w:sz w:val="22"/>
                <w:szCs w:val="22"/>
              </w:rPr>
              <w:t>40</w:t>
            </w:r>
            <w:r w:rsidR="001918CD" w:rsidRPr="003670DC">
              <w:rPr>
                <w:sz w:val="22"/>
                <w:szCs w:val="22"/>
              </w:rPr>
              <w:t>,0</w:t>
            </w:r>
          </w:p>
        </w:tc>
        <w:tc>
          <w:tcPr>
            <w:tcW w:w="1559" w:type="dxa"/>
            <w:tcBorders>
              <w:top w:val="single" w:sz="4" w:space="0" w:color="auto"/>
              <w:left w:val="single" w:sz="4" w:space="0" w:color="auto"/>
              <w:bottom w:val="single" w:sz="4" w:space="0" w:color="auto"/>
              <w:right w:val="single" w:sz="4" w:space="0" w:color="auto"/>
            </w:tcBorders>
          </w:tcPr>
          <w:p w:rsidR="001918CD" w:rsidRPr="003670DC" w:rsidRDefault="00F7289E" w:rsidP="001918CD">
            <w:pPr>
              <w:rPr>
                <w:sz w:val="22"/>
                <w:szCs w:val="22"/>
              </w:rPr>
            </w:pPr>
            <w:r w:rsidRPr="003670DC">
              <w:rPr>
                <w:sz w:val="22"/>
                <w:szCs w:val="22"/>
              </w:rPr>
              <w:t>60</w:t>
            </w:r>
            <w:r w:rsidR="001918CD" w:rsidRPr="003670DC">
              <w:rPr>
                <w:sz w:val="22"/>
                <w:szCs w:val="22"/>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918CD" w:rsidRPr="003670DC" w:rsidRDefault="00F7289E" w:rsidP="001918CD">
            <w:pPr>
              <w:rPr>
                <w:sz w:val="22"/>
                <w:szCs w:val="22"/>
              </w:rPr>
            </w:pPr>
            <w:r w:rsidRPr="003670DC">
              <w:rPr>
                <w:sz w:val="22"/>
                <w:szCs w:val="22"/>
              </w:rPr>
              <w:t>70</w:t>
            </w:r>
            <w:r w:rsidR="001918CD" w:rsidRPr="003670DC">
              <w:rPr>
                <w:sz w:val="22"/>
                <w:szCs w:val="22"/>
              </w:rPr>
              <w:t>,0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918CD" w:rsidRPr="003670DC" w:rsidRDefault="00F7289E" w:rsidP="001918CD">
            <w:pPr>
              <w:rPr>
                <w:sz w:val="22"/>
                <w:szCs w:val="22"/>
              </w:rPr>
            </w:pPr>
            <w:r w:rsidRPr="003670DC">
              <w:rPr>
                <w:sz w:val="22"/>
                <w:szCs w:val="22"/>
              </w:rPr>
              <w:t>70</w:t>
            </w:r>
            <w:r w:rsidR="001918CD" w:rsidRPr="003670DC">
              <w:rPr>
                <w:sz w:val="22"/>
                <w:szCs w:val="22"/>
              </w:rPr>
              <w:t>,0</w:t>
            </w:r>
          </w:p>
        </w:tc>
      </w:tr>
    </w:tbl>
    <w:p w:rsidR="00D67578" w:rsidRPr="00B47D9D" w:rsidRDefault="00D67578" w:rsidP="001918CD">
      <w:pPr>
        <w:tabs>
          <w:tab w:val="left" w:pos="4860"/>
        </w:tabs>
        <w:jc w:val="right"/>
        <w:rPr>
          <w:b/>
        </w:rPr>
      </w:pPr>
      <w:r w:rsidRPr="003670DC">
        <w:rPr>
          <w:b/>
        </w:rPr>
        <w:t>».</w:t>
      </w:r>
    </w:p>
    <w:p w:rsidR="001918CD" w:rsidRDefault="001918CD" w:rsidP="00F0581A">
      <w:pPr>
        <w:tabs>
          <w:tab w:val="left" w:pos="9923"/>
        </w:tabs>
        <w:jc w:val="both"/>
      </w:pPr>
    </w:p>
    <w:p w:rsidR="001D5432" w:rsidRDefault="001D5432" w:rsidP="00F0581A">
      <w:pPr>
        <w:tabs>
          <w:tab w:val="left" w:pos="9923"/>
        </w:tabs>
        <w:jc w:val="both"/>
      </w:pPr>
    </w:p>
    <w:p w:rsidR="001D5432" w:rsidRDefault="001D5432" w:rsidP="00F0581A">
      <w:pPr>
        <w:tabs>
          <w:tab w:val="left" w:pos="9923"/>
        </w:tabs>
        <w:jc w:val="both"/>
      </w:pPr>
    </w:p>
    <w:p w:rsidR="001D5432" w:rsidRDefault="001D5432" w:rsidP="00F0581A">
      <w:pPr>
        <w:tabs>
          <w:tab w:val="left" w:pos="9923"/>
        </w:tabs>
        <w:jc w:val="both"/>
      </w:pPr>
    </w:p>
    <w:p w:rsidR="001D5432" w:rsidRDefault="001D5432" w:rsidP="00F0581A">
      <w:pPr>
        <w:tabs>
          <w:tab w:val="left" w:pos="9923"/>
        </w:tabs>
        <w:jc w:val="both"/>
      </w:pPr>
    </w:p>
    <w:p w:rsidR="001D5432" w:rsidRDefault="001D5432" w:rsidP="00F0581A">
      <w:pPr>
        <w:tabs>
          <w:tab w:val="left" w:pos="9923"/>
        </w:tabs>
        <w:jc w:val="both"/>
      </w:pPr>
    </w:p>
    <w:p w:rsidR="001D5432" w:rsidRDefault="001D5432" w:rsidP="00F0581A">
      <w:pPr>
        <w:tabs>
          <w:tab w:val="left" w:pos="9923"/>
        </w:tabs>
        <w:jc w:val="both"/>
      </w:pPr>
    </w:p>
    <w:p w:rsidR="001D5432" w:rsidRDefault="001D5432" w:rsidP="00F0581A">
      <w:pPr>
        <w:tabs>
          <w:tab w:val="left" w:pos="9923"/>
        </w:tabs>
        <w:jc w:val="both"/>
      </w:pPr>
    </w:p>
    <w:p w:rsidR="00F7289E" w:rsidRPr="00B47D9D" w:rsidRDefault="00F7289E" w:rsidP="00F0581A">
      <w:pPr>
        <w:tabs>
          <w:tab w:val="left" w:pos="9923"/>
        </w:tabs>
        <w:jc w:val="both"/>
      </w:pPr>
    </w:p>
    <w:p w:rsidR="001918CD" w:rsidRDefault="001918CD" w:rsidP="00D67578">
      <w:pPr>
        <w:tabs>
          <w:tab w:val="left" w:pos="9923"/>
        </w:tabs>
        <w:ind w:left="9923"/>
        <w:jc w:val="both"/>
      </w:pPr>
    </w:p>
    <w:p w:rsidR="00BB23EB" w:rsidRPr="00B47D9D" w:rsidRDefault="00BB23EB" w:rsidP="00D67578">
      <w:pPr>
        <w:tabs>
          <w:tab w:val="left" w:pos="9923"/>
        </w:tabs>
        <w:ind w:left="9923"/>
        <w:jc w:val="both"/>
      </w:pPr>
    </w:p>
    <w:p w:rsidR="00D67578" w:rsidRPr="00B47D9D" w:rsidRDefault="001918CD" w:rsidP="00D67578">
      <w:pPr>
        <w:tabs>
          <w:tab w:val="left" w:pos="9923"/>
        </w:tabs>
        <w:ind w:left="9923"/>
        <w:jc w:val="both"/>
      </w:pPr>
      <w:r w:rsidRPr="00B47D9D">
        <w:t>Приложение 5</w:t>
      </w:r>
      <w:r w:rsidR="00D67578" w:rsidRPr="00B47D9D">
        <w:t xml:space="preserve"> к постановлению администрации района </w:t>
      </w:r>
    </w:p>
    <w:p w:rsidR="00D67578" w:rsidRPr="00B47D9D" w:rsidRDefault="00D67578" w:rsidP="00D67578">
      <w:pPr>
        <w:tabs>
          <w:tab w:val="left" w:pos="9923"/>
        </w:tabs>
        <w:ind w:left="9923"/>
        <w:jc w:val="both"/>
      </w:pPr>
      <w:r w:rsidRPr="00B47D9D">
        <w:t>от__________№________________</w:t>
      </w:r>
    </w:p>
    <w:p w:rsidR="00D67578" w:rsidRPr="00B47D9D" w:rsidRDefault="00D67578" w:rsidP="00D67578">
      <w:pPr>
        <w:tabs>
          <w:tab w:val="left" w:pos="420"/>
          <w:tab w:val="right" w:pos="15165"/>
        </w:tabs>
        <w:ind w:left="9923"/>
        <w:jc w:val="both"/>
        <w:rPr>
          <w:color w:val="FF0000"/>
        </w:rPr>
      </w:pPr>
      <w:r w:rsidRPr="00B47D9D">
        <w:rPr>
          <w:color w:val="FF0000"/>
        </w:rPr>
        <w:t xml:space="preserve"> </w:t>
      </w:r>
    </w:p>
    <w:p w:rsidR="00D67578" w:rsidRPr="00B47D9D" w:rsidRDefault="00D67578" w:rsidP="00D67578">
      <w:pPr>
        <w:tabs>
          <w:tab w:val="left" w:pos="420"/>
          <w:tab w:val="right" w:pos="15165"/>
        </w:tabs>
        <w:ind w:left="9923"/>
        <w:jc w:val="both"/>
      </w:pPr>
      <w:r w:rsidRPr="00B47D9D">
        <w:t>«Приложение «Публичная декларация о результатах реализации муниципальной программы «Развитие образования в Нижневартовском районе»»</w:t>
      </w:r>
    </w:p>
    <w:p w:rsidR="00D67578" w:rsidRPr="00B47D9D" w:rsidRDefault="00D67578" w:rsidP="00D67578">
      <w:pPr>
        <w:jc w:val="center"/>
      </w:pPr>
    </w:p>
    <w:p w:rsidR="00D67578" w:rsidRPr="00B47D9D" w:rsidRDefault="00D67578" w:rsidP="001918CD">
      <w:pPr>
        <w:jc w:val="center"/>
        <w:rPr>
          <w:b/>
        </w:rPr>
      </w:pPr>
      <w:r w:rsidRPr="00B47D9D">
        <w:rPr>
          <w:b/>
        </w:rPr>
        <w:t>«Результаты реализации муниципальной программы</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18"/>
        <w:gridCol w:w="1843"/>
        <w:gridCol w:w="1701"/>
        <w:gridCol w:w="4948"/>
        <w:gridCol w:w="1791"/>
      </w:tblGrid>
      <w:tr w:rsidR="00D67578" w:rsidRPr="00B47D9D" w:rsidTr="00FC6EA4">
        <w:trPr>
          <w:jc w:val="center"/>
        </w:trPr>
        <w:tc>
          <w:tcPr>
            <w:tcW w:w="851" w:type="dxa"/>
            <w:shd w:val="clear" w:color="auto" w:fill="auto"/>
          </w:tcPr>
          <w:p w:rsidR="00D67578" w:rsidRPr="00B47D9D" w:rsidRDefault="00D67578" w:rsidP="00FC6EA4">
            <w:pPr>
              <w:jc w:val="center"/>
              <w:rPr>
                <w:b/>
                <w:sz w:val="22"/>
                <w:szCs w:val="22"/>
              </w:rPr>
            </w:pPr>
            <w:r w:rsidRPr="00B47D9D">
              <w:rPr>
                <w:b/>
                <w:sz w:val="22"/>
                <w:szCs w:val="22"/>
              </w:rPr>
              <w:t>№ п/п</w:t>
            </w:r>
          </w:p>
        </w:tc>
        <w:tc>
          <w:tcPr>
            <w:tcW w:w="4218" w:type="dxa"/>
            <w:shd w:val="clear" w:color="auto" w:fill="auto"/>
          </w:tcPr>
          <w:p w:rsidR="00D67578" w:rsidRPr="00B47D9D" w:rsidRDefault="00D67578" w:rsidP="00FC6EA4">
            <w:pPr>
              <w:jc w:val="center"/>
              <w:rPr>
                <w:b/>
                <w:sz w:val="22"/>
                <w:szCs w:val="22"/>
              </w:rPr>
            </w:pPr>
            <w:r w:rsidRPr="00B47D9D">
              <w:rPr>
                <w:b/>
                <w:sz w:val="22"/>
                <w:szCs w:val="22"/>
              </w:rPr>
              <w:t xml:space="preserve">Наименование результата </w:t>
            </w:r>
          </w:p>
        </w:tc>
        <w:tc>
          <w:tcPr>
            <w:tcW w:w="1843" w:type="dxa"/>
            <w:shd w:val="clear" w:color="auto" w:fill="auto"/>
          </w:tcPr>
          <w:p w:rsidR="00D67578" w:rsidRPr="00B47D9D" w:rsidRDefault="00D67578" w:rsidP="00FC6EA4">
            <w:pPr>
              <w:jc w:val="center"/>
              <w:rPr>
                <w:b/>
                <w:sz w:val="22"/>
                <w:szCs w:val="22"/>
              </w:rPr>
            </w:pPr>
            <w:r w:rsidRPr="00B47D9D">
              <w:rPr>
                <w:b/>
                <w:sz w:val="22"/>
                <w:szCs w:val="22"/>
              </w:rPr>
              <w:t>Значение результата (ед. измерения)</w:t>
            </w:r>
          </w:p>
        </w:tc>
        <w:tc>
          <w:tcPr>
            <w:tcW w:w="1701" w:type="dxa"/>
            <w:shd w:val="clear" w:color="auto" w:fill="auto"/>
          </w:tcPr>
          <w:p w:rsidR="00D67578" w:rsidRPr="00B47D9D" w:rsidRDefault="00D67578" w:rsidP="00FC6EA4">
            <w:pPr>
              <w:jc w:val="center"/>
              <w:rPr>
                <w:b/>
                <w:sz w:val="22"/>
                <w:szCs w:val="22"/>
              </w:rPr>
            </w:pPr>
            <w:r w:rsidRPr="00B47D9D">
              <w:rPr>
                <w:b/>
                <w:sz w:val="22"/>
                <w:szCs w:val="22"/>
              </w:rPr>
              <w:t>Срок исполнения</w:t>
            </w:r>
          </w:p>
        </w:tc>
        <w:tc>
          <w:tcPr>
            <w:tcW w:w="4948" w:type="dxa"/>
            <w:shd w:val="clear" w:color="auto" w:fill="auto"/>
          </w:tcPr>
          <w:p w:rsidR="00D67578" w:rsidRPr="00B47D9D" w:rsidRDefault="00D67578" w:rsidP="00FC6EA4">
            <w:pPr>
              <w:jc w:val="center"/>
              <w:rPr>
                <w:b/>
                <w:sz w:val="22"/>
                <w:szCs w:val="22"/>
              </w:rPr>
            </w:pPr>
            <w:r w:rsidRPr="00B47D9D">
              <w:rPr>
                <w:b/>
                <w:sz w:val="22"/>
                <w:szCs w:val="22"/>
              </w:rPr>
              <w:t>Наименование структурного элемента</w:t>
            </w:r>
          </w:p>
          <w:p w:rsidR="00D67578" w:rsidRPr="00B47D9D" w:rsidRDefault="00D67578" w:rsidP="00FC6EA4">
            <w:pPr>
              <w:jc w:val="center"/>
              <w:rPr>
                <w:b/>
                <w:sz w:val="22"/>
                <w:szCs w:val="22"/>
              </w:rPr>
            </w:pPr>
            <w:r w:rsidRPr="00B47D9D">
              <w:rPr>
                <w:b/>
                <w:sz w:val="22"/>
                <w:szCs w:val="22"/>
              </w:rPr>
              <w:t>муниципальной программы, направленного на достижение результата</w:t>
            </w:r>
          </w:p>
        </w:tc>
        <w:tc>
          <w:tcPr>
            <w:tcW w:w="1791" w:type="dxa"/>
            <w:shd w:val="clear" w:color="auto" w:fill="auto"/>
          </w:tcPr>
          <w:p w:rsidR="00D67578" w:rsidRPr="00B47D9D" w:rsidRDefault="00D67578" w:rsidP="00FC6EA4">
            <w:pPr>
              <w:jc w:val="center"/>
              <w:rPr>
                <w:b/>
                <w:sz w:val="22"/>
                <w:szCs w:val="22"/>
              </w:rPr>
            </w:pPr>
            <w:r w:rsidRPr="00B47D9D">
              <w:rPr>
                <w:b/>
                <w:sz w:val="22"/>
                <w:szCs w:val="22"/>
              </w:rPr>
              <w:t xml:space="preserve">Объем финансирования </w:t>
            </w:r>
          </w:p>
        </w:tc>
      </w:tr>
      <w:tr w:rsidR="00D67578" w:rsidRPr="00B47D9D" w:rsidTr="00FC6EA4">
        <w:trPr>
          <w:jc w:val="center"/>
        </w:trPr>
        <w:tc>
          <w:tcPr>
            <w:tcW w:w="851" w:type="dxa"/>
            <w:shd w:val="clear" w:color="auto" w:fill="auto"/>
          </w:tcPr>
          <w:p w:rsidR="00D67578" w:rsidRPr="00B47D9D" w:rsidRDefault="00D67578" w:rsidP="00FC6EA4">
            <w:pPr>
              <w:jc w:val="center"/>
              <w:rPr>
                <w:sz w:val="22"/>
                <w:szCs w:val="22"/>
              </w:rPr>
            </w:pPr>
            <w:r w:rsidRPr="00B47D9D">
              <w:rPr>
                <w:sz w:val="22"/>
                <w:szCs w:val="22"/>
              </w:rPr>
              <w:t>1</w:t>
            </w:r>
          </w:p>
        </w:tc>
        <w:tc>
          <w:tcPr>
            <w:tcW w:w="4218" w:type="dxa"/>
            <w:shd w:val="clear" w:color="auto" w:fill="auto"/>
          </w:tcPr>
          <w:p w:rsidR="00D67578" w:rsidRPr="00B47D9D" w:rsidRDefault="00D67578" w:rsidP="00FC6EA4">
            <w:pPr>
              <w:jc w:val="center"/>
              <w:rPr>
                <w:sz w:val="22"/>
                <w:szCs w:val="22"/>
              </w:rPr>
            </w:pPr>
            <w:r w:rsidRPr="00B47D9D">
              <w:rPr>
                <w:sz w:val="22"/>
                <w:szCs w:val="22"/>
              </w:rPr>
              <w:t>2</w:t>
            </w:r>
          </w:p>
        </w:tc>
        <w:tc>
          <w:tcPr>
            <w:tcW w:w="1843" w:type="dxa"/>
            <w:shd w:val="clear" w:color="auto" w:fill="auto"/>
          </w:tcPr>
          <w:p w:rsidR="00D67578" w:rsidRPr="00B47D9D" w:rsidRDefault="00D67578" w:rsidP="00FC6EA4">
            <w:pPr>
              <w:jc w:val="center"/>
              <w:rPr>
                <w:sz w:val="22"/>
                <w:szCs w:val="22"/>
              </w:rPr>
            </w:pPr>
            <w:r w:rsidRPr="00B47D9D">
              <w:rPr>
                <w:sz w:val="22"/>
                <w:szCs w:val="22"/>
              </w:rPr>
              <w:t>3</w:t>
            </w:r>
          </w:p>
        </w:tc>
        <w:tc>
          <w:tcPr>
            <w:tcW w:w="1701" w:type="dxa"/>
            <w:shd w:val="clear" w:color="auto" w:fill="auto"/>
          </w:tcPr>
          <w:p w:rsidR="00D67578" w:rsidRPr="00B47D9D" w:rsidRDefault="00D67578" w:rsidP="00FC6EA4">
            <w:pPr>
              <w:jc w:val="center"/>
              <w:rPr>
                <w:sz w:val="22"/>
                <w:szCs w:val="22"/>
              </w:rPr>
            </w:pPr>
            <w:r w:rsidRPr="00B47D9D">
              <w:rPr>
                <w:sz w:val="22"/>
                <w:szCs w:val="22"/>
              </w:rPr>
              <w:t>4</w:t>
            </w:r>
          </w:p>
        </w:tc>
        <w:tc>
          <w:tcPr>
            <w:tcW w:w="4948" w:type="dxa"/>
            <w:shd w:val="clear" w:color="auto" w:fill="auto"/>
          </w:tcPr>
          <w:p w:rsidR="00D67578" w:rsidRPr="00B47D9D" w:rsidRDefault="00D67578" w:rsidP="00FC6EA4">
            <w:pPr>
              <w:jc w:val="center"/>
              <w:rPr>
                <w:sz w:val="22"/>
                <w:szCs w:val="22"/>
              </w:rPr>
            </w:pPr>
            <w:r w:rsidRPr="00B47D9D">
              <w:rPr>
                <w:sz w:val="22"/>
                <w:szCs w:val="22"/>
              </w:rPr>
              <w:t>5</w:t>
            </w:r>
          </w:p>
        </w:tc>
        <w:tc>
          <w:tcPr>
            <w:tcW w:w="1791" w:type="dxa"/>
            <w:shd w:val="clear" w:color="auto" w:fill="auto"/>
          </w:tcPr>
          <w:p w:rsidR="00D67578" w:rsidRPr="00B47D9D" w:rsidRDefault="00D67578" w:rsidP="00FC6EA4">
            <w:pPr>
              <w:jc w:val="center"/>
              <w:rPr>
                <w:sz w:val="22"/>
                <w:szCs w:val="22"/>
              </w:rPr>
            </w:pPr>
            <w:r w:rsidRPr="00B47D9D">
              <w:rPr>
                <w:sz w:val="22"/>
                <w:szCs w:val="22"/>
              </w:rPr>
              <w:t>6</w:t>
            </w:r>
          </w:p>
        </w:tc>
      </w:tr>
      <w:tr w:rsidR="00D67578" w:rsidRPr="00B47D9D" w:rsidTr="00FC6EA4">
        <w:trPr>
          <w:jc w:val="center"/>
        </w:trPr>
        <w:tc>
          <w:tcPr>
            <w:tcW w:w="851" w:type="dxa"/>
            <w:shd w:val="clear" w:color="auto" w:fill="auto"/>
          </w:tcPr>
          <w:p w:rsidR="00D67578" w:rsidRPr="00B47D9D" w:rsidRDefault="00D67578" w:rsidP="00FC6EA4">
            <w:pPr>
              <w:jc w:val="center"/>
              <w:rPr>
                <w:sz w:val="22"/>
                <w:szCs w:val="22"/>
              </w:rPr>
            </w:pPr>
            <w:r w:rsidRPr="00B47D9D">
              <w:rPr>
                <w:sz w:val="22"/>
                <w:szCs w:val="22"/>
              </w:rPr>
              <w:t>1.</w:t>
            </w:r>
          </w:p>
        </w:tc>
        <w:tc>
          <w:tcPr>
            <w:tcW w:w="4218" w:type="dxa"/>
            <w:shd w:val="clear" w:color="auto" w:fill="auto"/>
          </w:tcPr>
          <w:p w:rsidR="00D67578" w:rsidRPr="00B47D9D" w:rsidRDefault="00D67578" w:rsidP="00FC6EA4">
            <w:pPr>
              <w:jc w:val="center"/>
              <w:rPr>
                <w:sz w:val="22"/>
                <w:szCs w:val="22"/>
              </w:rPr>
            </w:pPr>
            <w:r w:rsidRPr="00B47D9D">
              <w:rPr>
                <w:sz w:val="22"/>
                <w:szCs w:val="22"/>
              </w:rPr>
              <w:t>Увеличение доли образовательных учреждений, соответствующих современным требованиям</w:t>
            </w:r>
          </w:p>
        </w:tc>
        <w:tc>
          <w:tcPr>
            <w:tcW w:w="1843" w:type="dxa"/>
            <w:shd w:val="clear" w:color="auto" w:fill="auto"/>
          </w:tcPr>
          <w:p w:rsidR="00D67578" w:rsidRPr="00B47D9D" w:rsidRDefault="00D67578" w:rsidP="00FC6EA4">
            <w:pPr>
              <w:jc w:val="center"/>
              <w:rPr>
                <w:sz w:val="22"/>
                <w:szCs w:val="22"/>
              </w:rPr>
            </w:pPr>
            <w:r w:rsidRPr="00B47D9D">
              <w:rPr>
                <w:sz w:val="22"/>
                <w:szCs w:val="22"/>
              </w:rPr>
              <w:t>100%</w:t>
            </w:r>
          </w:p>
        </w:tc>
        <w:tc>
          <w:tcPr>
            <w:tcW w:w="1701" w:type="dxa"/>
            <w:shd w:val="clear" w:color="auto" w:fill="auto"/>
          </w:tcPr>
          <w:p w:rsidR="00D67578" w:rsidRPr="00B47D9D" w:rsidRDefault="00D67578" w:rsidP="00FC6EA4">
            <w:pPr>
              <w:jc w:val="center"/>
              <w:rPr>
                <w:sz w:val="22"/>
                <w:szCs w:val="22"/>
              </w:rPr>
            </w:pPr>
            <w:r w:rsidRPr="00B47D9D">
              <w:rPr>
                <w:sz w:val="22"/>
                <w:szCs w:val="22"/>
              </w:rPr>
              <w:t>2030 год</w:t>
            </w:r>
          </w:p>
        </w:tc>
        <w:tc>
          <w:tcPr>
            <w:tcW w:w="4948" w:type="dxa"/>
            <w:vMerge w:val="restart"/>
            <w:shd w:val="clear" w:color="auto" w:fill="auto"/>
          </w:tcPr>
          <w:p w:rsidR="00D67578" w:rsidRPr="00B47D9D" w:rsidRDefault="00D67578" w:rsidP="00FC6EA4">
            <w:pPr>
              <w:jc w:val="center"/>
              <w:rPr>
                <w:sz w:val="22"/>
                <w:szCs w:val="22"/>
              </w:rPr>
            </w:pPr>
            <w:r w:rsidRPr="00B47D9D">
              <w:rPr>
                <w:sz w:val="22"/>
                <w:szCs w:val="22"/>
              </w:rPr>
              <w:t>основное мероприятие 1.7. «Развитие системы дошкольного, общего образования и дополнительного образования детей»</w:t>
            </w:r>
          </w:p>
        </w:tc>
        <w:tc>
          <w:tcPr>
            <w:tcW w:w="1791" w:type="dxa"/>
            <w:vMerge w:val="restart"/>
            <w:shd w:val="clear" w:color="auto" w:fill="auto"/>
          </w:tcPr>
          <w:p w:rsidR="00D67578" w:rsidRPr="00B47D9D" w:rsidRDefault="00D67578" w:rsidP="00FC6EA4">
            <w:pPr>
              <w:jc w:val="center"/>
              <w:rPr>
                <w:sz w:val="22"/>
                <w:szCs w:val="22"/>
              </w:rPr>
            </w:pPr>
            <w:r w:rsidRPr="00B47D9D">
              <w:rPr>
                <w:sz w:val="22"/>
                <w:szCs w:val="22"/>
              </w:rPr>
              <w:t>10</w:t>
            </w:r>
            <w:r w:rsidR="00530DC5" w:rsidRPr="00B47D9D">
              <w:rPr>
                <w:sz w:val="22"/>
                <w:szCs w:val="22"/>
              </w:rPr>
              <w:t> 769 422,</w:t>
            </w:r>
            <w:r w:rsidR="00A207DA">
              <w:rPr>
                <w:sz w:val="22"/>
                <w:szCs w:val="22"/>
              </w:rPr>
              <w:t>9</w:t>
            </w:r>
          </w:p>
          <w:p w:rsidR="00D67578" w:rsidRPr="00B47D9D" w:rsidRDefault="00D67578" w:rsidP="00FC6EA4">
            <w:pPr>
              <w:jc w:val="center"/>
              <w:rPr>
                <w:sz w:val="22"/>
                <w:szCs w:val="22"/>
              </w:rPr>
            </w:pPr>
            <w:r w:rsidRPr="00B47D9D">
              <w:rPr>
                <w:sz w:val="22"/>
                <w:szCs w:val="22"/>
              </w:rPr>
              <w:t>тыс. руб.</w:t>
            </w:r>
          </w:p>
        </w:tc>
      </w:tr>
      <w:tr w:rsidR="00D67578" w:rsidRPr="00B47D9D" w:rsidTr="00FC6EA4">
        <w:trPr>
          <w:jc w:val="center"/>
        </w:trPr>
        <w:tc>
          <w:tcPr>
            <w:tcW w:w="851" w:type="dxa"/>
            <w:shd w:val="clear" w:color="auto" w:fill="auto"/>
          </w:tcPr>
          <w:p w:rsidR="00D67578" w:rsidRPr="00B47D9D" w:rsidRDefault="00D67578" w:rsidP="00FC6EA4">
            <w:pPr>
              <w:jc w:val="center"/>
              <w:rPr>
                <w:sz w:val="22"/>
                <w:szCs w:val="22"/>
              </w:rPr>
            </w:pPr>
            <w:r w:rsidRPr="00B47D9D">
              <w:rPr>
                <w:sz w:val="22"/>
                <w:szCs w:val="22"/>
              </w:rPr>
              <w:t>2.</w:t>
            </w:r>
          </w:p>
        </w:tc>
        <w:tc>
          <w:tcPr>
            <w:tcW w:w="4218" w:type="dxa"/>
            <w:shd w:val="clear" w:color="auto" w:fill="auto"/>
          </w:tcPr>
          <w:p w:rsidR="00D67578" w:rsidRPr="00B47D9D" w:rsidRDefault="00D67578" w:rsidP="00FC6EA4">
            <w:pPr>
              <w:jc w:val="center"/>
              <w:rPr>
                <w:sz w:val="22"/>
                <w:szCs w:val="22"/>
              </w:rPr>
            </w:pPr>
            <w:r w:rsidRPr="00B47D9D">
              <w:rPr>
                <w:sz w:val="22"/>
                <w:szCs w:val="22"/>
              </w:rPr>
              <w:t>Увеличение доли предоставления дошкольного образования</w:t>
            </w:r>
          </w:p>
        </w:tc>
        <w:tc>
          <w:tcPr>
            <w:tcW w:w="1843" w:type="dxa"/>
            <w:shd w:val="clear" w:color="auto" w:fill="auto"/>
          </w:tcPr>
          <w:p w:rsidR="00D67578" w:rsidRPr="00B47D9D" w:rsidRDefault="00D67578" w:rsidP="00FC6EA4">
            <w:pPr>
              <w:jc w:val="center"/>
              <w:rPr>
                <w:sz w:val="22"/>
                <w:szCs w:val="22"/>
              </w:rPr>
            </w:pPr>
            <w:r w:rsidRPr="00B47D9D">
              <w:rPr>
                <w:sz w:val="22"/>
                <w:szCs w:val="22"/>
              </w:rPr>
              <w:t>100%</w:t>
            </w:r>
          </w:p>
        </w:tc>
        <w:tc>
          <w:tcPr>
            <w:tcW w:w="1701" w:type="dxa"/>
            <w:shd w:val="clear" w:color="auto" w:fill="auto"/>
          </w:tcPr>
          <w:p w:rsidR="00D67578" w:rsidRPr="00B47D9D" w:rsidRDefault="00D67578" w:rsidP="00FC6EA4">
            <w:pPr>
              <w:jc w:val="center"/>
              <w:rPr>
                <w:sz w:val="22"/>
                <w:szCs w:val="22"/>
              </w:rPr>
            </w:pPr>
            <w:r w:rsidRPr="00B47D9D">
              <w:rPr>
                <w:sz w:val="22"/>
                <w:szCs w:val="22"/>
              </w:rPr>
              <w:t>2030 год</w:t>
            </w:r>
          </w:p>
        </w:tc>
        <w:tc>
          <w:tcPr>
            <w:tcW w:w="4948" w:type="dxa"/>
            <w:vMerge/>
            <w:shd w:val="clear" w:color="auto" w:fill="auto"/>
          </w:tcPr>
          <w:p w:rsidR="00D67578" w:rsidRPr="00B47D9D" w:rsidRDefault="00D67578" w:rsidP="00FC6EA4">
            <w:pPr>
              <w:jc w:val="center"/>
              <w:rPr>
                <w:sz w:val="22"/>
                <w:szCs w:val="22"/>
              </w:rPr>
            </w:pPr>
          </w:p>
        </w:tc>
        <w:tc>
          <w:tcPr>
            <w:tcW w:w="1791" w:type="dxa"/>
            <w:vMerge/>
            <w:shd w:val="clear" w:color="auto" w:fill="auto"/>
          </w:tcPr>
          <w:p w:rsidR="00D67578" w:rsidRPr="00B47D9D" w:rsidRDefault="00D67578" w:rsidP="00FC6EA4">
            <w:pPr>
              <w:jc w:val="center"/>
              <w:rPr>
                <w:sz w:val="22"/>
                <w:szCs w:val="22"/>
              </w:rPr>
            </w:pPr>
          </w:p>
        </w:tc>
      </w:tr>
      <w:tr w:rsidR="00D67578" w:rsidRPr="00B47D9D" w:rsidTr="00FC6EA4">
        <w:trPr>
          <w:jc w:val="center"/>
        </w:trPr>
        <w:tc>
          <w:tcPr>
            <w:tcW w:w="851" w:type="dxa"/>
            <w:shd w:val="clear" w:color="auto" w:fill="auto"/>
          </w:tcPr>
          <w:p w:rsidR="00D67578" w:rsidRPr="00B47D9D" w:rsidRDefault="00D67578" w:rsidP="00FC6EA4">
            <w:pPr>
              <w:jc w:val="center"/>
              <w:rPr>
                <w:sz w:val="22"/>
                <w:szCs w:val="22"/>
              </w:rPr>
            </w:pPr>
            <w:r w:rsidRPr="00B47D9D">
              <w:rPr>
                <w:sz w:val="22"/>
                <w:szCs w:val="22"/>
              </w:rPr>
              <w:t>3.</w:t>
            </w:r>
          </w:p>
        </w:tc>
        <w:tc>
          <w:tcPr>
            <w:tcW w:w="4218" w:type="dxa"/>
            <w:shd w:val="clear" w:color="auto" w:fill="auto"/>
          </w:tcPr>
          <w:p w:rsidR="00D67578" w:rsidRPr="00B47D9D" w:rsidRDefault="00D67578" w:rsidP="00FC6EA4">
            <w:pPr>
              <w:jc w:val="center"/>
              <w:rPr>
                <w:sz w:val="22"/>
                <w:szCs w:val="22"/>
              </w:rPr>
            </w:pPr>
            <w:r w:rsidRPr="00B47D9D">
              <w:rPr>
                <w:sz w:val="22"/>
                <w:szCs w:val="22"/>
              </w:rPr>
              <w:t>Увеличение доли детей, охваченных всеми формами отдыха и оздоровления</w:t>
            </w:r>
          </w:p>
        </w:tc>
        <w:tc>
          <w:tcPr>
            <w:tcW w:w="1843" w:type="dxa"/>
            <w:shd w:val="clear" w:color="auto" w:fill="auto"/>
          </w:tcPr>
          <w:p w:rsidR="00D67578" w:rsidRPr="00B47D9D" w:rsidRDefault="00D67578" w:rsidP="00FC6EA4">
            <w:pPr>
              <w:jc w:val="center"/>
              <w:rPr>
                <w:sz w:val="22"/>
                <w:szCs w:val="22"/>
              </w:rPr>
            </w:pPr>
            <w:r w:rsidRPr="00B47D9D">
              <w:rPr>
                <w:sz w:val="22"/>
                <w:szCs w:val="22"/>
              </w:rPr>
              <w:t>100%</w:t>
            </w:r>
          </w:p>
        </w:tc>
        <w:tc>
          <w:tcPr>
            <w:tcW w:w="1701" w:type="dxa"/>
            <w:shd w:val="clear" w:color="auto" w:fill="auto"/>
          </w:tcPr>
          <w:p w:rsidR="00D67578" w:rsidRPr="00B47D9D" w:rsidRDefault="00D67578" w:rsidP="00FC6EA4">
            <w:pPr>
              <w:jc w:val="center"/>
              <w:rPr>
                <w:sz w:val="22"/>
                <w:szCs w:val="22"/>
              </w:rPr>
            </w:pPr>
            <w:r w:rsidRPr="00B47D9D">
              <w:rPr>
                <w:sz w:val="22"/>
                <w:szCs w:val="22"/>
              </w:rPr>
              <w:t>2030 год</w:t>
            </w:r>
          </w:p>
        </w:tc>
        <w:tc>
          <w:tcPr>
            <w:tcW w:w="4948" w:type="dxa"/>
            <w:shd w:val="clear" w:color="auto" w:fill="auto"/>
          </w:tcPr>
          <w:p w:rsidR="00D67578" w:rsidRPr="00B47D9D" w:rsidRDefault="00D67578" w:rsidP="00FC6EA4">
            <w:pPr>
              <w:jc w:val="center"/>
              <w:rPr>
                <w:sz w:val="22"/>
                <w:szCs w:val="22"/>
              </w:rPr>
            </w:pPr>
            <w:r w:rsidRPr="00B47D9D">
              <w:rPr>
                <w:sz w:val="22"/>
                <w:szCs w:val="22"/>
              </w:rPr>
              <w:t>основное мероприятие 4.1. «Проведение мероприятий по организации в каникулярное время отдыха, оздоровления, занятости детей, подростков и молодежи»</w:t>
            </w:r>
          </w:p>
        </w:tc>
        <w:tc>
          <w:tcPr>
            <w:tcW w:w="1791" w:type="dxa"/>
            <w:shd w:val="clear" w:color="auto" w:fill="auto"/>
          </w:tcPr>
          <w:p w:rsidR="00D67578" w:rsidRPr="00B47D9D" w:rsidRDefault="00530DC5" w:rsidP="00FC6EA4">
            <w:pPr>
              <w:jc w:val="center"/>
              <w:rPr>
                <w:sz w:val="22"/>
                <w:szCs w:val="22"/>
              </w:rPr>
            </w:pPr>
            <w:r w:rsidRPr="00B47D9D">
              <w:rPr>
                <w:sz w:val="22"/>
                <w:szCs w:val="22"/>
              </w:rPr>
              <w:t>196</w:t>
            </w:r>
            <w:r w:rsidR="008E6592">
              <w:rPr>
                <w:sz w:val="22"/>
                <w:szCs w:val="22"/>
              </w:rPr>
              <w:t> 069,6</w:t>
            </w:r>
          </w:p>
          <w:p w:rsidR="00D67578" w:rsidRPr="00B47D9D" w:rsidRDefault="00D67578" w:rsidP="00FC6EA4">
            <w:pPr>
              <w:jc w:val="center"/>
              <w:rPr>
                <w:sz w:val="22"/>
                <w:szCs w:val="22"/>
              </w:rPr>
            </w:pPr>
            <w:r w:rsidRPr="00B47D9D">
              <w:rPr>
                <w:sz w:val="22"/>
                <w:szCs w:val="22"/>
              </w:rPr>
              <w:t>тыс. руб.</w:t>
            </w:r>
          </w:p>
        </w:tc>
      </w:tr>
    </w:tbl>
    <w:p w:rsidR="00D67578" w:rsidRDefault="00D67578" w:rsidP="00D67578">
      <w:pPr>
        <w:jc w:val="right"/>
      </w:pPr>
      <w:r w:rsidRPr="00B47D9D">
        <w:t>».</w:t>
      </w:r>
    </w:p>
    <w:p w:rsidR="00D67578" w:rsidRPr="00D67578" w:rsidRDefault="00D67578" w:rsidP="00D67578">
      <w:pPr>
        <w:tabs>
          <w:tab w:val="left" w:pos="4860"/>
        </w:tabs>
      </w:pPr>
    </w:p>
    <w:sectPr w:rsidR="00D67578" w:rsidRPr="00D67578" w:rsidSect="00413509">
      <w:pgSz w:w="16840" w:h="11907" w:orient="landscape" w:code="9"/>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14C" w:rsidRDefault="0098314C">
      <w:r>
        <w:separator/>
      </w:r>
    </w:p>
  </w:endnote>
  <w:endnote w:type="continuationSeparator" w:id="0">
    <w:p w:rsidR="0098314C" w:rsidRDefault="0098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14C" w:rsidRDefault="0098314C">
      <w:r>
        <w:separator/>
      </w:r>
    </w:p>
  </w:footnote>
  <w:footnote w:type="continuationSeparator" w:id="0">
    <w:p w:rsidR="0098314C" w:rsidRDefault="00983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539585"/>
      <w:docPartObj>
        <w:docPartGallery w:val="Page Numbers (Top of Page)"/>
        <w:docPartUnique/>
      </w:docPartObj>
    </w:sdtPr>
    <w:sdtEndPr/>
    <w:sdtContent>
      <w:p w:rsidR="00AD2AF7" w:rsidRDefault="00AD2AF7">
        <w:pPr>
          <w:pStyle w:val="a4"/>
          <w:jc w:val="center"/>
        </w:pPr>
        <w:r>
          <w:fldChar w:fldCharType="begin"/>
        </w:r>
        <w:r>
          <w:instrText>PAGE   \* MERGEFORMAT</w:instrText>
        </w:r>
        <w:r>
          <w:fldChar w:fldCharType="separate"/>
        </w:r>
        <w:r w:rsidR="003670DC">
          <w:rPr>
            <w:noProof/>
          </w:rPr>
          <w:t>6</w:t>
        </w:r>
        <w:r>
          <w:fldChar w:fldCharType="end"/>
        </w:r>
      </w:p>
    </w:sdtContent>
  </w:sdt>
  <w:p w:rsidR="00AD2AF7" w:rsidRDefault="00AD2A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0"/>
  </w:num>
  <w:num w:numId="22">
    <w:abstractNumId w:val="19"/>
  </w:num>
  <w:num w:numId="23">
    <w:abstractNumId w:val="27"/>
  </w:num>
  <w:num w:numId="24">
    <w:abstractNumId w:val="1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35C0"/>
    <w:rsid w:val="000153A4"/>
    <w:rsid w:val="00015FB2"/>
    <w:rsid w:val="000165BC"/>
    <w:rsid w:val="00016DD2"/>
    <w:rsid w:val="00021A5A"/>
    <w:rsid w:val="00022E67"/>
    <w:rsid w:val="0002396D"/>
    <w:rsid w:val="00023F47"/>
    <w:rsid w:val="00024194"/>
    <w:rsid w:val="000271BA"/>
    <w:rsid w:val="000275B7"/>
    <w:rsid w:val="000302AF"/>
    <w:rsid w:val="00030B02"/>
    <w:rsid w:val="00030CE1"/>
    <w:rsid w:val="00031794"/>
    <w:rsid w:val="00032192"/>
    <w:rsid w:val="00032804"/>
    <w:rsid w:val="00033B43"/>
    <w:rsid w:val="00033DC0"/>
    <w:rsid w:val="00034557"/>
    <w:rsid w:val="00036F86"/>
    <w:rsid w:val="00040092"/>
    <w:rsid w:val="00041F76"/>
    <w:rsid w:val="0004313B"/>
    <w:rsid w:val="0004318A"/>
    <w:rsid w:val="000433F1"/>
    <w:rsid w:val="000447A2"/>
    <w:rsid w:val="00045C90"/>
    <w:rsid w:val="0004615A"/>
    <w:rsid w:val="000465B8"/>
    <w:rsid w:val="00046AF7"/>
    <w:rsid w:val="00057117"/>
    <w:rsid w:val="00060F5D"/>
    <w:rsid w:val="00061F39"/>
    <w:rsid w:val="00062485"/>
    <w:rsid w:val="0006267E"/>
    <w:rsid w:val="0006352D"/>
    <w:rsid w:val="00063A55"/>
    <w:rsid w:val="000640E4"/>
    <w:rsid w:val="000641B5"/>
    <w:rsid w:val="00064398"/>
    <w:rsid w:val="00066618"/>
    <w:rsid w:val="00066836"/>
    <w:rsid w:val="000668DE"/>
    <w:rsid w:val="00067C48"/>
    <w:rsid w:val="00071478"/>
    <w:rsid w:val="00073A66"/>
    <w:rsid w:val="000778D6"/>
    <w:rsid w:val="0008208C"/>
    <w:rsid w:val="0008264B"/>
    <w:rsid w:val="00082889"/>
    <w:rsid w:val="000830CF"/>
    <w:rsid w:val="00084124"/>
    <w:rsid w:val="000845E2"/>
    <w:rsid w:val="00084C0C"/>
    <w:rsid w:val="00084E7A"/>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271"/>
    <w:rsid w:val="000C171F"/>
    <w:rsid w:val="000C1E14"/>
    <w:rsid w:val="000C2DF0"/>
    <w:rsid w:val="000C4561"/>
    <w:rsid w:val="000C5273"/>
    <w:rsid w:val="000C5A99"/>
    <w:rsid w:val="000C6036"/>
    <w:rsid w:val="000C624D"/>
    <w:rsid w:val="000C78C6"/>
    <w:rsid w:val="000D109B"/>
    <w:rsid w:val="000D219C"/>
    <w:rsid w:val="000D2A33"/>
    <w:rsid w:val="000D4A55"/>
    <w:rsid w:val="000D628B"/>
    <w:rsid w:val="000E063E"/>
    <w:rsid w:val="000E3C86"/>
    <w:rsid w:val="000E52E0"/>
    <w:rsid w:val="000E6746"/>
    <w:rsid w:val="000E6C83"/>
    <w:rsid w:val="000E6D27"/>
    <w:rsid w:val="000E7D95"/>
    <w:rsid w:val="000F015F"/>
    <w:rsid w:val="000F3259"/>
    <w:rsid w:val="000F6BA5"/>
    <w:rsid w:val="001002E1"/>
    <w:rsid w:val="001018DA"/>
    <w:rsid w:val="00101E06"/>
    <w:rsid w:val="0010246A"/>
    <w:rsid w:val="00102DDA"/>
    <w:rsid w:val="00103954"/>
    <w:rsid w:val="001043B6"/>
    <w:rsid w:val="00105B27"/>
    <w:rsid w:val="0010707C"/>
    <w:rsid w:val="001073F0"/>
    <w:rsid w:val="0011220D"/>
    <w:rsid w:val="00113702"/>
    <w:rsid w:val="00117910"/>
    <w:rsid w:val="00117E19"/>
    <w:rsid w:val="00120E96"/>
    <w:rsid w:val="001315DE"/>
    <w:rsid w:val="00133BDE"/>
    <w:rsid w:val="00133F44"/>
    <w:rsid w:val="001340AB"/>
    <w:rsid w:val="001359AA"/>
    <w:rsid w:val="001369E6"/>
    <w:rsid w:val="00141289"/>
    <w:rsid w:val="00142A70"/>
    <w:rsid w:val="00142A9A"/>
    <w:rsid w:val="0014377C"/>
    <w:rsid w:val="00143E47"/>
    <w:rsid w:val="00143EEF"/>
    <w:rsid w:val="0014484B"/>
    <w:rsid w:val="0014488B"/>
    <w:rsid w:val="001448CA"/>
    <w:rsid w:val="00144C10"/>
    <w:rsid w:val="00147477"/>
    <w:rsid w:val="00147F33"/>
    <w:rsid w:val="001502E1"/>
    <w:rsid w:val="0015046F"/>
    <w:rsid w:val="00153090"/>
    <w:rsid w:val="00154ACC"/>
    <w:rsid w:val="00155385"/>
    <w:rsid w:val="00155FAA"/>
    <w:rsid w:val="00157C57"/>
    <w:rsid w:val="00160938"/>
    <w:rsid w:val="00161524"/>
    <w:rsid w:val="0016157D"/>
    <w:rsid w:val="00161947"/>
    <w:rsid w:val="00161AD0"/>
    <w:rsid w:val="00162CAF"/>
    <w:rsid w:val="0016334D"/>
    <w:rsid w:val="00164CEE"/>
    <w:rsid w:val="00164E66"/>
    <w:rsid w:val="001671DB"/>
    <w:rsid w:val="00167A9E"/>
    <w:rsid w:val="00170E73"/>
    <w:rsid w:val="00171AA7"/>
    <w:rsid w:val="00173548"/>
    <w:rsid w:val="001741CD"/>
    <w:rsid w:val="0018205E"/>
    <w:rsid w:val="00185FE0"/>
    <w:rsid w:val="001911A0"/>
    <w:rsid w:val="001918CD"/>
    <w:rsid w:val="00192586"/>
    <w:rsid w:val="00193238"/>
    <w:rsid w:val="0019333A"/>
    <w:rsid w:val="00193515"/>
    <w:rsid w:val="00193550"/>
    <w:rsid w:val="0019703C"/>
    <w:rsid w:val="00197A9A"/>
    <w:rsid w:val="001A0137"/>
    <w:rsid w:val="001A074B"/>
    <w:rsid w:val="001A130D"/>
    <w:rsid w:val="001A2FFB"/>
    <w:rsid w:val="001A3E38"/>
    <w:rsid w:val="001A4197"/>
    <w:rsid w:val="001A4D38"/>
    <w:rsid w:val="001A5EDF"/>
    <w:rsid w:val="001A5F93"/>
    <w:rsid w:val="001B0CF8"/>
    <w:rsid w:val="001B51A5"/>
    <w:rsid w:val="001B55A1"/>
    <w:rsid w:val="001B6626"/>
    <w:rsid w:val="001B6F53"/>
    <w:rsid w:val="001C0365"/>
    <w:rsid w:val="001C0527"/>
    <w:rsid w:val="001C0798"/>
    <w:rsid w:val="001C14C3"/>
    <w:rsid w:val="001C17D8"/>
    <w:rsid w:val="001C203B"/>
    <w:rsid w:val="001C282D"/>
    <w:rsid w:val="001C39AA"/>
    <w:rsid w:val="001C4697"/>
    <w:rsid w:val="001C5206"/>
    <w:rsid w:val="001C57F0"/>
    <w:rsid w:val="001C769E"/>
    <w:rsid w:val="001C7A23"/>
    <w:rsid w:val="001D20A5"/>
    <w:rsid w:val="001D2112"/>
    <w:rsid w:val="001D3338"/>
    <w:rsid w:val="001D5432"/>
    <w:rsid w:val="001E0D6A"/>
    <w:rsid w:val="001E1EED"/>
    <w:rsid w:val="001E2343"/>
    <w:rsid w:val="001E506C"/>
    <w:rsid w:val="001E56C1"/>
    <w:rsid w:val="001E6683"/>
    <w:rsid w:val="001E6F73"/>
    <w:rsid w:val="001E7A57"/>
    <w:rsid w:val="001F1F39"/>
    <w:rsid w:val="001F49E1"/>
    <w:rsid w:val="001F53E9"/>
    <w:rsid w:val="001F55FB"/>
    <w:rsid w:val="001F57F1"/>
    <w:rsid w:val="002006CC"/>
    <w:rsid w:val="00201420"/>
    <w:rsid w:val="00201DD7"/>
    <w:rsid w:val="00202C09"/>
    <w:rsid w:val="002049E2"/>
    <w:rsid w:val="0020543B"/>
    <w:rsid w:val="00206E05"/>
    <w:rsid w:val="00207E58"/>
    <w:rsid w:val="0021455F"/>
    <w:rsid w:val="00215140"/>
    <w:rsid w:val="0022221D"/>
    <w:rsid w:val="00222FBA"/>
    <w:rsid w:val="00224837"/>
    <w:rsid w:val="002263E8"/>
    <w:rsid w:val="00227D5E"/>
    <w:rsid w:val="002300CD"/>
    <w:rsid w:val="00232123"/>
    <w:rsid w:val="00232C36"/>
    <w:rsid w:val="00232EEB"/>
    <w:rsid w:val="00233229"/>
    <w:rsid w:val="00233C54"/>
    <w:rsid w:val="002349B6"/>
    <w:rsid w:val="00234CF8"/>
    <w:rsid w:val="00234E47"/>
    <w:rsid w:val="00237D49"/>
    <w:rsid w:val="00237EF5"/>
    <w:rsid w:val="00240230"/>
    <w:rsid w:val="002413B5"/>
    <w:rsid w:val="00241888"/>
    <w:rsid w:val="00242890"/>
    <w:rsid w:val="00243D9D"/>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BF2"/>
    <w:rsid w:val="002738FE"/>
    <w:rsid w:val="00273ED4"/>
    <w:rsid w:val="00280054"/>
    <w:rsid w:val="002805A2"/>
    <w:rsid w:val="00282355"/>
    <w:rsid w:val="002827F4"/>
    <w:rsid w:val="002834EC"/>
    <w:rsid w:val="002837C1"/>
    <w:rsid w:val="0028674E"/>
    <w:rsid w:val="00287A06"/>
    <w:rsid w:val="00292AB0"/>
    <w:rsid w:val="002953D5"/>
    <w:rsid w:val="002954C9"/>
    <w:rsid w:val="002964E5"/>
    <w:rsid w:val="002A071C"/>
    <w:rsid w:val="002A2381"/>
    <w:rsid w:val="002A264B"/>
    <w:rsid w:val="002A51A2"/>
    <w:rsid w:val="002A6D69"/>
    <w:rsid w:val="002A7193"/>
    <w:rsid w:val="002B07F7"/>
    <w:rsid w:val="002B33E3"/>
    <w:rsid w:val="002B38F9"/>
    <w:rsid w:val="002B3AA0"/>
    <w:rsid w:val="002B59BF"/>
    <w:rsid w:val="002C0F4C"/>
    <w:rsid w:val="002C147A"/>
    <w:rsid w:val="002C3C1E"/>
    <w:rsid w:val="002C4415"/>
    <w:rsid w:val="002C4FD0"/>
    <w:rsid w:val="002C531A"/>
    <w:rsid w:val="002C598B"/>
    <w:rsid w:val="002C6E40"/>
    <w:rsid w:val="002C7C18"/>
    <w:rsid w:val="002C7E40"/>
    <w:rsid w:val="002D37C2"/>
    <w:rsid w:val="002D4FAC"/>
    <w:rsid w:val="002D6893"/>
    <w:rsid w:val="002D79A9"/>
    <w:rsid w:val="002D7E33"/>
    <w:rsid w:val="002E23F7"/>
    <w:rsid w:val="002E2EFC"/>
    <w:rsid w:val="002E3139"/>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88F"/>
    <w:rsid w:val="00306835"/>
    <w:rsid w:val="00306C6D"/>
    <w:rsid w:val="00306DDB"/>
    <w:rsid w:val="00307D0B"/>
    <w:rsid w:val="00311283"/>
    <w:rsid w:val="00312BCD"/>
    <w:rsid w:val="0031451E"/>
    <w:rsid w:val="0031459C"/>
    <w:rsid w:val="003157F0"/>
    <w:rsid w:val="00315CBB"/>
    <w:rsid w:val="0031639C"/>
    <w:rsid w:val="00316A57"/>
    <w:rsid w:val="00317A5D"/>
    <w:rsid w:val="00320BBC"/>
    <w:rsid w:val="003216BD"/>
    <w:rsid w:val="003218C9"/>
    <w:rsid w:val="00321C83"/>
    <w:rsid w:val="003221BA"/>
    <w:rsid w:val="00323D07"/>
    <w:rsid w:val="00323EF4"/>
    <w:rsid w:val="00324324"/>
    <w:rsid w:val="0032485B"/>
    <w:rsid w:val="0032652F"/>
    <w:rsid w:val="00326DF1"/>
    <w:rsid w:val="00327666"/>
    <w:rsid w:val="003302AD"/>
    <w:rsid w:val="003321C0"/>
    <w:rsid w:val="003344B7"/>
    <w:rsid w:val="00334B92"/>
    <w:rsid w:val="0034190A"/>
    <w:rsid w:val="00341A0B"/>
    <w:rsid w:val="003434A1"/>
    <w:rsid w:val="003442EE"/>
    <w:rsid w:val="00344CB0"/>
    <w:rsid w:val="00345330"/>
    <w:rsid w:val="00345A18"/>
    <w:rsid w:val="00346443"/>
    <w:rsid w:val="00346E05"/>
    <w:rsid w:val="00347713"/>
    <w:rsid w:val="0035080F"/>
    <w:rsid w:val="00351AFD"/>
    <w:rsid w:val="00351E98"/>
    <w:rsid w:val="00352C02"/>
    <w:rsid w:val="0035333F"/>
    <w:rsid w:val="00354106"/>
    <w:rsid w:val="00354BC8"/>
    <w:rsid w:val="0035657A"/>
    <w:rsid w:val="003570AB"/>
    <w:rsid w:val="00360652"/>
    <w:rsid w:val="00360CF1"/>
    <w:rsid w:val="00361B8A"/>
    <w:rsid w:val="003627BF"/>
    <w:rsid w:val="00362BDF"/>
    <w:rsid w:val="003634AC"/>
    <w:rsid w:val="00364A98"/>
    <w:rsid w:val="003670DC"/>
    <w:rsid w:val="00367213"/>
    <w:rsid w:val="00370546"/>
    <w:rsid w:val="003706B2"/>
    <w:rsid w:val="003711C8"/>
    <w:rsid w:val="00371EE1"/>
    <w:rsid w:val="00372BB9"/>
    <w:rsid w:val="00373322"/>
    <w:rsid w:val="00375F8F"/>
    <w:rsid w:val="00377664"/>
    <w:rsid w:val="0038006B"/>
    <w:rsid w:val="0038106A"/>
    <w:rsid w:val="00381B0B"/>
    <w:rsid w:val="00381CED"/>
    <w:rsid w:val="00386D9F"/>
    <w:rsid w:val="00387AD5"/>
    <w:rsid w:val="00390A44"/>
    <w:rsid w:val="00391DD1"/>
    <w:rsid w:val="00392386"/>
    <w:rsid w:val="00393566"/>
    <w:rsid w:val="00393FA6"/>
    <w:rsid w:val="0039439F"/>
    <w:rsid w:val="003952F9"/>
    <w:rsid w:val="00395552"/>
    <w:rsid w:val="00395AEB"/>
    <w:rsid w:val="00396906"/>
    <w:rsid w:val="00396BD6"/>
    <w:rsid w:val="00397B08"/>
    <w:rsid w:val="00397B91"/>
    <w:rsid w:val="003A2430"/>
    <w:rsid w:val="003A257C"/>
    <w:rsid w:val="003A439C"/>
    <w:rsid w:val="003A56DF"/>
    <w:rsid w:val="003A656D"/>
    <w:rsid w:val="003A7090"/>
    <w:rsid w:val="003A70EF"/>
    <w:rsid w:val="003A7F38"/>
    <w:rsid w:val="003B1C8D"/>
    <w:rsid w:val="003B1F4F"/>
    <w:rsid w:val="003B33F8"/>
    <w:rsid w:val="003B398F"/>
    <w:rsid w:val="003B45E1"/>
    <w:rsid w:val="003B6815"/>
    <w:rsid w:val="003B68BC"/>
    <w:rsid w:val="003B6AB2"/>
    <w:rsid w:val="003B732A"/>
    <w:rsid w:val="003B79A7"/>
    <w:rsid w:val="003C04D0"/>
    <w:rsid w:val="003C07C8"/>
    <w:rsid w:val="003C0C29"/>
    <w:rsid w:val="003C0EEF"/>
    <w:rsid w:val="003C34C0"/>
    <w:rsid w:val="003C618E"/>
    <w:rsid w:val="003D31CA"/>
    <w:rsid w:val="003D35C0"/>
    <w:rsid w:val="003D58AF"/>
    <w:rsid w:val="003D6F8D"/>
    <w:rsid w:val="003D75F0"/>
    <w:rsid w:val="003E13CC"/>
    <w:rsid w:val="003E1ADB"/>
    <w:rsid w:val="003E2FE4"/>
    <w:rsid w:val="003E78E1"/>
    <w:rsid w:val="003E7F17"/>
    <w:rsid w:val="003F1567"/>
    <w:rsid w:val="003F25E9"/>
    <w:rsid w:val="003F271D"/>
    <w:rsid w:val="003F4820"/>
    <w:rsid w:val="003F4D30"/>
    <w:rsid w:val="003F6E1F"/>
    <w:rsid w:val="003F7552"/>
    <w:rsid w:val="00400423"/>
    <w:rsid w:val="00402FAB"/>
    <w:rsid w:val="00405019"/>
    <w:rsid w:val="00405F2E"/>
    <w:rsid w:val="00407DB1"/>
    <w:rsid w:val="00411587"/>
    <w:rsid w:val="004131F8"/>
    <w:rsid w:val="00413509"/>
    <w:rsid w:val="0041649D"/>
    <w:rsid w:val="004169E0"/>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68E"/>
    <w:rsid w:val="00442913"/>
    <w:rsid w:val="004432B9"/>
    <w:rsid w:val="00444A6E"/>
    <w:rsid w:val="00445046"/>
    <w:rsid w:val="004500D6"/>
    <w:rsid w:val="00453459"/>
    <w:rsid w:val="004538DE"/>
    <w:rsid w:val="004574BE"/>
    <w:rsid w:val="00461B08"/>
    <w:rsid w:val="004639AE"/>
    <w:rsid w:val="00463A57"/>
    <w:rsid w:val="004702B8"/>
    <w:rsid w:val="00471BB9"/>
    <w:rsid w:val="00471C09"/>
    <w:rsid w:val="00476B80"/>
    <w:rsid w:val="004773AF"/>
    <w:rsid w:val="00477A6B"/>
    <w:rsid w:val="004808F4"/>
    <w:rsid w:val="004811F4"/>
    <w:rsid w:val="00482083"/>
    <w:rsid w:val="00482485"/>
    <w:rsid w:val="00482AF2"/>
    <w:rsid w:val="004830DE"/>
    <w:rsid w:val="00483357"/>
    <w:rsid w:val="004845F6"/>
    <w:rsid w:val="004850C3"/>
    <w:rsid w:val="00485718"/>
    <w:rsid w:val="004858B2"/>
    <w:rsid w:val="004908D7"/>
    <w:rsid w:val="00492AE7"/>
    <w:rsid w:val="0049352B"/>
    <w:rsid w:val="00493787"/>
    <w:rsid w:val="00494924"/>
    <w:rsid w:val="004969CF"/>
    <w:rsid w:val="00496EE3"/>
    <w:rsid w:val="004A018E"/>
    <w:rsid w:val="004A0EB6"/>
    <w:rsid w:val="004A193F"/>
    <w:rsid w:val="004A35A8"/>
    <w:rsid w:val="004A3C56"/>
    <w:rsid w:val="004A3C75"/>
    <w:rsid w:val="004A41A6"/>
    <w:rsid w:val="004A4342"/>
    <w:rsid w:val="004A615F"/>
    <w:rsid w:val="004B0797"/>
    <w:rsid w:val="004B51BA"/>
    <w:rsid w:val="004B64F4"/>
    <w:rsid w:val="004B676E"/>
    <w:rsid w:val="004B6EA1"/>
    <w:rsid w:val="004C04FE"/>
    <w:rsid w:val="004C0816"/>
    <w:rsid w:val="004C18B9"/>
    <w:rsid w:val="004C1FD7"/>
    <w:rsid w:val="004C4852"/>
    <w:rsid w:val="004C562F"/>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2E6D"/>
    <w:rsid w:val="004E4E76"/>
    <w:rsid w:val="004E7835"/>
    <w:rsid w:val="004F0D4E"/>
    <w:rsid w:val="004F11A1"/>
    <w:rsid w:val="004F1566"/>
    <w:rsid w:val="004F18A3"/>
    <w:rsid w:val="004F3261"/>
    <w:rsid w:val="004F38A0"/>
    <w:rsid w:val="0050175E"/>
    <w:rsid w:val="00505294"/>
    <w:rsid w:val="00505DC5"/>
    <w:rsid w:val="00506547"/>
    <w:rsid w:val="00506C14"/>
    <w:rsid w:val="005109E4"/>
    <w:rsid w:val="0051182E"/>
    <w:rsid w:val="00512160"/>
    <w:rsid w:val="005124B2"/>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DC5"/>
    <w:rsid w:val="00530F31"/>
    <w:rsid w:val="00531F9A"/>
    <w:rsid w:val="0053265B"/>
    <w:rsid w:val="005337E5"/>
    <w:rsid w:val="0053585F"/>
    <w:rsid w:val="00536976"/>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30F1"/>
    <w:rsid w:val="00563E9F"/>
    <w:rsid w:val="005652A2"/>
    <w:rsid w:val="0057411D"/>
    <w:rsid w:val="005742DB"/>
    <w:rsid w:val="00575C02"/>
    <w:rsid w:val="00576D2A"/>
    <w:rsid w:val="00577A37"/>
    <w:rsid w:val="00577E6F"/>
    <w:rsid w:val="005808DC"/>
    <w:rsid w:val="00583D29"/>
    <w:rsid w:val="00585DB8"/>
    <w:rsid w:val="005869E2"/>
    <w:rsid w:val="00587AE8"/>
    <w:rsid w:val="00590B54"/>
    <w:rsid w:val="0059101C"/>
    <w:rsid w:val="00593398"/>
    <w:rsid w:val="005948D2"/>
    <w:rsid w:val="005A1AA6"/>
    <w:rsid w:val="005A4F56"/>
    <w:rsid w:val="005A6E81"/>
    <w:rsid w:val="005A6EF7"/>
    <w:rsid w:val="005A7075"/>
    <w:rsid w:val="005A7669"/>
    <w:rsid w:val="005A77C5"/>
    <w:rsid w:val="005B2149"/>
    <w:rsid w:val="005B2AC8"/>
    <w:rsid w:val="005B2BDA"/>
    <w:rsid w:val="005B3237"/>
    <w:rsid w:val="005B36DB"/>
    <w:rsid w:val="005B4C30"/>
    <w:rsid w:val="005B5532"/>
    <w:rsid w:val="005B77E9"/>
    <w:rsid w:val="005C026A"/>
    <w:rsid w:val="005C2152"/>
    <w:rsid w:val="005C34BC"/>
    <w:rsid w:val="005C3606"/>
    <w:rsid w:val="005C40B7"/>
    <w:rsid w:val="005C7ADD"/>
    <w:rsid w:val="005D0B71"/>
    <w:rsid w:val="005D44A4"/>
    <w:rsid w:val="005D4CC5"/>
    <w:rsid w:val="005D55E6"/>
    <w:rsid w:val="005D601A"/>
    <w:rsid w:val="005D7659"/>
    <w:rsid w:val="005E0E60"/>
    <w:rsid w:val="005E1222"/>
    <w:rsid w:val="005E1675"/>
    <w:rsid w:val="005E2FF8"/>
    <w:rsid w:val="005E34D9"/>
    <w:rsid w:val="005E796E"/>
    <w:rsid w:val="005E7EB7"/>
    <w:rsid w:val="005F00C1"/>
    <w:rsid w:val="005F0A35"/>
    <w:rsid w:val="005F183E"/>
    <w:rsid w:val="005F19DB"/>
    <w:rsid w:val="005F2122"/>
    <w:rsid w:val="005F4916"/>
    <w:rsid w:val="00600B00"/>
    <w:rsid w:val="00600CD4"/>
    <w:rsid w:val="00603289"/>
    <w:rsid w:val="00603AB0"/>
    <w:rsid w:val="006053BD"/>
    <w:rsid w:val="006053D4"/>
    <w:rsid w:val="00605F26"/>
    <w:rsid w:val="00605F3A"/>
    <w:rsid w:val="00607B92"/>
    <w:rsid w:val="00607CD5"/>
    <w:rsid w:val="006136B2"/>
    <w:rsid w:val="0061627A"/>
    <w:rsid w:val="00616809"/>
    <w:rsid w:val="0062029D"/>
    <w:rsid w:val="0062178F"/>
    <w:rsid w:val="006218EC"/>
    <w:rsid w:val="00621945"/>
    <w:rsid w:val="00621AE7"/>
    <w:rsid w:val="00622AB0"/>
    <w:rsid w:val="00623C38"/>
    <w:rsid w:val="006241D5"/>
    <w:rsid w:val="006259F9"/>
    <w:rsid w:val="00625CA7"/>
    <w:rsid w:val="006262CC"/>
    <w:rsid w:val="00627777"/>
    <w:rsid w:val="00627AAC"/>
    <w:rsid w:val="00632D5C"/>
    <w:rsid w:val="00633181"/>
    <w:rsid w:val="00640DF0"/>
    <w:rsid w:val="00641132"/>
    <w:rsid w:val="00641392"/>
    <w:rsid w:val="0064199D"/>
    <w:rsid w:val="00641AAE"/>
    <w:rsid w:val="00643DFE"/>
    <w:rsid w:val="00644E14"/>
    <w:rsid w:val="006463B3"/>
    <w:rsid w:val="006464BD"/>
    <w:rsid w:val="0064664F"/>
    <w:rsid w:val="006467DD"/>
    <w:rsid w:val="006468C2"/>
    <w:rsid w:val="00646C73"/>
    <w:rsid w:val="006507EE"/>
    <w:rsid w:val="0065085A"/>
    <w:rsid w:val="00650C54"/>
    <w:rsid w:val="00652032"/>
    <w:rsid w:val="0065305B"/>
    <w:rsid w:val="00653A52"/>
    <w:rsid w:val="00656E4D"/>
    <w:rsid w:val="00660380"/>
    <w:rsid w:val="00661587"/>
    <w:rsid w:val="006615A0"/>
    <w:rsid w:val="006631E3"/>
    <w:rsid w:val="0066380A"/>
    <w:rsid w:val="006640A4"/>
    <w:rsid w:val="006672CE"/>
    <w:rsid w:val="006677EB"/>
    <w:rsid w:val="006708F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689"/>
    <w:rsid w:val="00686F38"/>
    <w:rsid w:val="00690274"/>
    <w:rsid w:val="00691BB3"/>
    <w:rsid w:val="006936A2"/>
    <w:rsid w:val="00693DE3"/>
    <w:rsid w:val="00694952"/>
    <w:rsid w:val="006965C6"/>
    <w:rsid w:val="00697591"/>
    <w:rsid w:val="006A31AD"/>
    <w:rsid w:val="006A3C6E"/>
    <w:rsid w:val="006A414C"/>
    <w:rsid w:val="006A753E"/>
    <w:rsid w:val="006B00EB"/>
    <w:rsid w:val="006B0158"/>
    <w:rsid w:val="006B1624"/>
    <w:rsid w:val="006B2298"/>
    <w:rsid w:val="006B30DC"/>
    <w:rsid w:val="006B3B15"/>
    <w:rsid w:val="006B4299"/>
    <w:rsid w:val="006B6E7F"/>
    <w:rsid w:val="006C08A3"/>
    <w:rsid w:val="006C1EAF"/>
    <w:rsid w:val="006C2040"/>
    <w:rsid w:val="006C2242"/>
    <w:rsid w:val="006C2B35"/>
    <w:rsid w:val="006C399E"/>
    <w:rsid w:val="006C5511"/>
    <w:rsid w:val="006D04BC"/>
    <w:rsid w:val="006D0637"/>
    <w:rsid w:val="006D16C2"/>
    <w:rsid w:val="006D29C7"/>
    <w:rsid w:val="006D58A5"/>
    <w:rsid w:val="006D778F"/>
    <w:rsid w:val="006E1095"/>
    <w:rsid w:val="006E1B1F"/>
    <w:rsid w:val="006E2F27"/>
    <w:rsid w:val="006E4FEC"/>
    <w:rsid w:val="006E78BE"/>
    <w:rsid w:val="006F0830"/>
    <w:rsid w:val="006F0858"/>
    <w:rsid w:val="006F20FF"/>
    <w:rsid w:val="006F249D"/>
    <w:rsid w:val="006F3985"/>
    <w:rsid w:val="006F3B6B"/>
    <w:rsid w:val="006F4138"/>
    <w:rsid w:val="006F4CD3"/>
    <w:rsid w:val="006F6CC9"/>
    <w:rsid w:val="006F7C16"/>
    <w:rsid w:val="006F7E0B"/>
    <w:rsid w:val="0070292E"/>
    <w:rsid w:val="00702F69"/>
    <w:rsid w:val="00702FA4"/>
    <w:rsid w:val="007046D0"/>
    <w:rsid w:val="00704C46"/>
    <w:rsid w:val="00704C8C"/>
    <w:rsid w:val="007063BA"/>
    <w:rsid w:val="007071B3"/>
    <w:rsid w:val="00707CB0"/>
    <w:rsid w:val="00712FE7"/>
    <w:rsid w:val="0071392A"/>
    <w:rsid w:val="0071443B"/>
    <w:rsid w:val="00715B4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75C"/>
    <w:rsid w:val="00745A09"/>
    <w:rsid w:val="007507F8"/>
    <w:rsid w:val="007516EF"/>
    <w:rsid w:val="00752CE5"/>
    <w:rsid w:val="00752EB7"/>
    <w:rsid w:val="00754261"/>
    <w:rsid w:val="00754ADD"/>
    <w:rsid w:val="007602EC"/>
    <w:rsid w:val="00762752"/>
    <w:rsid w:val="0076614E"/>
    <w:rsid w:val="00766985"/>
    <w:rsid w:val="00767A3B"/>
    <w:rsid w:val="00771397"/>
    <w:rsid w:val="00772A3E"/>
    <w:rsid w:val="007803CC"/>
    <w:rsid w:val="00780B03"/>
    <w:rsid w:val="007821FA"/>
    <w:rsid w:val="00782C4C"/>
    <w:rsid w:val="00784AA5"/>
    <w:rsid w:val="00787438"/>
    <w:rsid w:val="00787988"/>
    <w:rsid w:val="00791F1E"/>
    <w:rsid w:val="0079273F"/>
    <w:rsid w:val="00792AC7"/>
    <w:rsid w:val="00795DFB"/>
    <w:rsid w:val="00796493"/>
    <w:rsid w:val="00797720"/>
    <w:rsid w:val="007A01AC"/>
    <w:rsid w:val="007A03F2"/>
    <w:rsid w:val="007A1EA5"/>
    <w:rsid w:val="007A2A3A"/>
    <w:rsid w:val="007A4440"/>
    <w:rsid w:val="007A6052"/>
    <w:rsid w:val="007A67E6"/>
    <w:rsid w:val="007B007E"/>
    <w:rsid w:val="007B179A"/>
    <w:rsid w:val="007B1B54"/>
    <w:rsid w:val="007B2F2D"/>
    <w:rsid w:val="007B4BC7"/>
    <w:rsid w:val="007B740B"/>
    <w:rsid w:val="007B745A"/>
    <w:rsid w:val="007B785C"/>
    <w:rsid w:val="007C1CF4"/>
    <w:rsid w:val="007C310C"/>
    <w:rsid w:val="007C3A9B"/>
    <w:rsid w:val="007C4EDF"/>
    <w:rsid w:val="007C6C55"/>
    <w:rsid w:val="007C7065"/>
    <w:rsid w:val="007C71C3"/>
    <w:rsid w:val="007D1585"/>
    <w:rsid w:val="007D1AAF"/>
    <w:rsid w:val="007D1C24"/>
    <w:rsid w:val="007D2629"/>
    <w:rsid w:val="007D28E8"/>
    <w:rsid w:val="007D31DE"/>
    <w:rsid w:val="007D4BCE"/>
    <w:rsid w:val="007D4D49"/>
    <w:rsid w:val="007D5A68"/>
    <w:rsid w:val="007D6CA1"/>
    <w:rsid w:val="007D7475"/>
    <w:rsid w:val="007D7B6F"/>
    <w:rsid w:val="007E102E"/>
    <w:rsid w:val="007E227F"/>
    <w:rsid w:val="007E2B97"/>
    <w:rsid w:val="007E366B"/>
    <w:rsid w:val="007E4F0E"/>
    <w:rsid w:val="007E634E"/>
    <w:rsid w:val="007E6A30"/>
    <w:rsid w:val="007E6C48"/>
    <w:rsid w:val="007E787A"/>
    <w:rsid w:val="007E7BF5"/>
    <w:rsid w:val="007E7C0F"/>
    <w:rsid w:val="007F313A"/>
    <w:rsid w:val="007F6C07"/>
    <w:rsid w:val="007F6DF0"/>
    <w:rsid w:val="007F6F3C"/>
    <w:rsid w:val="008003A7"/>
    <w:rsid w:val="00802567"/>
    <w:rsid w:val="00804320"/>
    <w:rsid w:val="00804685"/>
    <w:rsid w:val="00806DB6"/>
    <w:rsid w:val="00806E8D"/>
    <w:rsid w:val="00807B4B"/>
    <w:rsid w:val="008104DB"/>
    <w:rsid w:val="00813F19"/>
    <w:rsid w:val="00814523"/>
    <w:rsid w:val="008179DE"/>
    <w:rsid w:val="00817E28"/>
    <w:rsid w:val="00820702"/>
    <w:rsid w:val="008210A8"/>
    <w:rsid w:val="00821101"/>
    <w:rsid w:val="00823BE0"/>
    <w:rsid w:val="00824369"/>
    <w:rsid w:val="008265B7"/>
    <w:rsid w:val="008266F0"/>
    <w:rsid w:val="00826813"/>
    <w:rsid w:val="00827ECD"/>
    <w:rsid w:val="0083034B"/>
    <w:rsid w:val="00831AE9"/>
    <w:rsid w:val="00832904"/>
    <w:rsid w:val="00833B31"/>
    <w:rsid w:val="008351FF"/>
    <w:rsid w:val="00835E55"/>
    <w:rsid w:val="0083751F"/>
    <w:rsid w:val="0084025E"/>
    <w:rsid w:val="00841375"/>
    <w:rsid w:val="008416EB"/>
    <w:rsid w:val="008418DC"/>
    <w:rsid w:val="008423B1"/>
    <w:rsid w:val="00842861"/>
    <w:rsid w:val="00842EC6"/>
    <w:rsid w:val="008436C0"/>
    <w:rsid w:val="00843710"/>
    <w:rsid w:val="0085004F"/>
    <w:rsid w:val="00850388"/>
    <w:rsid w:val="00850A14"/>
    <w:rsid w:val="00851385"/>
    <w:rsid w:val="008515C7"/>
    <w:rsid w:val="0085208B"/>
    <w:rsid w:val="008528DE"/>
    <w:rsid w:val="00852ED8"/>
    <w:rsid w:val="008538C1"/>
    <w:rsid w:val="00854A9B"/>
    <w:rsid w:val="00854D10"/>
    <w:rsid w:val="0085654A"/>
    <w:rsid w:val="0085690D"/>
    <w:rsid w:val="00856A60"/>
    <w:rsid w:val="00857E3E"/>
    <w:rsid w:val="008616CA"/>
    <w:rsid w:val="008622ED"/>
    <w:rsid w:val="008643E1"/>
    <w:rsid w:val="00866EC9"/>
    <w:rsid w:val="00870270"/>
    <w:rsid w:val="0087138D"/>
    <w:rsid w:val="00874D4E"/>
    <w:rsid w:val="00882240"/>
    <w:rsid w:val="00882385"/>
    <w:rsid w:val="00884365"/>
    <w:rsid w:val="00884AA2"/>
    <w:rsid w:val="0088502E"/>
    <w:rsid w:val="00885E76"/>
    <w:rsid w:val="0088680A"/>
    <w:rsid w:val="00891781"/>
    <w:rsid w:val="00892485"/>
    <w:rsid w:val="00892D96"/>
    <w:rsid w:val="00895200"/>
    <w:rsid w:val="0089583B"/>
    <w:rsid w:val="008A34CD"/>
    <w:rsid w:val="008A3732"/>
    <w:rsid w:val="008B009A"/>
    <w:rsid w:val="008B1B97"/>
    <w:rsid w:val="008B2AC3"/>
    <w:rsid w:val="008B47BA"/>
    <w:rsid w:val="008B4AA5"/>
    <w:rsid w:val="008B5738"/>
    <w:rsid w:val="008C0544"/>
    <w:rsid w:val="008C20A1"/>
    <w:rsid w:val="008C6BFD"/>
    <w:rsid w:val="008C7F06"/>
    <w:rsid w:val="008D100F"/>
    <w:rsid w:val="008D3DED"/>
    <w:rsid w:val="008D54CF"/>
    <w:rsid w:val="008D5E55"/>
    <w:rsid w:val="008D706B"/>
    <w:rsid w:val="008D73E1"/>
    <w:rsid w:val="008D7B0D"/>
    <w:rsid w:val="008E25AC"/>
    <w:rsid w:val="008E3C85"/>
    <w:rsid w:val="008E5BA8"/>
    <w:rsid w:val="008E5F30"/>
    <w:rsid w:val="008E5FEC"/>
    <w:rsid w:val="008E6592"/>
    <w:rsid w:val="008E6FE1"/>
    <w:rsid w:val="008E7328"/>
    <w:rsid w:val="008E7707"/>
    <w:rsid w:val="008F0225"/>
    <w:rsid w:val="008F310E"/>
    <w:rsid w:val="008F336F"/>
    <w:rsid w:val="00901539"/>
    <w:rsid w:val="0090371F"/>
    <w:rsid w:val="00906C9D"/>
    <w:rsid w:val="00911B2C"/>
    <w:rsid w:val="00912B1C"/>
    <w:rsid w:val="00914C02"/>
    <w:rsid w:val="00915267"/>
    <w:rsid w:val="009169FC"/>
    <w:rsid w:val="009219AE"/>
    <w:rsid w:val="00923791"/>
    <w:rsid w:val="00924955"/>
    <w:rsid w:val="00925B01"/>
    <w:rsid w:val="0092760B"/>
    <w:rsid w:val="00930E4A"/>
    <w:rsid w:val="00932A0E"/>
    <w:rsid w:val="00932A40"/>
    <w:rsid w:val="00934157"/>
    <w:rsid w:val="00935EF7"/>
    <w:rsid w:val="0093709D"/>
    <w:rsid w:val="00937CFF"/>
    <w:rsid w:val="00940A71"/>
    <w:rsid w:val="009415F1"/>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F1"/>
    <w:rsid w:val="00955C74"/>
    <w:rsid w:val="00957A9B"/>
    <w:rsid w:val="00960F1F"/>
    <w:rsid w:val="00963B3C"/>
    <w:rsid w:val="009640EA"/>
    <w:rsid w:val="009643E7"/>
    <w:rsid w:val="0096531B"/>
    <w:rsid w:val="00966571"/>
    <w:rsid w:val="0096771E"/>
    <w:rsid w:val="0097021F"/>
    <w:rsid w:val="00972044"/>
    <w:rsid w:val="00973AA3"/>
    <w:rsid w:val="0097679A"/>
    <w:rsid w:val="00977853"/>
    <w:rsid w:val="00981E6F"/>
    <w:rsid w:val="00982CDD"/>
    <w:rsid w:val="0098314C"/>
    <w:rsid w:val="00983F5E"/>
    <w:rsid w:val="009843A2"/>
    <w:rsid w:val="00986774"/>
    <w:rsid w:val="00986A2F"/>
    <w:rsid w:val="00987E53"/>
    <w:rsid w:val="00993845"/>
    <w:rsid w:val="00997BC5"/>
    <w:rsid w:val="009A0DF7"/>
    <w:rsid w:val="009A0EE9"/>
    <w:rsid w:val="009A13C1"/>
    <w:rsid w:val="009A3300"/>
    <w:rsid w:val="009A4131"/>
    <w:rsid w:val="009A4F8F"/>
    <w:rsid w:val="009A54D2"/>
    <w:rsid w:val="009A6A4A"/>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2F5"/>
    <w:rsid w:val="009D4C63"/>
    <w:rsid w:val="009D56B2"/>
    <w:rsid w:val="009D7D59"/>
    <w:rsid w:val="009E0A12"/>
    <w:rsid w:val="009E0EE2"/>
    <w:rsid w:val="009E1033"/>
    <w:rsid w:val="009E26E0"/>
    <w:rsid w:val="009E2D05"/>
    <w:rsid w:val="009E4687"/>
    <w:rsid w:val="009E4B83"/>
    <w:rsid w:val="009E5DB6"/>
    <w:rsid w:val="009E60E5"/>
    <w:rsid w:val="009E6131"/>
    <w:rsid w:val="009E622C"/>
    <w:rsid w:val="009E674B"/>
    <w:rsid w:val="009E6CD8"/>
    <w:rsid w:val="009E7C4C"/>
    <w:rsid w:val="009F087B"/>
    <w:rsid w:val="009F0FDC"/>
    <w:rsid w:val="009F133B"/>
    <w:rsid w:val="009F2AD2"/>
    <w:rsid w:val="009F2FDC"/>
    <w:rsid w:val="009F5032"/>
    <w:rsid w:val="009F6037"/>
    <w:rsid w:val="009F62DA"/>
    <w:rsid w:val="009F7226"/>
    <w:rsid w:val="00A00128"/>
    <w:rsid w:val="00A00BA6"/>
    <w:rsid w:val="00A015FC"/>
    <w:rsid w:val="00A03AD6"/>
    <w:rsid w:val="00A03E93"/>
    <w:rsid w:val="00A05712"/>
    <w:rsid w:val="00A060FE"/>
    <w:rsid w:val="00A11A99"/>
    <w:rsid w:val="00A12978"/>
    <w:rsid w:val="00A12BF1"/>
    <w:rsid w:val="00A1406D"/>
    <w:rsid w:val="00A14F5F"/>
    <w:rsid w:val="00A17153"/>
    <w:rsid w:val="00A207DA"/>
    <w:rsid w:val="00A208BC"/>
    <w:rsid w:val="00A222CB"/>
    <w:rsid w:val="00A244A2"/>
    <w:rsid w:val="00A24BDF"/>
    <w:rsid w:val="00A25550"/>
    <w:rsid w:val="00A25BC2"/>
    <w:rsid w:val="00A25D4C"/>
    <w:rsid w:val="00A268DF"/>
    <w:rsid w:val="00A26DE0"/>
    <w:rsid w:val="00A274BC"/>
    <w:rsid w:val="00A278F5"/>
    <w:rsid w:val="00A27B69"/>
    <w:rsid w:val="00A30114"/>
    <w:rsid w:val="00A30125"/>
    <w:rsid w:val="00A310BE"/>
    <w:rsid w:val="00A31123"/>
    <w:rsid w:val="00A33533"/>
    <w:rsid w:val="00A33E40"/>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3B35"/>
    <w:rsid w:val="00A7409D"/>
    <w:rsid w:val="00A74546"/>
    <w:rsid w:val="00A7508E"/>
    <w:rsid w:val="00A75AA5"/>
    <w:rsid w:val="00A82D7A"/>
    <w:rsid w:val="00A82F33"/>
    <w:rsid w:val="00A843DB"/>
    <w:rsid w:val="00A84832"/>
    <w:rsid w:val="00A84D1B"/>
    <w:rsid w:val="00A86341"/>
    <w:rsid w:val="00A86760"/>
    <w:rsid w:val="00A90113"/>
    <w:rsid w:val="00A90B26"/>
    <w:rsid w:val="00A92BEB"/>
    <w:rsid w:val="00A93620"/>
    <w:rsid w:val="00A95CDE"/>
    <w:rsid w:val="00A96F65"/>
    <w:rsid w:val="00A97175"/>
    <w:rsid w:val="00AA020F"/>
    <w:rsid w:val="00AA1323"/>
    <w:rsid w:val="00AA231B"/>
    <w:rsid w:val="00AA27A7"/>
    <w:rsid w:val="00AA53BE"/>
    <w:rsid w:val="00AA57EF"/>
    <w:rsid w:val="00AA5A9D"/>
    <w:rsid w:val="00AA6A16"/>
    <w:rsid w:val="00AA7581"/>
    <w:rsid w:val="00AA7CFB"/>
    <w:rsid w:val="00AB03EC"/>
    <w:rsid w:val="00AB2644"/>
    <w:rsid w:val="00AB2683"/>
    <w:rsid w:val="00AB5A7B"/>
    <w:rsid w:val="00AB5C02"/>
    <w:rsid w:val="00AB5F7B"/>
    <w:rsid w:val="00AB769B"/>
    <w:rsid w:val="00AC0B64"/>
    <w:rsid w:val="00AC19F2"/>
    <w:rsid w:val="00AC226D"/>
    <w:rsid w:val="00AC2DB9"/>
    <w:rsid w:val="00AC2F2D"/>
    <w:rsid w:val="00AC356A"/>
    <w:rsid w:val="00AC6A6D"/>
    <w:rsid w:val="00AC7F36"/>
    <w:rsid w:val="00AC7FEE"/>
    <w:rsid w:val="00AD1C22"/>
    <w:rsid w:val="00AD1E2A"/>
    <w:rsid w:val="00AD28E1"/>
    <w:rsid w:val="00AD2AF7"/>
    <w:rsid w:val="00AD2D69"/>
    <w:rsid w:val="00AD2DB3"/>
    <w:rsid w:val="00AD33B1"/>
    <w:rsid w:val="00AD3722"/>
    <w:rsid w:val="00AD38B1"/>
    <w:rsid w:val="00AD4B14"/>
    <w:rsid w:val="00AD4D94"/>
    <w:rsid w:val="00AD4DDE"/>
    <w:rsid w:val="00AD6CAC"/>
    <w:rsid w:val="00AD79ED"/>
    <w:rsid w:val="00AE05A7"/>
    <w:rsid w:val="00AE278F"/>
    <w:rsid w:val="00AE2899"/>
    <w:rsid w:val="00AE39FB"/>
    <w:rsid w:val="00AE3C5A"/>
    <w:rsid w:val="00AE46B7"/>
    <w:rsid w:val="00AE4E05"/>
    <w:rsid w:val="00AE67D8"/>
    <w:rsid w:val="00AE6CD9"/>
    <w:rsid w:val="00AF0323"/>
    <w:rsid w:val="00AF08F4"/>
    <w:rsid w:val="00AF21B1"/>
    <w:rsid w:val="00AF2C49"/>
    <w:rsid w:val="00AF5911"/>
    <w:rsid w:val="00AF77F3"/>
    <w:rsid w:val="00AF7924"/>
    <w:rsid w:val="00B00558"/>
    <w:rsid w:val="00B00AB0"/>
    <w:rsid w:val="00B01CD7"/>
    <w:rsid w:val="00B0430A"/>
    <w:rsid w:val="00B04DDE"/>
    <w:rsid w:val="00B04F1F"/>
    <w:rsid w:val="00B05448"/>
    <w:rsid w:val="00B05A91"/>
    <w:rsid w:val="00B06A15"/>
    <w:rsid w:val="00B07224"/>
    <w:rsid w:val="00B075A4"/>
    <w:rsid w:val="00B078FF"/>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47D9D"/>
    <w:rsid w:val="00B516A3"/>
    <w:rsid w:val="00B52303"/>
    <w:rsid w:val="00B56A04"/>
    <w:rsid w:val="00B60BDB"/>
    <w:rsid w:val="00B60EB3"/>
    <w:rsid w:val="00B62AFB"/>
    <w:rsid w:val="00B6449A"/>
    <w:rsid w:val="00B650C9"/>
    <w:rsid w:val="00B65845"/>
    <w:rsid w:val="00B66923"/>
    <w:rsid w:val="00B67D91"/>
    <w:rsid w:val="00B7165E"/>
    <w:rsid w:val="00B77168"/>
    <w:rsid w:val="00B807EF"/>
    <w:rsid w:val="00B817B5"/>
    <w:rsid w:val="00B83B7A"/>
    <w:rsid w:val="00B8625A"/>
    <w:rsid w:val="00B86C0A"/>
    <w:rsid w:val="00B86FA3"/>
    <w:rsid w:val="00B87394"/>
    <w:rsid w:val="00B87595"/>
    <w:rsid w:val="00B900F3"/>
    <w:rsid w:val="00B92159"/>
    <w:rsid w:val="00B93CED"/>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23EB"/>
    <w:rsid w:val="00BB44C9"/>
    <w:rsid w:val="00BB47B0"/>
    <w:rsid w:val="00BB496F"/>
    <w:rsid w:val="00BB5154"/>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E7FB8"/>
    <w:rsid w:val="00BF1C1A"/>
    <w:rsid w:val="00BF29F5"/>
    <w:rsid w:val="00BF3055"/>
    <w:rsid w:val="00C000DB"/>
    <w:rsid w:val="00C00870"/>
    <w:rsid w:val="00C01321"/>
    <w:rsid w:val="00C0312C"/>
    <w:rsid w:val="00C04FE9"/>
    <w:rsid w:val="00C0680F"/>
    <w:rsid w:val="00C0721E"/>
    <w:rsid w:val="00C119C9"/>
    <w:rsid w:val="00C12DD6"/>
    <w:rsid w:val="00C170D6"/>
    <w:rsid w:val="00C17248"/>
    <w:rsid w:val="00C2323E"/>
    <w:rsid w:val="00C25104"/>
    <w:rsid w:val="00C25D9F"/>
    <w:rsid w:val="00C26823"/>
    <w:rsid w:val="00C3146C"/>
    <w:rsid w:val="00C31DBE"/>
    <w:rsid w:val="00C32104"/>
    <w:rsid w:val="00C332CD"/>
    <w:rsid w:val="00C33BFF"/>
    <w:rsid w:val="00C378EE"/>
    <w:rsid w:val="00C4055D"/>
    <w:rsid w:val="00C40C11"/>
    <w:rsid w:val="00C4132C"/>
    <w:rsid w:val="00C46DB1"/>
    <w:rsid w:val="00C479BF"/>
    <w:rsid w:val="00C50073"/>
    <w:rsid w:val="00C51068"/>
    <w:rsid w:val="00C52177"/>
    <w:rsid w:val="00C57BE4"/>
    <w:rsid w:val="00C57E1E"/>
    <w:rsid w:val="00C6072A"/>
    <w:rsid w:val="00C6189E"/>
    <w:rsid w:val="00C61A38"/>
    <w:rsid w:val="00C6229B"/>
    <w:rsid w:val="00C6242E"/>
    <w:rsid w:val="00C624AE"/>
    <w:rsid w:val="00C62F70"/>
    <w:rsid w:val="00C632FD"/>
    <w:rsid w:val="00C64224"/>
    <w:rsid w:val="00C647C4"/>
    <w:rsid w:val="00C6538E"/>
    <w:rsid w:val="00C65DE3"/>
    <w:rsid w:val="00C65DE7"/>
    <w:rsid w:val="00C7380B"/>
    <w:rsid w:val="00C741FB"/>
    <w:rsid w:val="00C74F3B"/>
    <w:rsid w:val="00C75A2A"/>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D51"/>
    <w:rsid w:val="00C96D14"/>
    <w:rsid w:val="00CA0C55"/>
    <w:rsid w:val="00CA23DE"/>
    <w:rsid w:val="00CA380B"/>
    <w:rsid w:val="00CA7790"/>
    <w:rsid w:val="00CA7A83"/>
    <w:rsid w:val="00CB587E"/>
    <w:rsid w:val="00CB7040"/>
    <w:rsid w:val="00CB714C"/>
    <w:rsid w:val="00CC0F95"/>
    <w:rsid w:val="00CC18F5"/>
    <w:rsid w:val="00CC1F9C"/>
    <w:rsid w:val="00CC22AD"/>
    <w:rsid w:val="00CC29B7"/>
    <w:rsid w:val="00CC3BAA"/>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505"/>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494E"/>
    <w:rsid w:val="00D15796"/>
    <w:rsid w:val="00D15F89"/>
    <w:rsid w:val="00D17781"/>
    <w:rsid w:val="00D17D1F"/>
    <w:rsid w:val="00D21971"/>
    <w:rsid w:val="00D21AF6"/>
    <w:rsid w:val="00D21DC6"/>
    <w:rsid w:val="00D22ADB"/>
    <w:rsid w:val="00D23F6D"/>
    <w:rsid w:val="00D27DE9"/>
    <w:rsid w:val="00D3171C"/>
    <w:rsid w:val="00D31D5F"/>
    <w:rsid w:val="00D3321F"/>
    <w:rsid w:val="00D33691"/>
    <w:rsid w:val="00D401FC"/>
    <w:rsid w:val="00D41DDE"/>
    <w:rsid w:val="00D42784"/>
    <w:rsid w:val="00D448AF"/>
    <w:rsid w:val="00D461CE"/>
    <w:rsid w:val="00D46FAE"/>
    <w:rsid w:val="00D526B1"/>
    <w:rsid w:val="00D5383F"/>
    <w:rsid w:val="00D53EB9"/>
    <w:rsid w:val="00D541BF"/>
    <w:rsid w:val="00D55794"/>
    <w:rsid w:val="00D56305"/>
    <w:rsid w:val="00D56D5D"/>
    <w:rsid w:val="00D578AB"/>
    <w:rsid w:val="00D60487"/>
    <w:rsid w:val="00D61484"/>
    <w:rsid w:val="00D61ADB"/>
    <w:rsid w:val="00D61DCC"/>
    <w:rsid w:val="00D62065"/>
    <w:rsid w:val="00D625EE"/>
    <w:rsid w:val="00D6320F"/>
    <w:rsid w:val="00D6442E"/>
    <w:rsid w:val="00D65D66"/>
    <w:rsid w:val="00D66222"/>
    <w:rsid w:val="00D66BAF"/>
    <w:rsid w:val="00D6750A"/>
    <w:rsid w:val="00D67578"/>
    <w:rsid w:val="00D67994"/>
    <w:rsid w:val="00D71BA9"/>
    <w:rsid w:val="00D72FA6"/>
    <w:rsid w:val="00D77823"/>
    <w:rsid w:val="00D82FD0"/>
    <w:rsid w:val="00D84435"/>
    <w:rsid w:val="00D84C9A"/>
    <w:rsid w:val="00D85469"/>
    <w:rsid w:val="00D8617F"/>
    <w:rsid w:val="00D86AFF"/>
    <w:rsid w:val="00D94016"/>
    <w:rsid w:val="00D94EEE"/>
    <w:rsid w:val="00D95207"/>
    <w:rsid w:val="00D97F66"/>
    <w:rsid w:val="00DA0155"/>
    <w:rsid w:val="00DA092B"/>
    <w:rsid w:val="00DA2A6C"/>
    <w:rsid w:val="00DA32AD"/>
    <w:rsid w:val="00DA62C1"/>
    <w:rsid w:val="00DB25E9"/>
    <w:rsid w:val="00DB4A17"/>
    <w:rsid w:val="00DB51E4"/>
    <w:rsid w:val="00DB52F7"/>
    <w:rsid w:val="00DC1A36"/>
    <w:rsid w:val="00DC52B4"/>
    <w:rsid w:val="00DC57D2"/>
    <w:rsid w:val="00DC6639"/>
    <w:rsid w:val="00DC6968"/>
    <w:rsid w:val="00DC6C2F"/>
    <w:rsid w:val="00DC70D0"/>
    <w:rsid w:val="00DD0120"/>
    <w:rsid w:val="00DD0180"/>
    <w:rsid w:val="00DD1CA5"/>
    <w:rsid w:val="00DD3FD1"/>
    <w:rsid w:val="00DD4052"/>
    <w:rsid w:val="00DD4EB1"/>
    <w:rsid w:val="00DD4FAC"/>
    <w:rsid w:val="00DD5947"/>
    <w:rsid w:val="00DD5C11"/>
    <w:rsid w:val="00DD7F60"/>
    <w:rsid w:val="00DE29E4"/>
    <w:rsid w:val="00DE304E"/>
    <w:rsid w:val="00DE3E53"/>
    <w:rsid w:val="00DE4C46"/>
    <w:rsid w:val="00DE517D"/>
    <w:rsid w:val="00DE683F"/>
    <w:rsid w:val="00DF0223"/>
    <w:rsid w:val="00DF0D93"/>
    <w:rsid w:val="00DF0F7A"/>
    <w:rsid w:val="00DF1556"/>
    <w:rsid w:val="00DF2A19"/>
    <w:rsid w:val="00DF41C6"/>
    <w:rsid w:val="00DF43CC"/>
    <w:rsid w:val="00DF5CC7"/>
    <w:rsid w:val="00DF60E4"/>
    <w:rsid w:val="00DF6D12"/>
    <w:rsid w:val="00DF762F"/>
    <w:rsid w:val="00DF78F4"/>
    <w:rsid w:val="00DF79EE"/>
    <w:rsid w:val="00DF7F8A"/>
    <w:rsid w:val="00E0003A"/>
    <w:rsid w:val="00E00D4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B7"/>
    <w:rsid w:val="00E30BF9"/>
    <w:rsid w:val="00E31176"/>
    <w:rsid w:val="00E320C4"/>
    <w:rsid w:val="00E33831"/>
    <w:rsid w:val="00E33E40"/>
    <w:rsid w:val="00E4067B"/>
    <w:rsid w:val="00E41B6F"/>
    <w:rsid w:val="00E4276C"/>
    <w:rsid w:val="00E441C8"/>
    <w:rsid w:val="00E441EA"/>
    <w:rsid w:val="00E4568C"/>
    <w:rsid w:val="00E4632E"/>
    <w:rsid w:val="00E47421"/>
    <w:rsid w:val="00E4787B"/>
    <w:rsid w:val="00E50C79"/>
    <w:rsid w:val="00E50EA7"/>
    <w:rsid w:val="00E51F36"/>
    <w:rsid w:val="00E528AB"/>
    <w:rsid w:val="00E52969"/>
    <w:rsid w:val="00E55D32"/>
    <w:rsid w:val="00E5635C"/>
    <w:rsid w:val="00E6187C"/>
    <w:rsid w:val="00E63D11"/>
    <w:rsid w:val="00E65941"/>
    <w:rsid w:val="00E66416"/>
    <w:rsid w:val="00E66F70"/>
    <w:rsid w:val="00E67167"/>
    <w:rsid w:val="00E72BB4"/>
    <w:rsid w:val="00E74519"/>
    <w:rsid w:val="00E74D7B"/>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5AE9"/>
    <w:rsid w:val="00EA71B0"/>
    <w:rsid w:val="00EA74D2"/>
    <w:rsid w:val="00EB1DFA"/>
    <w:rsid w:val="00EB2085"/>
    <w:rsid w:val="00EB30EB"/>
    <w:rsid w:val="00EB3A76"/>
    <w:rsid w:val="00EB3AC2"/>
    <w:rsid w:val="00EB6130"/>
    <w:rsid w:val="00EB6B7F"/>
    <w:rsid w:val="00EC08B9"/>
    <w:rsid w:val="00EC442A"/>
    <w:rsid w:val="00EC53AE"/>
    <w:rsid w:val="00EC5CB9"/>
    <w:rsid w:val="00ED1BCD"/>
    <w:rsid w:val="00ED39D7"/>
    <w:rsid w:val="00ED5B93"/>
    <w:rsid w:val="00ED6A13"/>
    <w:rsid w:val="00ED6E6A"/>
    <w:rsid w:val="00EE08E5"/>
    <w:rsid w:val="00EE0DC7"/>
    <w:rsid w:val="00EE11B0"/>
    <w:rsid w:val="00EE15E6"/>
    <w:rsid w:val="00EE1BB1"/>
    <w:rsid w:val="00EE1C32"/>
    <w:rsid w:val="00EE1F0B"/>
    <w:rsid w:val="00EE259B"/>
    <w:rsid w:val="00EE27F8"/>
    <w:rsid w:val="00EE3ABB"/>
    <w:rsid w:val="00EE4845"/>
    <w:rsid w:val="00EE4C4D"/>
    <w:rsid w:val="00EE4CB6"/>
    <w:rsid w:val="00EE4FD6"/>
    <w:rsid w:val="00EE5AE3"/>
    <w:rsid w:val="00EE6095"/>
    <w:rsid w:val="00EE68FA"/>
    <w:rsid w:val="00EE69A5"/>
    <w:rsid w:val="00EE69F2"/>
    <w:rsid w:val="00EE7299"/>
    <w:rsid w:val="00EF2E1B"/>
    <w:rsid w:val="00EF3C82"/>
    <w:rsid w:val="00EF5239"/>
    <w:rsid w:val="00EF5A82"/>
    <w:rsid w:val="00EF74BC"/>
    <w:rsid w:val="00F02444"/>
    <w:rsid w:val="00F02F28"/>
    <w:rsid w:val="00F043E4"/>
    <w:rsid w:val="00F0581A"/>
    <w:rsid w:val="00F06AFC"/>
    <w:rsid w:val="00F071A9"/>
    <w:rsid w:val="00F102B6"/>
    <w:rsid w:val="00F1084E"/>
    <w:rsid w:val="00F10B00"/>
    <w:rsid w:val="00F10B4D"/>
    <w:rsid w:val="00F10F95"/>
    <w:rsid w:val="00F11173"/>
    <w:rsid w:val="00F11638"/>
    <w:rsid w:val="00F119A9"/>
    <w:rsid w:val="00F21511"/>
    <w:rsid w:val="00F21C72"/>
    <w:rsid w:val="00F222D0"/>
    <w:rsid w:val="00F23383"/>
    <w:rsid w:val="00F27741"/>
    <w:rsid w:val="00F279A5"/>
    <w:rsid w:val="00F303A0"/>
    <w:rsid w:val="00F32FBB"/>
    <w:rsid w:val="00F35AE8"/>
    <w:rsid w:val="00F36667"/>
    <w:rsid w:val="00F42554"/>
    <w:rsid w:val="00F425C0"/>
    <w:rsid w:val="00F4455B"/>
    <w:rsid w:val="00F46457"/>
    <w:rsid w:val="00F46ED2"/>
    <w:rsid w:val="00F53031"/>
    <w:rsid w:val="00F53E59"/>
    <w:rsid w:val="00F544F3"/>
    <w:rsid w:val="00F54C65"/>
    <w:rsid w:val="00F56F74"/>
    <w:rsid w:val="00F61312"/>
    <w:rsid w:val="00F6198B"/>
    <w:rsid w:val="00F62620"/>
    <w:rsid w:val="00F62EF4"/>
    <w:rsid w:val="00F639CD"/>
    <w:rsid w:val="00F63A57"/>
    <w:rsid w:val="00F63A60"/>
    <w:rsid w:val="00F63C3A"/>
    <w:rsid w:val="00F64C34"/>
    <w:rsid w:val="00F668B9"/>
    <w:rsid w:val="00F70050"/>
    <w:rsid w:val="00F7025D"/>
    <w:rsid w:val="00F711BC"/>
    <w:rsid w:val="00F7289E"/>
    <w:rsid w:val="00F74604"/>
    <w:rsid w:val="00F752A2"/>
    <w:rsid w:val="00F76339"/>
    <w:rsid w:val="00F80143"/>
    <w:rsid w:val="00F8249F"/>
    <w:rsid w:val="00F82ACE"/>
    <w:rsid w:val="00F82D76"/>
    <w:rsid w:val="00F832EF"/>
    <w:rsid w:val="00F83B6B"/>
    <w:rsid w:val="00F83C73"/>
    <w:rsid w:val="00F854E3"/>
    <w:rsid w:val="00F904D0"/>
    <w:rsid w:val="00F909F6"/>
    <w:rsid w:val="00F90BEF"/>
    <w:rsid w:val="00F93344"/>
    <w:rsid w:val="00F93C9C"/>
    <w:rsid w:val="00F941F7"/>
    <w:rsid w:val="00F95C1F"/>
    <w:rsid w:val="00F97519"/>
    <w:rsid w:val="00F977D4"/>
    <w:rsid w:val="00FA0D8E"/>
    <w:rsid w:val="00FA690F"/>
    <w:rsid w:val="00FA6CE0"/>
    <w:rsid w:val="00FA6EFD"/>
    <w:rsid w:val="00FA72F9"/>
    <w:rsid w:val="00FA7F4B"/>
    <w:rsid w:val="00FB080B"/>
    <w:rsid w:val="00FB49C7"/>
    <w:rsid w:val="00FB4BC9"/>
    <w:rsid w:val="00FB518B"/>
    <w:rsid w:val="00FB6A32"/>
    <w:rsid w:val="00FB73E9"/>
    <w:rsid w:val="00FB75B5"/>
    <w:rsid w:val="00FB7796"/>
    <w:rsid w:val="00FB7DD3"/>
    <w:rsid w:val="00FC178A"/>
    <w:rsid w:val="00FC4055"/>
    <w:rsid w:val="00FC5B2B"/>
    <w:rsid w:val="00FC62F2"/>
    <w:rsid w:val="00FC64DF"/>
    <w:rsid w:val="00FC667B"/>
    <w:rsid w:val="00FC6EA4"/>
    <w:rsid w:val="00FC777F"/>
    <w:rsid w:val="00FD1D6C"/>
    <w:rsid w:val="00FD2190"/>
    <w:rsid w:val="00FD33BF"/>
    <w:rsid w:val="00FD60A0"/>
    <w:rsid w:val="00FE2303"/>
    <w:rsid w:val="00FE30C8"/>
    <w:rsid w:val="00FE30F1"/>
    <w:rsid w:val="00FE4D02"/>
    <w:rsid w:val="00FE5DCD"/>
    <w:rsid w:val="00FE5ECE"/>
    <w:rsid w:val="00FE6C2F"/>
    <w:rsid w:val="00FE7AB5"/>
    <w:rsid w:val="00FE7F6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1BA"/>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465172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161933">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385437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198865">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420847">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6398782">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87744-1197-413C-AE1F-0FAEDDAD3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38</Pages>
  <Words>7003</Words>
  <Characters>39919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Макарова Александра Владимировна</cp:lastModifiedBy>
  <cp:revision>7</cp:revision>
  <cp:lastPrinted>2022-02-24T06:28:00Z</cp:lastPrinted>
  <dcterms:created xsi:type="dcterms:W3CDTF">2023-09-15T12:01:00Z</dcterms:created>
  <dcterms:modified xsi:type="dcterms:W3CDTF">2023-09-18T06:40:00Z</dcterms:modified>
</cp:coreProperties>
</file>